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216"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4000AD">
              <w:t>21.08.2023</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4000AD">
            <w:pPr>
              <w:tabs>
                <w:tab w:val="left" w:pos="3123"/>
                <w:tab w:val="left" w:pos="3270"/>
              </w:tabs>
              <w:jc w:val="right"/>
            </w:pPr>
            <w:r w:rsidRPr="00360CF1">
              <w:t xml:space="preserve">№ </w:t>
            </w:r>
            <w:r w:rsidR="004000AD">
              <w:t>790</w:t>
            </w:r>
            <w:r w:rsidRPr="00360CF1">
              <w:t xml:space="preserve">          </w:t>
            </w:r>
          </w:p>
        </w:tc>
      </w:tr>
    </w:tbl>
    <w:p w:rsidR="00A27B69" w:rsidRPr="00B15C1C" w:rsidRDefault="00A27B69" w:rsidP="00A27B69">
      <w:pPr>
        <w:ind w:right="5103"/>
        <w:rPr>
          <w:sz w:val="24"/>
          <w:szCs w:val="20"/>
        </w:rPr>
      </w:pPr>
    </w:p>
    <w:p w:rsidR="00B15C1C" w:rsidRDefault="00B15C1C" w:rsidP="006A32B3">
      <w:pPr>
        <w:jc w:val="both"/>
        <w:rPr>
          <w:color w:val="000000"/>
          <w:lang w:eastAsia="en-US"/>
        </w:rPr>
      </w:pPr>
    </w:p>
    <w:p w:rsidR="00396A58" w:rsidRPr="00D94EEE" w:rsidRDefault="00396A58" w:rsidP="00396A58">
      <w:pPr>
        <w:ind w:right="5103"/>
        <w:jc w:val="both"/>
      </w:pPr>
      <w:r w:rsidRPr="00D94EEE">
        <w:t>О внесении изменений в</w:t>
      </w:r>
      <w:r w:rsidRPr="00133BDE">
        <w:t xml:space="preserve"> приложение </w:t>
      </w:r>
      <w:r w:rsidRPr="00D94EEE">
        <w:t>к постановлению администрации района от 2</w:t>
      </w:r>
      <w:r>
        <w:t>5</w:t>
      </w:r>
      <w:r w:rsidRPr="00D94EEE">
        <w:t>.1</w:t>
      </w:r>
      <w:r>
        <w:t>1</w:t>
      </w:r>
      <w:r w:rsidRPr="00D94EEE">
        <w:t>.20</w:t>
      </w:r>
      <w:r>
        <w:t>21</w:t>
      </w:r>
      <w:r w:rsidRPr="00D94EEE">
        <w:t xml:space="preserve"> № 2</w:t>
      </w:r>
      <w:r>
        <w:t xml:space="preserve">088 </w:t>
      </w:r>
      <w:r w:rsidR="00DA352F">
        <w:t>«</w:t>
      </w:r>
      <w:r w:rsidRPr="00D94EEE">
        <w:t xml:space="preserve">Об утверждении муниципальной программы </w:t>
      </w:r>
      <w:r w:rsidR="00DA352F">
        <w:t>«</w:t>
      </w:r>
      <w:r w:rsidRPr="00D94EEE">
        <w:t>Развитие образования в Нижневартовском районе</w:t>
      </w:r>
      <w:r w:rsidR="00B21716">
        <w:t>»</w:t>
      </w:r>
    </w:p>
    <w:p w:rsidR="00396A58" w:rsidRPr="00396A58" w:rsidRDefault="00396A58" w:rsidP="00396A58">
      <w:pPr>
        <w:jc w:val="both"/>
      </w:pPr>
    </w:p>
    <w:p w:rsidR="00396A58" w:rsidRPr="00396A58" w:rsidRDefault="00396A58" w:rsidP="00396A58">
      <w:pPr>
        <w:jc w:val="both"/>
      </w:pPr>
    </w:p>
    <w:p w:rsidR="00396A58" w:rsidRPr="009C3550" w:rsidRDefault="00396A58" w:rsidP="009C3550">
      <w:pPr>
        <w:ind w:firstLine="709"/>
        <w:jc w:val="both"/>
        <w:rPr>
          <w:iCs/>
        </w:rPr>
      </w:pPr>
      <w:r w:rsidRPr="009C3550">
        <w:t xml:space="preserve">В соответствии со статьей 179 Бюджетного кодекса Российской Федерации, руководствуясь постановлением администрации района </w:t>
      </w:r>
      <w:r w:rsidR="009C3550">
        <w:t xml:space="preserve">                                  </w:t>
      </w:r>
      <w:r w:rsidRPr="009C3550">
        <w:t xml:space="preserve">от 17.09.2021 № 1663 </w:t>
      </w:r>
      <w:r w:rsidR="00DA352F">
        <w:t>«</w:t>
      </w:r>
      <w:r w:rsidRPr="009C3550">
        <w:t>О порядке разработки и реализации муниципальных программ Нижневартовского района</w:t>
      </w:r>
      <w:r w:rsidR="00DA352F">
        <w:t>»</w:t>
      </w:r>
      <w:r w:rsidRPr="009C3550">
        <w:t xml:space="preserve">, решением Думы района от 28.07.2023 </w:t>
      </w:r>
      <w:r w:rsidR="009C3550">
        <w:t xml:space="preserve">                </w:t>
      </w:r>
      <w:r w:rsidRPr="009C3550">
        <w:t xml:space="preserve">№ 836 </w:t>
      </w:r>
      <w:r w:rsidR="00DA352F">
        <w:t>«</w:t>
      </w:r>
      <w:r w:rsidRPr="009C3550">
        <w:t xml:space="preserve">О внесении изменений в решение Думы района от 05.12.2022 № 761 </w:t>
      </w:r>
      <w:r w:rsidR="009C3550">
        <w:t xml:space="preserve">                </w:t>
      </w:r>
      <w:r w:rsidR="00DA352F">
        <w:t>«</w:t>
      </w:r>
      <w:r w:rsidRPr="009C3550">
        <w:t>О бюджете Нижневартовского района на 2023 год и плановый период 2024 и 2025 годов</w:t>
      </w:r>
      <w:r w:rsidR="00DA352F">
        <w:t>»</w:t>
      </w:r>
      <w:r w:rsidRPr="009C3550">
        <w:t>, с целью уточнения объ</w:t>
      </w:r>
      <w:r w:rsidR="009C3550">
        <w:t>емов финансирования мероприятий:</w:t>
      </w:r>
    </w:p>
    <w:p w:rsidR="00396A58" w:rsidRPr="009C3550" w:rsidRDefault="00396A58" w:rsidP="009C3550">
      <w:pPr>
        <w:autoSpaceDE w:val="0"/>
        <w:autoSpaceDN w:val="0"/>
        <w:adjustRightInd w:val="0"/>
        <w:ind w:firstLine="709"/>
        <w:jc w:val="both"/>
        <w:rPr>
          <w:sz w:val="22"/>
        </w:rPr>
      </w:pPr>
    </w:p>
    <w:p w:rsidR="00396A58" w:rsidRPr="009C3550" w:rsidRDefault="00396A58" w:rsidP="009C3550">
      <w:pPr>
        <w:ind w:firstLine="709"/>
        <w:jc w:val="both"/>
      </w:pPr>
      <w:r w:rsidRPr="009C3550">
        <w:t xml:space="preserve">1. Внести в приложение к постановлению администрации района </w:t>
      </w:r>
      <w:r w:rsidR="009C3550">
        <w:t xml:space="preserve">                                 </w:t>
      </w:r>
      <w:r w:rsidRPr="009C3550">
        <w:t xml:space="preserve">от 25.11.2021 № 2088 </w:t>
      </w:r>
      <w:r w:rsidR="00DA352F">
        <w:t>«</w:t>
      </w:r>
      <w:r w:rsidRPr="009C3550">
        <w:t xml:space="preserve">Об утверждении муниципальной программы </w:t>
      </w:r>
      <w:r w:rsidR="00DA352F">
        <w:t>«</w:t>
      </w:r>
      <w:r w:rsidRPr="009C3550">
        <w:t>Развитие образования в Нижневартовском районе</w:t>
      </w:r>
      <w:r w:rsidR="00DA352F">
        <w:t>»</w:t>
      </w:r>
      <w:r w:rsidRPr="009C3550">
        <w:t xml:space="preserve"> (с изменениями от 17.03.2022 № 456, от 21.03.2022 № 544, от 25.04.2022 № 947, от 10.06.2022 № 1323,  от 11.08.2022 № 1730, от 03.11.2022 №2214, от 05.12.2022 № 2429, от 11.01.2023 № 22, </w:t>
      </w:r>
      <w:r w:rsidR="009C3550">
        <w:t xml:space="preserve">                         </w:t>
      </w:r>
      <w:r w:rsidRPr="009C3550">
        <w:t>от 09.03.</w:t>
      </w:r>
      <w:r w:rsidR="00B21716">
        <w:t xml:space="preserve">2023 № 217, </w:t>
      </w:r>
      <w:r w:rsidR="009C3550">
        <w:t>от 06.04.2023 № 331,</w:t>
      </w:r>
      <w:r w:rsidRPr="009C3550">
        <w:t xml:space="preserve"> от 01.06.2023 № 530, от 24.07.2023</w:t>
      </w:r>
      <w:r w:rsidR="009C3550">
        <w:t xml:space="preserve">              </w:t>
      </w:r>
      <w:r w:rsidRPr="009C3550">
        <w:t xml:space="preserve"> № 712) следующие изменения:</w:t>
      </w:r>
    </w:p>
    <w:p w:rsidR="00396A58" w:rsidRPr="009C3550" w:rsidRDefault="00396A58" w:rsidP="009C3550">
      <w:pPr>
        <w:widowControl w:val="0"/>
        <w:ind w:firstLine="709"/>
        <w:jc w:val="both"/>
      </w:pPr>
      <w:r w:rsidRPr="009C3550">
        <w:t xml:space="preserve">1.1. Строки </w:t>
      </w:r>
      <w:r w:rsidR="00DA352F">
        <w:t>«</w:t>
      </w:r>
      <w:r w:rsidRPr="009C3550">
        <w:t>Целевые показатели муниципальной программы</w:t>
      </w:r>
      <w:r w:rsidR="00DA352F">
        <w:t>»</w:t>
      </w:r>
      <w:r w:rsidRPr="009C3550">
        <w:t xml:space="preserve">, </w:t>
      </w:r>
      <w:r w:rsidR="00DA352F">
        <w:t>«</w:t>
      </w:r>
      <w:r w:rsidRPr="009C3550">
        <w:t>Параметры финансового обеспечения муниципальной программы</w:t>
      </w:r>
      <w:r w:rsidR="00DA352F">
        <w:t>»</w:t>
      </w:r>
      <w:r w:rsidRPr="009C3550">
        <w:t xml:space="preserve"> Паспорта муниципальной программы изложить в новой редакции согласно приложению 1.</w:t>
      </w:r>
    </w:p>
    <w:p w:rsidR="00396A58" w:rsidRPr="009C3550" w:rsidRDefault="00396A58" w:rsidP="009C3550">
      <w:pPr>
        <w:ind w:firstLine="709"/>
        <w:jc w:val="both"/>
      </w:pPr>
      <w:r w:rsidRPr="009C3550">
        <w:t>1.2. Приложение 1</w:t>
      </w:r>
      <w:r w:rsidR="009C3550" w:rsidRPr="009C3550">
        <w:rPr>
          <w:b/>
        </w:rPr>
        <w:t xml:space="preserve"> </w:t>
      </w:r>
      <w:r w:rsidR="00DA352F">
        <w:t>«</w:t>
      </w:r>
      <w:r w:rsidR="009C3550" w:rsidRPr="00396A58">
        <w:t>Распределение финансовых ресурсов муниципальной программы (по годам)</w:t>
      </w:r>
      <w:r w:rsidR="00DA352F">
        <w:t>»</w:t>
      </w:r>
      <w:r w:rsidRPr="009C3550">
        <w:t xml:space="preserve"> изложить в новой редакции согласно приложению 2.</w:t>
      </w:r>
    </w:p>
    <w:p w:rsidR="00396A58" w:rsidRPr="009C3550" w:rsidRDefault="00396A58" w:rsidP="009C3550">
      <w:pPr>
        <w:ind w:firstLine="709"/>
        <w:jc w:val="both"/>
      </w:pPr>
      <w:r w:rsidRPr="009C3550">
        <w:t xml:space="preserve">1.3. Приложение 2 </w:t>
      </w:r>
      <w:r w:rsidR="00DA352F">
        <w:t>«</w:t>
      </w:r>
      <w:r w:rsidRPr="009C3550">
        <w:t>Перечень структурных элементов муниципальной прогр</w:t>
      </w:r>
      <w:r w:rsidR="00DA352F">
        <w:t>аммы» изложить в новой редакции</w:t>
      </w:r>
      <w:r w:rsidRPr="009C3550">
        <w:t xml:space="preserve"> согласно приложению 3.</w:t>
      </w:r>
    </w:p>
    <w:p w:rsidR="00396A58" w:rsidRPr="009C3550" w:rsidRDefault="00396A58" w:rsidP="009C3550">
      <w:pPr>
        <w:ind w:firstLine="709"/>
        <w:jc w:val="both"/>
      </w:pPr>
      <w:r w:rsidRPr="009C3550">
        <w:lastRenderedPageBreak/>
        <w:t xml:space="preserve">1.4. Приложение 3 </w:t>
      </w:r>
      <w:r w:rsidR="00DA352F">
        <w:t>«</w:t>
      </w:r>
      <w:r w:rsidRPr="009C3550">
        <w:t>Показатели, характеризующие эффективность структурного элемента муниципальной прогр</w:t>
      </w:r>
      <w:r w:rsidR="00DA352F">
        <w:t>аммы» изложить в новой редакции</w:t>
      </w:r>
      <w:r w:rsidRPr="009C3550">
        <w:t xml:space="preserve"> согласно приложению 4.  </w:t>
      </w:r>
    </w:p>
    <w:p w:rsidR="00396A58" w:rsidRPr="009C3550" w:rsidRDefault="00396A58" w:rsidP="009C3550">
      <w:pPr>
        <w:ind w:firstLine="709"/>
        <w:jc w:val="both"/>
      </w:pPr>
      <w:r w:rsidRPr="009C3550">
        <w:t xml:space="preserve">1.5. Приложение </w:t>
      </w:r>
      <w:r w:rsidR="00DA352F">
        <w:t>«</w:t>
      </w:r>
      <w:r w:rsidRPr="009C3550">
        <w:t xml:space="preserve">Публичная декларация о результатах реализации муниципальной программы </w:t>
      </w:r>
      <w:r w:rsidR="00DA352F">
        <w:rPr>
          <w:rFonts w:eastAsia="Calibri"/>
          <w:lang w:eastAsia="en-US"/>
        </w:rPr>
        <w:t>«</w:t>
      </w:r>
      <w:r w:rsidRPr="009C3550">
        <w:t>Развитие образования в Нижневартовском районе</w:t>
      </w:r>
      <w:r w:rsidR="00DA352F">
        <w:t>»</w:t>
      </w:r>
      <w:r w:rsidRPr="009C3550">
        <w:rPr>
          <w:rFonts w:eastAsia="Calibri"/>
          <w:lang w:eastAsia="en-US"/>
        </w:rPr>
        <w:t xml:space="preserve"> </w:t>
      </w:r>
      <w:r w:rsidRPr="009C3550">
        <w:t>изложить в новой редакции согласно приложению 5.</w:t>
      </w:r>
    </w:p>
    <w:p w:rsidR="00396A58" w:rsidRPr="009C3550" w:rsidRDefault="00396A58" w:rsidP="009C3550">
      <w:pPr>
        <w:ind w:firstLine="709"/>
        <w:jc w:val="both"/>
      </w:pPr>
    </w:p>
    <w:p w:rsidR="00396A58" w:rsidRPr="009C3550" w:rsidRDefault="00396A58" w:rsidP="009C3550">
      <w:pPr>
        <w:autoSpaceDE w:val="0"/>
        <w:autoSpaceDN w:val="0"/>
        <w:adjustRightInd w:val="0"/>
        <w:ind w:firstLine="709"/>
        <w:jc w:val="both"/>
      </w:pPr>
      <w:r w:rsidRPr="009C3550">
        <w:t xml:space="preserve">2. 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t>
      </w:r>
      <w:hyperlink r:id="rId9" w:history="1">
        <w:r w:rsidRPr="009C3550">
          <w:rPr>
            <w:rStyle w:val="af9"/>
            <w:color w:val="auto"/>
            <w:u w:val="none"/>
          </w:rPr>
          <w:t>www.nvraion.ru</w:t>
        </w:r>
      </w:hyperlink>
      <w:r w:rsidRPr="009C3550">
        <w:t>.</w:t>
      </w:r>
    </w:p>
    <w:p w:rsidR="00396A58" w:rsidRPr="009C3550" w:rsidRDefault="00396A58" w:rsidP="009C3550">
      <w:pPr>
        <w:autoSpaceDE w:val="0"/>
        <w:autoSpaceDN w:val="0"/>
        <w:adjustRightInd w:val="0"/>
        <w:ind w:firstLine="709"/>
        <w:jc w:val="both"/>
      </w:pPr>
    </w:p>
    <w:p w:rsidR="00396A58" w:rsidRPr="009C3550" w:rsidRDefault="00396A58" w:rsidP="009C3550">
      <w:pPr>
        <w:autoSpaceDE w:val="0"/>
        <w:autoSpaceDN w:val="0"/>
        <w:adjustRightInd w:val="0"/>
        <w:ind w:firstLine="709"/>
        <w:jc w:val="both"/>
      </w:pPr>
      <w:r w:rsidRPr="009C3550">
        <w:t xml:space="preserve">3. Управлению общественных связей и информационной политики администрации района (С.Ю. Маликов) опубликовать постановление в приложении </w:t>
      </w:r>
      <w:r w:rsidR="00DA352F">
        <w:t>«</w:t>
      </w:r>
      <w:r w:rsidRPr="009C3550">
        <w:t>Официальный бюллетень</w:t>
      </w:r>
      <w:r w:rsidR="00DA352F">
        <w:t>»</w:t>
      </w:r>
      <w:r w:rsidRPr="009C3550">
        <w:t xml:space="preserve"> к районной газете </w:t>
      </w:r>
      <w:r w:rsidR="00DA352F">
        <w:t>«</w:t>
      </w:r>
      <w:r w:rsidRPr="009C3550">
        <w:t>Новости Приобья</w:t>
      </w:r>
      <w:r w:rsidR="00DA352F">
        <w:t>»</w:t>
      </w:r>
      <w:r w:rsidRPr="009C3550">
        <w:t>.</w:t>
      </w:r>
    </w:p>
    <w:p w:rsidR="00396A58" w:rsidRPr="009C3550" w:rsidRDefault="00396A58" w:rsidP="009C3550">
      <w:pPr>
        <w:ind w:firstLine="709"/>
        <w:jc w:val="both"/>
      </w:pPr>
    </w:p>
    <w:p w:rsidR="00396A58" w:rsidRPr="009C3550" w:rsidRDefault="00396A58" w:rsidP="009C3550">
      <w:pPr>
        <w:ind w:firstLine="709"/>
        <w:jc w:val="both"/>
      </w:pPr>
      <w:r w:rsidRPr="009C3550">
        <w:t>4. Постановление вступает в силу после его официального опубликования (обнародования).</w:t>
      </w:r>
    </w:p>
    <w:p w:rsidR="00396A58" w:rsidRPr="009C3550" w:rsidRDefault="00396A58" w:rsidP="009C3550">
      <w:pPr>
        <w:ind w:firstLine="709"/>
        <w:jc w:val="both"/>
      </w:pPr>
    </w:p>
    <w:p w:rsidR="00396A58" w:rsidRPr="009C3550" w:rsidRDefault="00396A58" w:rsidP="009C3550">
      <w:pPr>
        <w:ind w:firstLine="709"/>
        <w:jc w:val="both"/>
        <w:rPr>
          <w:bCs/>
        </w:rPr>
      </w:pPr>
      <w:r w:rsidRPr="009C3550">
        <w:t>5. Контроль за выполнением постановления возложить на исполняющего обязанности начальника управления образования и молодежной политики администрации района О.В. Бардину.</w:t>
      </w:r>
    </w:p>
    <w:p w:rsidR="00396A58" w:rsidRPr="00B47D9D" w:rsidRDefault="00396A58" w:rsidP="00396A58">
      <w:pPr>
        <w:jc w:val="both"/>
      </w:pPr>
    </w:p>
    <w:p w:rsidR="00436510" w:rsidRDefault="00436510" w:rsidP="006A32B3">
      <w:pPr>
        <w:jc w:val="both"/>
        <w:rPr>
          <w:color w:val="000000"/>
          <w:lang w:eastAsia="en-US"/>
        </w:rPr>
      </w:pPr>
    </w:p>
    <w:p w:rsidR="00AF6846" w:rsidRDefault="00AF6846" w:rsidP="00B15C1C">
      <w:pPr>
        <w:jc w:val="both"/>
        <w:rPr>
          <w:color w:val="000000"/>
          <w:lang w:eastAsia="en-US"/>
        </w:rPr>
      </w:pPr>
    </w:p>
    <w:p w:rsidR="00A93E7B" w:rsidRDefault="002365BD" w:rsidP="00894A21">
      <w:pPr>
        <w:tabs>
          <w:tab w:val="left" w:pos="0"/>
          <w:tab w:val="left" w:pos="8627"/>
        </w:tabs>
        <w:jc w:val="both"/>
        <w:rPr>
          <w:rFonts w:eastAsia="Calibri"/>
          <w:lang w:eastAsia="en-US"/>
        </w:rPr>
      </w:pPr>
      <w:r>
        <w:rPr>
          <w:rFonts w:eastAsia="Calibri"/>
          <w:lang w:eastAsia="en-US"/>
        </w:rPr>
        <w:t>Глава района                                                                                        Б.А. Саломатин</w:t>
      </w:r>
    </w:p>
    <w:p w:rsidR="00894A21" w:rsidRDefault="00894A21" w:rsidP="00894A21">
      <w:pPr>
        <w:tabs>
          <w:tab w:val="left" w:pos="0"/>
          <w:tab w:val="left" w:pos="8627"/>
        </w:tabs>
        <w:jc w:val="both"/>
        <w:rPr>
          <w:rFonts w:eastAsia="Calibri"/>
          <w:lang w:eastAsia="en-US"/>
        </w:rPr>
      </w:pPr>
    </w:p>
    <w:p w:rsidR="00383A5E" w:rsidRDefault="00383A5E" w:rsidP="00894A21">
      <w:pPr>
        <w:tabs>
          <w:tab w:val="left" w:pos="0"/>
          <w:tab w:val="left" w:pos="8627"/>
        </w:tabs>
        <w:jc w:val="both"/>
        <w:rPr>
          <w:rFonts w:eastAsia="Calibri"/>
          <w:lang w:eastAsia="en-US"/>
        </w:rPr>
      </w:pPr>
    </w:p>
    <w:p w:rsidR="00396A58" w:rsidRDefault="00396A58" w:rsidP="00894A21">
      <w:pPr>
        <w:tabs>
          <w:tab w:val="left" w:pos="0"/>
          <w:tab w:val="left" w:pos="8627"/>
        </w:tabs>
        <w:jc w:val="both"/>
        <w:rPr>
          <w:rFonts w:eastAsia="Calibri"/>
          <w:lang w:eastAsia="en-US"/>
        </w:rPr>
      </w:pPr>
    </w:p>
    <w:p w:rsidR="00396A58" w:rsidRDefault="00396A58" w:rsidP="00894A21">
      <w:pPr>
        <w:tabs>
          <w:tab w:val="left" w:pos="0"/>
          <w:tab w:val="left" w:pos="8627"/>
        </w:tabs>
        <w:jc w:val="both"/>
        <w:rPr>
          <w:rFonts w:eastAsia="Calibri"/>
          <w:lang w:eastAsia="en-US"/>
        </w:rPr>
      </w:pPr>
    </w:p>
    <w:p w:rsidR="00396A58" w:rsidRDefault="00396A58" w:rsidP="00894A21">
      <w:pPr>
        <w:tabs>
          <w:tab w:val="left" w:pos="0"/>
          <w:tab w:val="left" w:pos="8627"/>
        </w:tabs>
        <w:jc w:val="both"/>
        <w:rPr>
          <w:rFonts w:eastAsia="Calibri"/>
          <w:lang w:eastAsia="en-US"/>
        </w:rPr>
      </w:pPr>
    </w:p>
    <w:p w:rsidR="00396A58" w:rsidRDefault="00396A58" w:rsidP="00894A21">
      <w:pPr>
        <w:tabs>
          <w:tab w:val="left" w:pos="0"/>
          <w:tab w:val="left" w:pos="8627"/>
        </w:tabs>
        <w:jc w:val="both"/>
        <w:rPr>
          <w:rFonts w:eastAsia="Calibri"/>
          <w:lang w:eastAsia="en-US"/>
        </w:rPr>
      </w:pPr>
    </w:p>
    <w:p w:rsidR="00396A58" w:rsidRDefault="00396A58" w:rsidP="00894A21">
      <w:pPr>
        <w:tabs>
          <w:tab w:val="left" w:pos="0"/>
          <w:tab w:val="left" w:pos="8627"/>
        </w:tabs>
        <w:jc w:val="both"/>
        <w:rPr>
          <w:rFonts w:eastAsia="Calibri"/>
          <w:lang w:eastAsia="en-US"/>
        </w:rPr>
      </w:pPr>
    </w:p>
    <w:p w:rsidR="00396A58" w:rsidRDefault="00396A58" w:rsidP="00894A21">
      <w:pPr>
        <w:tabs>
          <w:tab w:val="left" w:pos="0"/>
          <w:tab w:val="left" w:pos="8627"/>
        </w:tabs>
        <w:jc w:val="both"/>
        <w:rPr>
          <w:rFonts w:eastAsia="Calibri"/>
          <w:lang w:eastAsia="en-US"/>
        </w:rPr>
      </w:pPr>
    </w:p>
    <w:p w:rsidR="00396A58" w:rsidRDefault="00396A58" w:rsidP="00894A21">
      <w:pPr>
        <w:tabs>
          <w:tab w:val="left" w:pos="0"/>
          <w:tab w:val="left" w:pos="8627"/>
        </w:tabs>
        <w:jc w:val="both"/>
        <w:rPr>
          <w:rFonts w:eastAsia="Calibri"/>
          <w:lang w:eastAsia="en-US"/>
        </w:rPr>
      </w:pPr>
    </w:p>
    <w:p w:rsidR="00396A58" w:rsidRDefault="00396A58" w:rsidP="00894A21">
      <w:pPr>
        <w:tabs>
          <w:tab w:val="left" w:pos="0"/>
          <w:tab w:val="left" w:pos="8627"/>
        </w:tabs>
        <w:jc w:val="both"/>
        <w:rPr>
          <w:rFonts w:eastAsia="Calibri"/>
          <w:lang w:eastAsia="en-US"/>
        </w:rPr>
      </w:pPr>
    </w:p>
    <w:p w:rsidR="00396A58" w:rsidRDefault="00396A58" w:rsidP="00894A21">
      <w:pPr>
        <w:tabs>
          <w:tab w:val="left" w:pos="0"/>
          <w:tab w:val="left" w:pos="8627"/>
        </w:tabs>
        <w:jc w:val="both"/>
        <w:rPr>
          <w:rFonts w:eastAsia="Calibri"/>
          <w:lang w:eastAsia="en-US"/>
        </w:rPr>
      </w:pPr>
    </w:p>
    <w:p w:rsidR="00396A58" w:rsidRDefault="00396A58" w:rsidP="00894A21">
      <w:pPr>
        <w:tabs>
          <w:tab w:val="left" w:pos="0"/>
          <w:tab w:val="left" w:pos="8627"/>
        </w:tabs>
        <w:jc w:val="both"/>
        <w:rPr>
          <w:rFonts w:eastAsia="Calibri"/>
          <w:lang w:eastAsia="en-US"/>
        </w:rPr>
      </w:pPr>
    </w:p>
    <w:p w:rsidR="00396A58" w:rsidRDefault="00396A58" w:rsidP="00894A21">
      <w:pPr>
        <w:tabs>
          <w:tab w:val="left" w:pos="0"/>
          <w:tab w:val="left" w:pos="8627"/>
        </w:tabs>
        <w:jc w:val="both"/>
        <w:rPr>
          <w:rFonts w:eastAsia="Calibri"/>
          <w:lang w:eastAsia="en-US"/>
        </w:rPr>
      </w:pPr>
    </w:p>
    <w:p w:rsidR="00396A58" w:rsidRDefault="00396A58" w:rsidP="00894A21">
      <w:pPr>
        <w:tabs>
          <w:tab w:val="left" w:pos="0"/>
          <w:tab w:val="left" w:pos="8627"/>
        </w:tabs>
        <w:jc w:val="both"/>
        <w:rPr>
          <w:rFonts w:eastAsia="Calibri"/>
          <w:lang w:eastAsia="en-US"/>
        </w:rPr>
      </w:pPr>
    </w:p>
    <w:p w:rsidR="00396A58" w:rsidRDefault="00396A58" w:rsidP="00894A21">
      <w:pPr>
        <w:tabs>
          <w:tab w:val="left" w:pos="0"/>
          <w:tab w:val="left" w:pos="8627"/>
        </w:tabs>
        <w:jc w:val="both"/>
        <w:rPr>
          <w:rFonts w:eastAsia="Calibri"/>
          <w:lang w:eastAsia="en-US"/>
        </w:rPr>
      </w:pPr>
    </w:p>
    <w:p w:rsidR="00396A58" w:rsidRDefault="00396A58" w:rsidP="00894A21">
      <w:pPr>
        <w:tabs>
          <w:tab w:val="left" w:pos="0"/>
          <w:tab w:val="left" w:pos="8627"/>
        </w:tabs>
        <w:jc w:val="both"/>
        <w:rPr>
          <w:rFonts w:eastAsia="Calibri"/>
          <w:lang w:eastAsia="en-US"/>
        </w:rPr>
      </w:pPr>
    </w:p>
    <w:p w:rsidR="00396A58" w:rsidRDefault="00396A58" w:rsidP="00894A21">
      <w:pPr>
        <w:tabs>
          <w:tab w:val="left" w:pos="0"/>
          <w:tab w:val="left" w:pos="8627"/>
        </w:tabs>
        <w:jc w:val="both"/>
        <w:rPr>
          <w:rFonts w:eastAsia="Calibri"/>
          <w:lang w:eastAsia="en-US"/>
        </w:rPr>
      </w:pPr>
    </w:p>
    <w:p w:rsidR="00396A58" w:rsidRDefault="00396A58" w:rsidP="00894A21">
      <w:pPr>
        <w:tabs>
          <w:tab w:val="left" w:pos="0"/>
          <w:tab w:val="left" w:pos="8627"/>
        </w:tabs>
        <w:jc w:val="both"/>
        <w:rPr>
          <w:rFonts w:eastAsia="Calibri"/>
          <w:lang w:eastAsia="en-US"/>
        </w:rPr>
        <w:sectPr w:rsidR="00396A58" w:rsidSect="006871D8">
          <w:headerReference w:type="default" r:id="rId10"/>
          <w:pgSz w:w="11906" w:h="16838"/>
          <w:pgMar w:top="1134" w:right="567" w:bottom="1134" w:left="1701" w:header="720" w:footer="720" w:gutter="0"/>
          <w:cols w:space="720"/>
          <w:docGrid w:linePitch="360"/>
        </w:sectPr>
      </w:pPr>
    </w:p>
    <w:p w:rsidR="00396A58" w:rsidRPr="00396A58" w:rsidRDefault="00396A58" w:rsidP="00DA352F">
      <w:pPr>
        <w:tabs>
          <w:tab w:val="left" w:pos="9923"/>
        </w:tabs>
        <w:ind w:left="9923"/>
      </w:pPr>
      <w:r w:rsidRPr="00396A58">
        <w:lastRenderedPageBreak/>
        <w:t xml:space="preserve">Приложение 1 к постановлению администрации района </w:t>
      </w:r>
    </w:p>
    <w:p w:rsidR="00396A58" w:rsidRPr="00396A58" w:rsidRDefault="00DA352F" w:rsidP="00DA352F">
      <w:pPr>
        <w:tabs>
          <w:tab w:val="left" w:pos="9923"/>
        </w:tabs>
        <w:ind w:left="9923"/>
      </w:pPr>
      <w:r>
        <w:t xml:space="preserve">от </w:t>
      </w:r>
      <w:r w:rsidR="004000AD">
        <w:t>21.08.2023</w:t>
      </w:r>
      <w:r>
        <w:t xml:space="preserve"> № </w:t>
      </w:r>
      <w:r w:rsidR="004000AD">
        <w:t>790</w:t>
      </w:r>
    </w:p>
    <w:p w:rsidR="00396A58" w:rsidRPr="00396A58" w:rsidRDefault="00396A58" w:rsidP="00396A58">
      <w:pPr>
        <w:jc w:val="both"/>
        <w:rPr>
          <w:b/>
        </w:rPr>
      </w:pPr>
    </w:p>
    <w:p w:rsidR="00396A58" w:rsidRPr="00396A58" w:rsidRDefault="00DA352F" w:rsidP="00396A58">
      <w:pPr>
        <w:jc w:val="center"/>
        <w:rPr>
          <w:b/>
        </w:rPr>
      </w:pPr>
      <w:r>
        <w:t>«</w:t>
      </w:r>
      <w:r w:rsidR="00396A58" w:rsidRPr="00396A58">
        <w:rPr>
          <w:b/>
        </w:rPr>
        <w:t>Паспорт муниципальной программы</w:t>
      </w:r>
    </w:p>
    <w:p w:rsidR="00396A58" w:rsidRPr="00396A58" w:rsidRDefault="00396A58" w:rsidP="00396A58">
      <w:pPr>
        <w:jc w:val="both"/>
      </w:pPr>
    </w:p>
    <w:tbl>
      <w:tblPr>
        <w:tblW w:w="15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3544"/>
        <w:gridCol w:w="709"/>
        <w:gridCol w:w="1621"/>
        <w:gridCol w:w="1418"/>
        <w:gridCol w:w="1275"/>
        <w:gridCol w:w="993"/>
        <w:gridCol w:w="850"/>
        <w:gridCol w:w="851"/>
        <w:gridCol w:w="992"/>
        <w:gridCol w:w="1276"/>
        <w:gridCol w:w="1497"/>
      </w:tblGrid>
      <w:tr w:rsidR="00396A58" w:rsidRPr="00396A58" w:rsidTr="00DA352F">
        <w:trPr>
          <w:trHeight w:val="20"/>
          <w:jc w:val="center"/>
        </w:trPr>
        <w:tc>
          <w:tcPr>
            <w:tcW w:w="3544" w:type="dxa"/>
            <w:vMerge w:val="restart"/>
          </w:tcPr>
          <w:p w:rsidR="00396A58" w:rsidRPr="00396A58" w:rsidRDefault="00396A58" w:rsidP="00396A58">
            <w:pPr>
              <w:rPr>
                <w:sz w:val="24"/>
                <w:szCs w:val="24"/>
              </w:rPr>
            </w:pPr>
            <w:r w:rsidRPr="00396A58">
              <w:rPr>
                <w:sz w:val="24"/>
                <w:szCs w:val="24"/>
              </w:rPr>
              <w:t>Целевые показатели муниципальной программы</w:t>
            </w:r>
          </w:p>
        </w:tc>
        <w:tc>
          <w:tcPr>
            <w:tcW w:w="709" w:type="dxa"/>
            <w:vMerge w:val="restart"/>
          </w:tcPr>
          <w:p w:rsidR="00396A58" w:rsidRPr="00396A58" w:rsidRDefault="00396A58" w:rsidP="00396A58">
            <w:pPr>
              <w:rPr>
                <w:sz w:val="24"/>
                <w:szCs w:val="24"/>
              </w:rPr>
            </w:pPr>
            <w:r w:rsidRPr="00396A58">
              <w:rPr>
                <w:sz w:val="24"/>
                <w:szCs w:val="24"/>
              </w:rPr>
              <w:t xml:space="preserve">№ </w:t>
            </w:r>
          </w:p>
          <w:p w:rsidR="00396A58" w:rsidRPr="00396A58" w:rsidRDefault="00396A58" w:rsidP="00396A58">
            <w:pPr>
              <w:rPr>
                <w:sz w:val="24"/>
                <w:szCs w:val="24"/>
              </w:rPr>
            </w:pPr>
            <w:r w:rsidRPr="00396A58">
              <w:rPr>
                <w:sz w:val="24"/>
                <w:szCs w:val="24"/>
              </w:rPr>
              <w:t>п/п</w:t>
            </w:r>
          </w:p>
        </w:tc>
        <w:tc>
          <w:tcPr>
            <w:tcW w:w="1621" w:type="dxa"/>
            <w:vMerge w:val="restart"/>
          </w:tcPr>
          <w:p w:rsidR="00396A58" w:rsidRPr="00396A58" w:rsidRDefault="00396A58" w:rsidP="00396A58">
            <w:pPr>
              <w:rPr>
                <w:sz w:val="24"/>
                <w:szCs w:val="24"/>
              </w:rPr>
            </w:pPr>
            <w:r w:rsidRPr="00396A58">
              <w:rPr>
                <w:sz w:val="24"/>
                <w:szCs w:val="24"/>
              </w:rPr>
              <w:t>Наименование целевого показателя</w:t>
            </w:r>
          </w:p>
        </w:tc>
        <w:tc>
          <w:tcPr>
            <w:tcW w:w="1418" w:type="dxa"/>
            <w:vMerge w:val="restart"/>
          </w:tcPr>
          <w:p w:rsidR="00396A58" w:rsidRPr="00396A58" w:rsidRDefault="00396A58" w:rsidP="00396A58">
            <w:pPr>
              <w:rPr>
                <w:sz w:val="24"/>
                <w:szCs w:val="24"/>
              </w:rPr>
            </w:pPr>
            <w:r w:rsidRPr="00396A58">
              <w:rPr>
                <w:sz w:val="24"/>
                <w:szCs w:val="24"/>
              </w:rPr>
              <w:t>Документ-основание</w:t>
            </w:r>
          </w:p>
        </w:tc>
        <w:tc>
          <w:tcPr>
            <w:tcW w:w="7734" w:type="dxa"/>
            <w:gridSpan w:val="7"/>
          </w:tcPr>
          <w:p w:rsidR="00396A58" w:rsidRPr="00396A58" w:rsidRDefault="00396A58" w:rsidP="00396A58">
            <w:pPr>
              <w:rPr>
                <w:sz w:val="24"/>
                <w:szCs w:val="24"/>
              </w:rPr>
            </w:pPr>
            <w:r w:rsidRPr="00396A58">
              <w:rPr>
                <w:sz w:val="24"/>
                <w:szCs w:val="24"/>
              </w:rPr>
              <w:t>Значение показателя по годам</w:t>
            </w:r>
          </w:p>
        </w:tc>
      </w:tr>
      <w:tr w:rsidR="00396A58" w:rsidRPr="00396A58" w:rsidTr="00DA352F">
        <w:trPr>
          <w:trHeight w:val="477"/>
          <w:jc w:val="center"/>
        </w:trPr>
        <w:tc>
          <w:tcPr>
            <w:tcW w:w="3544" w:type="dxa"/>
            <w:vMerge/>
          </w:tcPr>
          <w:p w:rsidR="00396A58" w:rsidRPr="00396A58" w:rsidRDefault="00396A58" w:rsidP="00396A58">
            <w:pPr>
              <w:rPr>
                <w:sz w:val="24"/>
                <w:szCs w:val="24"/>
              </w:rPr>
            </w:pPr>
          </w:p>
        </w:tc>
        <w:tc>
          <w:tcPr>
            <w:tcW w:w="709" w:type="dxa"/>
            <w:vMerge/>
          </w:tcPr>
          <w:p w:rsidR="00396A58" w:rsidRPr="00396A58" w:rsidRDefault="00396A58" w:rsidP="00396A58">
            <w:pPr>
              <w:rPr>
                <w:sz w:val="24"/>
                <w:szCs w:val="24"/>
              </w:rPr>
            </w:pPr>
          </w:p>
        </w:tc>
        <w:tc>
          <w:tcPr>
            <w:tcW w:w="1621" w:type="dxa"/>
            <w:vMerge/>
          </w:tcPr>
          <w:p w:rsidR="00396A58" w:rsidRPr="00396A58" w:rsidRDefault="00396A58" w:rsidP="00396A58">
            <w:pPr>
              <w:rPr>
                <w:sz w:val="24"/>
                <w:szCs w:val="24"/>
              </w:rPr>
            </w:pPr>
          </w:p>
        </w:tc>
        <w:tc>
          <w:tcPr>
            <w:tcW w:w="1418" w:type="dxa"/>
            <w:vMerge/>
          </w:tcPr>
          <w:p w:rsidR="00396A58" w:rsidRPr="00396A58" w:rsidRDefault="00396A58" w:rsidP="00396A58">
            <w:pPr>
              <w:rPr>
                <w:sz w:val="24"/>
                <w:szCs w:val="24"/>
              </w:rPr>
            </w:pPr>
          </w:p>
        </w:tc>
        <w:tc>
          <w:tcPr>
            <w:tcW w:w="1275" w:type="dxa"/>
          </w:tcPr>
          <w:p w:rsidR="00396A58" w:rsidRPr="00396A58" w:rsidRDefault="00396A58" w:rsidP="00396A58">
            <w:pPr>
              <w:rPr>
                <w:sz w:val="24"/>
                <w:szCs w:val="24"/>
              </w:rPr>
            </w:pPr>
            <w:r w:rsidRPr="00396A58">
              <w:rPr>
                <w:sz w:val="24"/>
                <w:szCs w:val="24"/>
              </w:rPr>
              <w:t>Базовое значение</w:t>
            </w:r>
          </w:p>
        </w:tc>
        <w:tc>
          <w:tcPr>
            <w:tcW w:w="993" w:type="dxa"/>
          </w:tcPr>
          <w:p w:rsidR="00396A58" w:rsidRPr="00396A58" w:rsidRDefault="00396A58" w:rsidP="00396A58">
            <w:pPr>
              <w:rPr>
                <w:sz w:val="24"/>
                <w:szCs w:val="24"/>
              </w:rPr>
            </w:pPr>
            <w:r w:rsidRPr="00396A58">
              <w:rPr>
                <w:sz w:val="24"/>
                <w:szCs w:val="24"/>
              </w:rPr>
              <w:t>2022</w:t>
            </w:r>
          </w:p>
        </w:tc>
        <w:tc>
          <w:tcPr>
            <w:tcW w:w="850" w:type="dxa"/>
          </w:tcPr>
          <w:p w:rsidR="00396A58" w:rsidRPr="00396A58" w:rsidRDefault="00396A58" w:rsidP="00396A58">
            <w:pPr>
              <w:rPr>
                <w:sz w:val="24"/>
                <w:szCs w:val="24"/>
              </w:rPr>
            </w:pPr>
            <w:r w:rsidRPr="00396A58">
              <w:rPr>
                <w:sz w:val="24"/>
                <w:szCs w:val="24"/>
              </w:rPr>
              <w:t>2023</w:t>
            </w:r>
          </w:p>
        </w:tc>
        <w:tc>
          <w:tcPr>
            <w:tcW w:w="851" w:type="dxa"/>
          </w:tcPr>
          <w:p w:rsidR="00396A58" w:rsidRPr="00396A58" w:rsidRDefault="00396A58" w:rsidP="00396A58">
            <w:pPr>
              <w:rPr>
                <w:sz w:val="24"/>
                <w:szCs w:val="24"/>
              </w:rPr>
            </w:pPr>
            <w:r w:rsidRPr="00396A58">
              <w:rPr>
                <w:sz w:val="24"/>
                <w:szCs w:val="24"/>
              </w:rPr>
              <w:t>2024</w:t>
            </w:r>
          </w:p>
        </w:tc>
        <w:tc>
          <w:tcPr>
            <w:tcW w:w="992" w:type="dxa"/>
          </w:tcPr>
          <w:p w:rsidR="00396A58" w:rsidRPr="00396A58" w:rsidRDefault="00396A58" w:rsidP="00396A58">
            <w:pPr>
              <w:rPr>
                <w:sz w:val="24"/>
                <w:szCs w:val="24"/>
              </w:rPr>
            </w:pPr>
            <w:r w:rsidRPr="00396A58">
              <w:rPr>
                <w:sz w:val="24"/>
                <w:szCs w:val="24"/>
              </w:rPr>
              <w:t>2025</w:t>
            </w:r>
          </w:p>
        </w:tc>
        <w:tc>
          <w:tcPr>
            <w:tcW w:w="1276" w:type="dxa"/>
          </w:tcPr>
          <w:p w:rsidR="00396A58" w:rsidRPr="00396A58" w:rsidRDefault="00396A58" w:rsidP="00396A58">
            <w:pPr>
              <w:rPr>
                <w:sz w:val="24"/>
                <w:szCs w:val="24"/>
              </w:rPr>
            </w:pPr>
            <w:r w:rsidRPr="00396A58">
              <w:rPr>
                <w:sz w:val="24"/>
                <w:szCs w:val="24"/>
              </w:rPr>
              <w:t>На момент окончания реализации муниципальной программы</w:t>
            </w:r>
          </w:p>
        </w:tc>
        <w:tc>
          <w:tcPr>
            <w:tcW w:w="1497" w:type="dxa"/>
          </w:tcPr>
          <w:p w:rsidR="00396A58" w:rsidRPr="00396A58" w:rsidRDefault="00396A58" w:rsidP="00396A58">
            <w:pPr>
              <w:rPr>
                <w:sz w:val="24"/>
                <w:szCs w:val="24"/>
              </w:rPr>
            </w:pPr>
            <w:r w:rsidRPr="00396A58">
              <w:rPr>
                <w:sz w:val="24"/>
                <w:szCs w:val="24"/>
              </w:rPr>
              <w:t>Ответственный исполнитель/</w:t>
            </w:r>
          </w:p>
          <w:p w:rsidR="00396A58" w:rsidRPr="00396A58" w:rsidRDefault="00396A58" w:rsidP="00396A58">
            <w:pPr>
              <w:rPr>
                <w:sz w:val="24"/>
                <w:szCs w:val="24"/>
              </w:rPr>
            </w:pPr>
            <w:r w:rsidRPr="00396A58">
              <w:rPr>
                <w:sz w:val="24"/>
                <w:szCs w:val="24"/>
              </w:rPr>
              <w:t>соисполнитель за достижение показателя</w:t>
            </w:r>
          </w:p>
        </w:tc>
      </w:tr>
      <w:tr w:rsidR="00396A58" w:rsidRPr="00396A58" w:rsidTr="00DA352F">
        <w:trPr>
          <w:trHeight w:val="336"/>
          <w:jc w:val="center"/>
        </w:trPr>
        <w:tc>
          <w:tcPr>
            <w:tcW w:w="3544" w:type="dxa"/>
            <w:vMerge/>
          </w:tcPr>
          <w:p w:rsidR="00396A58" w:rsidRPr="00396A58" w:rsidRDefault="00396A58" w:rsidP="00396A58">
            <w:pPr>
              <w:rPr>
                <w:sz w:val="24"/>
                <w:szCs w:val="24"/>
              </w:rPr>
            </w:pPr>
          </w:p>
        </w:tc>
        <w:tc>
          <w:tcPr>
            <w:tcW w:w="709" w:type="dxa"/>
          </w:tcPr>
          <w:p w:rsidR="00396A58" w:rsidRPr="00396A58" w:rsidRDefault="00396A58" w:rsidP="00396A58">
            <w:pPr>
              <w:jc w:val="center"/>
              <w:rPr>
                <w:sz w:val="24"/>
                <w:szCs w:val="24"/>
              </w:rPr>
            </w:pPr>
            <w:r w:rsidRPr="00396A58">
              <w:rPr>
                <w:sz w:val="24"/>
                <w:szCs w:val="24"/>
              </w:rPr>
              <w:t>1.</w:t>
            </w:r>
          </w:p>
        </w:tc>
        <w:tc>
          <w:tcPr>
            <w:tcW w:w="1621" w:type="dxa"/>
          </w:tcPr>
          <w:p w:rsidR="00396A58" w:rsidRPr="00396A58" w:rsidRDefault="00396A58" w:rsidP="00396A58">
            <w:pPr>
              <w:rPr>
                <w:sz w:val="24"/>
                <w:szCs w:val="24"/>
              </w:rPr>
            </w:pPr>
            <w:r w:rsidRPr="00396A58">
              <w:rPr>
                <w:sz w:val="24"/>
                <w:szCs w:val="24"/>
              </w:rPr>
              <w:t>Увеличение доли педагогических работников общеобразовательных организаций, прошедших повышение квалификации, в том</w:t>
            </w:r>
          </w:p>
          <w:p w:rsidR="00396A58" w:rsidRPr="00396A58" w:rsidRDefault="00396A58" w:rsidP="00396A58">
            <w:pPr>
              <w:rPr>
                <w:sz w:val="24"/>
                <w:szCs w:val="24"/>
              </w:rPr>
            </w:pPr>
            <w:r w:rsidRPr="00396A58">
              <w:rPr>
                <w:sz w:val="24"/>
                <w:szCs w:val="24"/>
              </w:rPr>
              <w:t>числе в центрах непрерывного повышения</w:t>
            </w:r>
          </w:p>
          <w:p w:rsidR="00396A58" w:rsidRPr="00396A58" w:rsidRDefault="00396A58" w:rsidP="00396A58">
            <w:pPr>
              <w:rPr>
                <w:sz w:val="24"/>
                <w:szCs w:val="24"/>
              </w:rPr>
            </w:pPr>
            <w:r w:rsidRPr="00396A58">
              <w:rPr>
                <w:sz w:val="24"/>
                <w:szCs w:val="24"/>
              </w:rPr>
              <w:lastRenderedPageBreak/>
              <w:t>профессионального мастерства, %</w:t>
            </w:r>
          </w:p>
        </w:tc>
        <w:tc>
          <w:tcPr>
            <w:tcW w:w="1418" w:type="dxa"/>
          </w:tcPr>
          <w:p w:rsidR="00396A58" w:rsidRPr="00396A58" w:rsidRDefault="00DA352F" w:rsidP="00396A58">
            <w:pPr>
              <w:rPr>
                <w:sz w:val="24"/>
                <w:szCs w:val="24"/>
              </w:rPr>
            </w:pPr>
            <w:r>
              <w:rPr>
                <w:sz w:val="24"/>
                <w:szCs w:val="24"/>
              </w:rPr>
              <w:lastRenderedPageBreak/>
              <w:t>п</w:t>
            </w:r>
            <w:r w:rsidR="00396A58" w:rsidRPr="00396A58">
              <w:rPr>
                <w:sz w:val="24"/>
                <w:szCs w:val="24"/>
              </w:rPr>
              <w:t>риказ Министерства Просвещения Российской Федерации от 20.05.2021 №</w:t>
            </w:r>
            <w:r>
              <w:rPr>
                <w:sz w:val="24"/>
                <w:szCs w:val="24"/>
              </w:rPr>
              <w:t xml:space="preserve"> </w:t>
            </w:r>
            <w:r w:rsidR="00396A58" w:rsidRPr="00396A58">
              <w:rPr>
                <w:sz w:val="24"/>
                <w:szCs w:val="24"/>
              </w:rPr>
              <w:t xml:space="preserve">262 </w:t>
            </w:r>
            <w:r>
              <w:rPr>
                <w:sz w:val="24"/>
                <w:szCs w:val="24"/>
              </w:rPr>
              <w:t>«</w:t>
            </w:r>
            <w:r w:rsidR="00396A58" w:rsidRPr="00396A58">
              <w:rPr>
                <w:sz w:val="24"/>
                <w:szCs w:val="24"/>
              </w:rPr>
              <w:t xml:space="preserve">Об утверждении методик расчета показателей федеральных проектов </w:t>
            </w:r>
            <w:r w:rsidR="00396A58" w:rsidRPr="00396A58">
              <w:rPr>
                <w:sz w:val="24"/>
                <w:szCs w:val="24"/>
              </w:rPr>
              <w:lastRenderedPageBreak/>
              <w:t xml:space="preserve">национального проекта </w:t>
            </w:r>
            <w:r>
              <w:rPr>
                <w:sz w:val="24"/>
                <w:szCs w:val="24"/>
              </w:rPr>
              <w:t>«</w:t>
            </w:r>
            <w:r w:rsidR="00396A58" w:rsidRPr="00396A58">
              <w:rPr>
                <w:sz w:val="24"/>
                <w:szCs w:val="24"/>
              </w:rPr>
              <w:t>Образование</w:t>
            </w:r>
            <w:r>
              <w:rPr>
                <w:sz w:val="24"/>
                <w:szCs w:val="24"/>
              </w:rPr>
              <w:t>»</w:t>
            </w:r>
          </w:p>
        </w:tc>
        <w:tc>
          <w:tcPr>
            <w:tcW w:w="1275" w:type="dxa"/>
          </w:tcPr>
          <w:p w:rsidR="00396A58" w:rsidRPr="00396A58" w:rsidRDefault="00396A58" w:rsidP="00396A58">
            <w:pPr>
              <w:rPr>
                <w:sz w:val="24"/>
                <w:szCs w:val="24"/>
              </w:rPr>
            </w:pPr>
            <w:r w:rsidRPr="00396A58">
              <w:rPr>
                <w:sz w:val="24"/>
                <w:szCs w:val="24"/>
              </w:rPr>
              <w:lastRenderedPageBreak/>
              <w:t>-</w:t>
            </w:r>
          </w:p>
        </w:tc>
        <w:tc>
          <w:tcPr>
            <w:tcW w:w="993" w:type="dxa"/>
          </w:tcPr>
          <w:p w:rsidR="00396A58" w:rsidRPr="00396A58" w:rsidRDefault="00396A58" w:rsidP="00396A58">
            <w:pPr>
              <w:rPr>
                <w:sz w:val="24"/>
                <w:szCs w:val="24"/>
              </w:rPr>
            </w:pPr>
            <w:r w:rsidRPr="00396A58">
              <w:rPr>
                <w:sz w:val="24"/>
                <w:szCs w:val="24"/>
              </w:rPr>
              <w:t>20,0</w:t>
            </w:r>
          </w:p>
        </w:tc>
        <w:tc>
          <w:tcPr>
            <w:tcW w:w="850" w:type="dxa"/>
          </w:tcPr>
          <w:p w:rsidR="00396A58" w:rsidRPr="00396A58" w:rsidRDefault="00396A58" w:rsidP="00396A58">
            <w:pPr>
              <w:rPr>
                <w:sz w:val="24"/>
                <w:szCs w:val="24"/>
              </w:rPr>
            </w:pPr>
            <w:r w:rsidRPr="00396A58">
              <w:rPr>
                <w:sz w:val="24"/>
                <w:szCs w:val="24"/>
              </w:rPr>
              <w:t>46,4</w:t>
            </w:r>
          </w:p>
        </w:tc>
        <w:tc>
          <w:tcPr>
            <w:tcW w:w="851" w:type="dxa"/>
          </w:tcPr>
          <w:p w:rsidR="00396A58" w:rsidRPr="00396A58" w:rsidRDefault="00396A58" w:rsidP="00396A58">
            <w:pPr>
              <w:rPr>
                <w:sz w:val="24"/>
                <w:szCs w:val="24"/>
              </w:rPr>
            </w:pPr>
            <w:r w:rsidRPr="00396A58">
              <w:rPr>
                <w:sz w:val="24"/>
                <w:szCs w:val="24"/>
              </w:rPr>
              <w:t>53,8</w:t>
            </w:r>
          </w:p>
        </w:tc>
        <w:tc>
          <w:tcPr>
            <w:tcW w:w="992" w:type="dxa"/>
          </w:tcPr>
          <w:p w:rsidR="00396A58" w:rsidRPr="00396A58" w:rsidRDefault="00396A58" w:rsidP="00396A58">
            <w:pPr>
              <w:rPr>
                <w:sz w:val="24"/>
                <w:szCs w:val="24"/>
              </w:rPr>
            </w:pPr>
            <w:r w:rsidRPr="00396A58">
              <w:rPr>
                <w:sz w:val="24"/>
                <w:szCs w:val="24"/>
              </w:rPr>
              <w:t>53,8</w:t>
            </w:r>
          </w:p>
        </w:tc>
        <w:tc>
          <w:tcPr>
            <w:tcW w:w="1276" w:type="dxa"/>
          </w:tcPr>
          <w:p w:rsidR="00396A58" w:rsidRPr="00396A58" w:rsidRDefault="00396A58" w:rsidP="00396A58">
            <w:pPr>
              <w:rPr>
                <w:sz w:val="24"/>
                <w:szCs w:val="24"/>
              </w:rPr>
            </w:pPr>
            <w:r w:rsidRPr="00396A58">
              <w:rPr>
                <w:sz w:val="24"/>
                <w:szCs w:val="24"/>
              </w:rPr>
              <w:t>53,8</w:t>
            </w:r>
          </w:p>
        </w:tc>
        <w:tc>
          <w:tcPr>
            <w:tcW w:w="1497" w:type="dxa"/>
          </w:tcPr>
          <w:p w:rsidR="00396A58" w:rsidRPr="00396A58" w:rsidRDefault="00396A58" w:rsidP="00396A58">
            <w:pPr>
              <w:rPr>
                <w:sz w:val="24"/>
                <w:szCs w:val="24"/>
              </w:rPr>
            </w:pPr>
            <w:r w:rsidRPr="00396A58">
              <w:rPr>
                <w:sz w:val="24"/>
                <w:szCs w:val="24"/>
              </w:rPr>
              <w:t>управление образования и молодежной политики</w:t>
            </w:r>
          </w:p>
        </w:tc>
      </w:tr>
      <w:tr w:rsidR="00396A58" w:rsidRPr="00396A58" w:rsidTr="00DA352F">
        <w:trPr>
          <w:trHeight w:val="20"/>
          <w:jc w:val="center"/>
        </w:trPr>
        <w:tc>
          <w:tcPr>
            <w:tcW w:w="3544" w:type="dxa"/>
            <w:vMerge/>
          </w:tcPr>
          <w:p w:rsidR="00396A58" w:rsidRPr="00396A58" w:rsidRDefault="00396A58" w:rsidP="00396A58">
            <w:pPr>
              <w:rPr>
                <w:sz w:val="24"/>
                <w:szCs w:val="24"/>
              </w:rPr>
            </w:pPr>
          </w:p>
        </w:tc>
        <w:tc>
          <w:tcPr>
            <w:tcW w:w="709" w:type="dxa"/>
          </w:tcPr>
          <w:p w:rsidR="00396A58" w:rsidRPr="00396A58" w:rsidRDefault="00396A58" w:rsidP="00396A58">
            <w:pPr>
              <w:jc w:val="center"/>
              <w:rPr>
                <w:sz w:val="24"/>
                <w:szCs w:val="24"/>
              </w:rPr>
            </w:pPr>
            <w:r w:rsidRPr="00396A58">
              <w:rPr>
                <w:sz w:val="24"/>
                <w:szCs w:val="24"/>
              </w:rPr>
              <w:t>2.</w:t>
            </w:r>
          </w:p>
        </w:tc>
        <w:tc>
          <w:tcPr>
            <w:tcW w:w="1621" w:type="dxa"/>
          </w:tcPr>
          <w:p w:rsidR="00396A58" w:rsidRPr="00396A58" w:rsidRDefault="00396A58" w:rsidP="00396A58">
            <w:pPr>
              <w:rPr>
                <w:sz w:val="24"/>
                <w:szCs w:val="24"/>
              </w:rPr>
            </w:pPr>
            <w:r w:rsidRPr="00396A58">
              <w:rPr>
                <w:sz w:val="24"/>
                <w:szCs w:val="24"/>
              </w:rPr>
              <w:t>Увеличение доли детей в возрасте от 5 до 18 лет, охваченных дополнительным образованием, %</w:t>
            </w:r>
          </w:p>
        </w:tc>
        <w:tc>
          <w:tcPr>
            <w:tcW w:w="1418" w:type="dxa"/>
          </w:tcPr>
          <w:p w:rsidR="00396A58" w:rsidRPr="00396A58" w:rsidRDefault="00DA352F" w:rsidP="00396A58">
            <w:pPr>
              <w:rPr>
                <w:sz w:val="24"/>
                <w:szCs w:val="24"/>
              </w:rPr>
            </w:pPr>
            <w:r>
              <w:rPr>
                <w:sz w:val="24"/>
                <w:szCs w:val="24"/>
              </w:rPr>
              <w:t>п</w:t>
            </w:r>
            <w:r w:rsidR="00396A58" w:rsidRPr="00396A58">
              <w:rPr>
                <w:sz w:val="24"/>
                <w:szCs w:val="24"/>
              </w:rPr>
              <w:t>риказ Министерства Просвещения Российской Федерации от 20.05.2021 №</w:t>
            </w:r>
            <w:r>
              <w:rPr>
                <w:sz w:val="24"/>
                <w:szCs w:val="24"/>
              </w:rPr>
              <w:t xml:space="preserve"> </w:t>
            </w:r>
            <w:r w:rsidR="00396A58" w:rsidRPr="00396A58">
              <w:rPr>
                <w:sz w:val="24"/>
                <w:szCs w:val="24"/>
              </w:rPr>
              <w:t xml:space="preserve">262 </w:t>
            </w:r>
            <w:r>
              <w:rPr>
                <w:sz w:val="24"/>
                <w:szCs w:val="24"/>
              </w:rPr>
              <w:t>«</w:t>
            </w:r>
            <w:r w:rsidR="00396A58" w:rsidRPr="00396A58">
              <w:rPr>
                <w:sz w:val="24"/>
                <w:szCs w:val="24"/>
              </w:rPr>
              <w:t xml:space="preserve">Об утверждении методик расчета показателей федеральных проектов национального проекта </w:t>
            </w:r>
            <w:r>
              <w:rPr>
                <w:sz w:val="24"/>
                <w:szCs w:val="24"/>
              </w:rPr>
              <w:t>«</w:t>
            </w:r>
            <w:r w:rsidR="00396A58" w:rsidRPr="00396A58">
              <w:rPr>
                <w:sz w:val="24"/>
                <w:szCs w:val="24"/>
              </w:rPr>
              <w:t>Образование</w:t>
            </w:r>
            <w:r>
              <w:rPr>
                <w:sz w:val="24"/>
                <w:szCs w:val="24"/>
              </w:rPr>
              <w:t>»</w:t>
            </w:r>
          </w:p>
        </w:tc>
        <w:tc>
          <w:tcPr>
            <w:tcW w:w="1275" w:type="dxa"/>
          </w:tcPr>
          <w:p w:rsidR="00396A58" w:rsidRPr="00396A58" w:rsidRDefault="00396A58" w:rsidP="00396A58">
            <w:pPr>
              <w:rPr>
                <w:sz w:val="24"/>
                <w:szCs w:val="24"/>
              </w:rPr>
            </w:pPr>
            <w:r w:rsidRPr="00396A58">
              <w:rPr>
                <w:sz w:val="24"/>
                <w:szCs w:val="24"/>
              </w:rPr>
              <w:t>86,9</w:t>
            </w:r>
          </w:p>
        </w:tc>
        <w:tc>
          <w:tcPr>
            <w:tcW w:w="993" w:type="dxa"/>
          </w:tcPr>
          <w:p w:rsidR="00396A58" w:rsidRPr="00396A58" w:rsidRDefault="00396A58" w:rsidP="00396A58">
            <w:pPr>
              <w:rPr>
                <w:sz w:val="24"/>
                <w:szCs w:val="24"/>
              </w:rPr>
            </w:pPr>
            <w:r w:rsidRPr="00396A58">
              <w:rPr>
                <w:sz w:val="24"/>
                <w:szCs w:val="24"/>
              </w:rPr>
              <w:t>86,9</w:t>
            </w:r>
          </w:p>
        </w:tc>
        <w:tc>
          <w:tcPr>
            <w:tcW w:w="850" w:type="dxa"/>
          </w:tcPr>
          <w:p w:rsidR="00396A58" w:rsidRPr="00396A58" w:rsidRDefault="00396A58" w:rsidP="00396A58">
            <w:pPr>
              <w:rPr>
                <w:sz w:val="24"/>
                <w:szCs w:val="24"/>
              </w:rPr>
            </w:pPr>
            <w:r w:rsidRPr="00396A58">
              <w:rPr>
                <w:sz w:val="24"/>
                <w:szCs w:val="24"/>
              </w:rPr>
              <w:t>87,0</w:t>
            </w:r>
          </w:p>
        </w:tc>
        <w:tc>
          <w:tcPr>
            <w:tcW w:w="851" w:type="dxa"/>
          </w:tcPr>
          <w:p w:rsidR="00396A58" w:rsidRPr="00396A58" w:rsidRDefault="00396A58" w:rsidP="00396A58">
            <w:pPr>
              <w:rPr>
                <w:sz w:val="24"/>
                <w:szCs w:val="24"/>
              </w:rPr>
            </w:pPr>
            <w:r w:rsidRPr="00396A58">
              <w:rPr>
                <w:sz w:val="24"/>
                <w:szCs w:val="24"/>
              </w:rPr>
              <w:t>87,5</w:t>
            </w:r>
          </w:p>
        </w:tc>
        <w:tc>
          <w:tcPr>
            <w:tcW w:w="992" w:type="dxa"/>
          </w:tcPr>
          <w:p w:rsidR="00396A58" w:rsidRPr="00396A58" w:rsidRDefault="00396A58" w:rsidP="00396A58">
            <w:pPr>
              <w:rPr>
                <w:sz w:val="24"/>
                <w:szCs w:val="24"/>
              </w:rPr>
            </w:pPr>
            <w:r w:rsidRPr="00396A58">
              <w:rPr>
                <w:sz w:val="24"/>
                <w:szCs w:val="24"/>
              </w:rPr>
              <w:t>87,7</w:t>
            </w:r>
          </w:p>
        </w:tc>
        <w:tc>
          <w:tcPr>
            <w:tcW w:w="1276" w:type="dxa"/>
          </w:tcPr>
          <w:p w:rsidR="00396A58" w:rsidRPr="00396A58" w:rsidRDefault="00396A58" w:rsidP="00396A58">
            <w:pPr>
              <w:rPr>
                <w:sz w:val="24"/>
                <w:szCs w:val="24"/>
              </w:rPr>
            </w:pPr>
            <w:r w:rsidRPr="00396A58">
              <w:rPr>
                <w:sz w:val="24"/>
                <w:szCs w:val="24"/>
              </w:rPr>
              <w:t>88,0</w:t>
            </w:r>
          </w:p>
        </w:tc>
        <w:tc>
          <w:tcPr>
            <w:tcW w:w="1497" w:type="dxa"/>
          </w:tcPr>
          <w:p w:rsidR="00396A58" w:rsidRPr="00396A58" w:rsidRDefault="00396A58" w:rsidP="00396A58">
            <w:pPr>
              <w:rPr>
                <w:sz w:val="24"/>
                <w:szCs w:val="24"/>
              </w:rPr>
            </w:pPr>
            <w:r w:rsidRPr="00396A58">
              <w:rPr>
                <w:sz w:val="24"/>
                <w:szCs w:val="24"/>
              </w:rPr>
              <w:t>управление образования и молодежной политики</w:t>
            </w:r>
          </w:p>
        </w:tc>
      </w:tr>
      <w:tr w:rsidR="00396A58" w:rsidRPr="00396A58" w:rsidTr="00DA352F">
        <w:trPr>
          <w:jc w:val="center"/>
        </w:trPr>
        <w:tc>
          <w:tcPr>
            <w:tcW w:w="3544" w:type="dxa"/>
            <w:vMerge/>
          </w:tcPr>
          <w:p w:rsidR="00396A58" w:rsidRPr="00396A58" w:rsidRDefault="00396A58" w:rsidP="00396A58">
            <w:pPr>
              <w:rPr>
                <w:sz w:val="24"/>
                <w:szCs w:val="24"/>
              </w:rPr>
            </w:pPr>
          </w:p>
        </w:tc>
        <w:tc>
          <w:tcPr>
            <w:tcW w:w="709" w:type="dxa"/>
          </w:tcPr>
          <w:p w:rsidR="00396A58" w:rsidRPr="00396A58" w:rsidRDefault="00396A58" w:rsidP="00396A58">
            <w:pPr>
              <w:jc w:val="center"/>
              <w:rPr>
                <w:sz w:val="24"/>
                <w:szCs w:val="24"/>
              </w:rPr>
            </w:pPr>
            <w:r w:rsidRPr="00396A58">
              <w:rPr>
                <w:sz w:val="24"/>
                <w:szCs w:val="24"/>
              </w:rPr>
              <w:t>3.</w:t>
            </w:r>
          </w:p>
        </w:tc>
        <w:tc>
          <w:tcPr>
            <w:tcW w:w="1621" w:type="dxa"/>
          </w:tcPr>
          <w:p w:rsidR="00396A58" w:rsidRPr="00396A58" w:rsidRDefault="00396A58" w:rsidP="00396A58">
            <w:pPr>
              <w:rPr>
                <w:sz w:val="24"/>
                <w:szCs w:val="24"/>
              </w:rPr>
            </w:pPr>
            <w:r w:rsidRPr="00396A58">
              <w:rPr>
                <w:sz w:val="24"/>
                <w:szCs w:val="24"/>
              </w:rPr>
              <w:t xml:space="preserve">Увеличение доли обучающихся, для которых созданы равные условия получения </w:t>
            </w:r>
            <w:r w:rsidRPr="00396A58">
              <w:rPr>
                <w:sz w:val="24"/>
                <w:szCs w:val="24"/>
              </w:rPr>
              <w:lastRenderedPageBreak/>
              <w:t>качественного образования вне зависимости от места их нахождения посредством предоставления доступа к федеральной информационно-сервисной платформе цифровой образовательной среды, %</w:t>
            </w:r>
          </w:p>
        </w:tc>
        <w:tc>
          <w:tcPr>
            <w:tcW w:w="1418" w:type="dxa"/>
          </w:tcPr>
          <w:p w:rsidR="00396A58" w:rsidRPr="00396A58" w:rsidRDefault="00DA352F" w:rsidP="00396A58">
            <w:pPr>
              <w:rPr>
                <w:sz w:val="24"/>
                <w:szCs w:val="24"/>
              </w:rPr>
            </w:pPr>
            <w:r>
              <w:rPr>
                <w:sz w:val="24"/>
                <w:szCs w:val="24"/>
              </w:rPr>
              <w:lastRenderedPageBreak/>
              <w:t>п</w:t>
            </w:r>
            <w:r w:rsidR="00396A58" w:rsidRPr="00396A58">
              <w:rPr>
                <w:sz w:val="24"/>
                <w:szCs w:val="24"/>
              </w:rPr>
              <w:t xml:space="preserve">риказ Министерства Просвещения Российской Федерации от </w:t>
            </w:r>
            <w:r w:rsidR="00396A58" w:rsidRPr="00396A58">
              <w:rPr>
                <w:sz w:val="24"/>
                <w:szCs w:val="24"/>
              </w:rPr>
              <w:lastRenderedPageBreak/>
              <w:t>20.05.2021 №</w:t>
            </w:r>
            <w:r>
              <w:rPr>
                <w:sz w:val="24"/>
                <w:szCs w:val="24"/>
              </w:rPr>
              <w:t xml:space="preserve"> </w:t>
            </w:r>
            <w:r w:rsidR="00396A58" w:rsidRPr="00396A58">
              <w:rPr>
                <w:sz w:val="24"/>
                <w:szCs w:val="24"/>
              </w:rPr>
              <w:t xml:space="preserve">262 </w:t>
            </w:r>
            <w:r>
              <w:rPr>
                <w:sz w:val="24"/>
                <w:szCs w:val="24"/>
              </w:rPr>
              <w:t>«</w:t>
            </w:r>
            <w:r w:rsidR="00396A58" w:rsidRPr="00396A58">
              <w:rPr>
                <w:sz w:val="24"/>
                <w:szCs w:val="24"/>
              </w:rPr>
              <w:t xml:space="preserve">Об утверждении методик расчета показателей федеральных проектов национального проекта </w:t>
            </w:r>
            <w:r>
              <w:rPr>
                <w:sz w:val="24"/>
                <w:szCs w:val="24"/>
              </w:rPr>
              <w:t>«</w:t>
            </w:r>
            <w:r w:rsidR="00396A58" w:rsidRPr="00396A58">
              <w:rPr>
                <w:sz w:val="24"/>
                <w:szCs w:val="24"/>
              </w:rPr>
              <w:t>Образование</w:t>
            </w:r>
            <w:r>
              <w:rPr>
                <w:sz w:val="24"/>
                <w:szCs w:val="24"/>
              </w:rPr>
              <w:t>»</w:t>
            </w:r>
          </w:p>
        </w:tc>
        <w:tc>
          <w:tcPr>
            <w:tcW w:w="1275" w:type="dxa"/>
          </w:tcPr>
          <w:p w:rsidR="00396A58" w:rsidRPr="00396A58" w:rsidRDefault="00396A58" w:rsidP="00396A58">
            <w:pPr>
              <w:rPr>
                <w:sz w:val="24"/>
                <w:szCs w:val="24"/>
              </w:rPr>
            </w:pPr>
            <w:r w:rsidRPr="00396A58">
              <w:rPr>
                <w:sz w:val="24"/>
                <w:szCs w:val="24"/>
              </w:rPr>
              <w:lastRenderedPageBreak/>
              <w:t>-</w:t>
            </w:r>
          </w:p>
        </w:tc>
        <w:tc>
          <w:tcPr>
            <w:tcW w:w="993" w:type="dxa"/>
          </w:tcPr>
          <w:p w:rsidR="00396A58" w:rsidRPr="00396A58" w:rsidRDefault="00396A58" w:rsidP="00396A58">
            <w:pPr>
              <w:rPr>
                <w:sz w:val="24"/>
                <w:szCs w:val="24"/>
              </w:rPr>
            </w:pPr>
            <w:r w:rsidRPr="00396A58">
              <w:rPr>
                <w:sz w:val="24"/>
                <w:szCs w:val="24"/>
              </w:rPr>
              <w:t>10,0</w:t>
            </w:r>
          </w:p>
        </w:tc>
        <w:tc>
          <w:tcPr>
            <w:tcW w:w="850" w:type="dxa"/>
          </w:tcPr>
          <w:p w:rsidR="00396A58" w:rsidRPr="00396A58" w:rsidRDefault="00396A58" w:rsidP="00396A58">
            <w:pPr>
              <w:rPr>
                <w:sz w:val="24"/>
                <w:szCs w:val="24"/>
              </w:rPr>
            </w:pPr>
            <w:r w:rsidRPr="00396A58">
              <w:rPr>
                <w:sz w:val="24"/>
                <w:szCs w:val="24"/>
              </w:rPr>
              <w:t>55,0</w:t>
            </w:r>
          </w:p>
        </w:tc>
        <w:tc>
          <w:tcPr>
            <w:tcW w:w="851" w:type="dxa"/>
          </w:tcPr>
          <w:p w:rsidR="00396A58" w:rsidRPr="00396A58" w:rsidRDefault="00396A58" w:rsidP="00396A58">
            <w:pPr>
              <w:rPr>
                <w:sz w:val="24"/>
                <w:szCs w:val="24"/>
              </w:rPr>
            </w:pPr>
            <w:r w:rsidRPr="00396A58">
              <w:rPr>
                <w:sz w:val="24"/>
                <w:szCs w:val="24"/>
              </w:rPr>
              <w:t>60,0</w:t>
            </w:r>
          </w:p>
        </w:tc>
        <w:tc>
          <w:tcPr>
            <w:tcW w:w="992" w:type="dxa"/>
          </w:tcPr>
          <w:p w:rsidR="00396A58" w:rsidRPr="00396A58" w:rsidRDefault="00396A58" w:rsidP="00396A58">
            <w:pPr>
              <w:rPr>
                <w:sz w:val="24"/>
                <w:szCs w:val="24"/>
              </w:rPr>
            </w:pPr>
            <w:r w:rsidRPr="00396A58">
              <w:rPr>
                <w:sz w:val="24"/>
                <w:szCs w:val="24"/>
              </w:rPr>
              <w:t>60,0</w:t>
            </w:r>
          </w:p>
        </w:tc>
        <w:tc>
          <w:tcPr>
            <w:tcW w:w="1276" w:type="dxa"/>
          </w:tcPr>
          <w:p w:rsidR="00396A58" w:rsidRPr="00396A58" w:rsidRDefault="00396A58" w:rsidP="00396A58">
            <w:pPr>
              <w:rPr>
                <w:sz w:val="24"/>
                <w:szCs w:val="24"/>
              </w:rPr>
            </w:pPr>
            <w:r w:rsidRPr="00396A58">
              <w:rPr>
                <w:sz w:val="24"/>
                <w:szCs w:val="24"/>
              </w:rPr>
              <w:t>60,0</w:t>
            </w:r>
          </w:p>
        </w:tc>
        <w:tc>
          <w:tcPr>
            <w:tcW w:w="1497" w:type="dxa"/>
          </w:tcPr>
          <w:p w:rsidR="00396A58" w:rsidRPr="00396A58" w:rsidRDefault="00396A58" w:rsidP="00396A58">
            <w:pPr>
              <w:rPr>
                <w:sz w:val="24"/>
                <w:szCs w:val="24"/>
              </w:rPr>
            </w:pPr>
            <w:r w:rsidRPr="00396A58">
              <w:rPr>
                <w:sz w:val="24"/>
                <w:szCs w:val="24"/>
              </w:rPr>
              <w:t>управление образования и молодежной политики</w:t>
            </w:r>
          </w:p>
        </w:tc>
      </w:tr>
      <w:tr w:rsidR="00396A58" w:rsidRPr="00396A58" w:rsidTr="00DA352F">
        <w:trPr>
          <w:jc w:val="center"/>
        </w:trPr>
        <w:tc>
          <w:tcPr>
            <w:tcW w:w="3544" w:type="dxa"/>
            <w:vMerge/>
          </w:tcPr>
          <w:p w:rsidR="00396A58" w:rsidRPr="00396A58" w:rsidRDefault="00396A58" w:rsidP="00396A58">
            <w:pPr>
              <w:rPr>
                <w:sz w:val="24"/>
                <w:szCs w:val="24"/>
              </w:rPr>
            </w:pPr>
          </w:p>
        </w:tc>
        <w:tc>
          <w:tcPr>
            <w:tcW w:w="709" w:type="dxa"/>
          </w:tcPr>
          <w:p w:rsidR="00396A58" w:rsidRPr="00396A58" w:rsidRDefault="00396A58" w:rsidP="00396A58">
            <w:pPr>
              <w:jc w:val="center"/>
              <w:rPr>
                <w:sz w:val="24"/>
                <w:szCs w:val="24"/>
              </w:rPr>
            </w:pPr>
            <w:r w:rsidRPr="00396A58">
              <w:rPr>
                <w:sz w:val="24"/>
                <w:szCs w:val="24"/>
              </w:rPr>
              <w:t>4.</w:t>
            </w:r>
          </w:p>
        </w:tc>
        <w:tc>
          <w:tcPr>
            <w:tcW w:w="1621" w:type="dxa"/>
          </w:tcPr>
          <w:p w:rsidR="00396A58" w:rsidRPr="00396A58" w:rsidRDefault="00396A58" w:rsidP="00396A58">
            <w:pPr>
              <w:rPr>
                <w:sz w:val="24"/>
                <w:szCs w:val="24"/>
              </w:rPr>
            </w:pPr>
            <w:r w:rsidRPr="00396A58">
              <w:rPr>
                <w:sz w:val="24"/>
                <w:szCs w:val="24"/>
              </w:rPr>
              <w:t>Увеличение общей численности граждан Российской Федерации, вовлеченных центрами (сообществами, объединениями) поддержки добровольчества (волонтерства) на базе</w:t>
            </w:r>
          </w:p>
          <w:p w:rsidR="00396A58" w:rsidRPr="00396A58" w:rsidRDefault="00396A58" w:rsidP="00396A58">
            <w:pPr>
              <w:rPr>
                <w:sz w:val="24"/>
                <w:szCs w:val="24"/>
              </w:rPr>
            </w:pPr>
            <w:r w:rsidRPr="00396A58">
              <w:rPr>
                <w:sz w:val="24"/>
                <w:szCs w:val="24"/>
              </w:rPr>
              <w:t>образовательных организаций, некоммерческих организаций, государственных и муниципальных</w:t>
            </w:r>
          </w:p>
          <w:p w:rsidR="00396A58" w:rsidRPr="00396A58" w:rsidRDefault="00396A58" w:rsidP="00396A58">
            <w:pPr>
              <w:rPr>
                <w:sz w:val="24"/>
                <w:szCs w:val="24"/>
              </w:rPr>
            </w:pPr>
            <w:r w:rsidRPr="00396A58">
              <w:rPr>
                <w:sz w:val="24"/>
                <w:szCs w:val="24"/>
              </w:rPr>
              <w:t>учреждений, в добровольческую (волонтерскую) деятельность, млн. чел.</w:t>
            </w:r>
          </w:p>
        </w:tc>
        <w:tc>
          <w:tcPr>
            <w:tcW w:w="1418" w:type="dxa"/>
          </w:tcPr>
          <w:p w:rsidR="00396A58" w:rsidRPr="00396A58" w:rsidRDefault="00DA352F" w:rsidP="00396A58">
            <w:pPr>
              <w:rPr>
                <w:sz w:val="24"/>
                <w:szCs w:val="24"/>
              </w:rPr>
            </w:pPr>
            <w:r>
              <w:rPr>
                <w:sz w:val="24"/>
                <w:szCs w:val="24"/>
              </w:rPr>
              <w:t>п</w:t>
            </w:r>
            <w:r w:rsidR="00396A58" w:rsidRPr="00396A58">
              <w:rPr>
                <w:sz w:val="24"/>
                <w:szCs w:val="24"/>
              </w:rPr>
              <w:t>риказ Федерального агентства по делам молодежи от 05.04.2022 №</w:t>
            </w:r>
            <w:r>
              <w:rPr>
                <w:sz w:val="24"/>
                <w:szCs w:val="24"/>
              </w:rPr>
              <w:t xml:space="preserve"> </w:t>
            </w:r>
            <w:r w:rsidR="00396A58" w:rsidRPr="00396A58">
              <w:rPr>
                <w:sz w:val="24"/>
                <w:szCs w:val="24"/>
              </w:rPr>
              <w:t xml:space="preserve">107 </w:t>
            </w:r>
            <w:r>
              <w:rPr>
                <w:sz w:val="24"/>
                <w:szCs w:val="24"/>
              </w:rPr>
              <w:t>«</w:t>
            </w:r>
            <w:r w:rsidR="00396A58" w:rsidRPr="00396A58">
              <w:rPr>
                <w:sz w:val="24"/>
                <w:szCs w:val="24"/>
              </w:rPr>
              <w:t xml:space="preserve">Об утверждении методики расчета показателя </w:t>
            </w:r>
            <w:r>
              <w:rPr>
                <w:sz w:val="24"/>
                <w:szCs w:val="24"/>
              </w:rPr>
              <w:t>«</w:t>
            </w:r>
            <w:r w:rsidR="00396A58" w:rsidRPr="00396A58">
              <w:rPr>
                <w:sz w:val="24"/>
                <w:szCs w:val="24"/>
              </w:rPr>
              <w:t>Общая численность граждан Российской Федерации, вовлеченных центрами (сообществами, объединениями) поддержки добровольничества (волонтерства) на базе образовательных организаций, некоммерческих организаций, государственных и муниципальных учреждений в добровольническую (волонтерскую) деятельность</w:t>
            </w:r>
            <w:r>
              <w:rPr>
                <w:sz w:val="24"/>
                <w:szCs w:val="24"/>
              </w:rPr>
              <w:t>»</w:t>
            </w:r>
            <w:r w:rsidR="00396A58" w:rsidRPr="00396A58">
              <w:rPr>
                <w:sz w:val="24"/>
                <w:szCs w:val="24"/>
              </w:rPr>
              <w:t xml:space="preserve"> федерального проекта </w:t>
            </w:r>
            <w:r>
              <w:rPr>
                <w:sz w:val="24"/>
                <w:szCs w:val="24"/>
              </w:rPr>
              <w:t>«</w:t>
            </w:r>
            <w:r w:rsidR="00396A58" w:rsidRPr="00396A58">
              <w:rPr>
                <w:sz w:val="24"/>
                <w:szCs w:val="24"/>
              </w:rPr>
              <w:t>Социальная активность</w:t>
            </w:r>
            <w:r>
              <w:rPr>
                <w:sz w:val="24"/>
                <w:szCs w:val="24"/>
              </w:rPr>
              <w:t>»</w:t>
            </w:r>
            <w:r w:rsidR="00396A58" w:rsidRPr="00396A58">
              <w:rPr>
                <w:sz w:val="24"/>
                <w:szCs w:val="24"/>
              </w:rPr>
              <w:t xml:space="preserve"> национального проекта </w:t>
            </w:r>
            <w:r>
              <w:rPr>
                <w:sz w:val="24"/>
                <w:szCs w:val="24"/>
              </w:rPr>
              <w:t>«</w:t>
            </w:r>
            <w:r w:rsidR="00396A58" w:rsidRPr="00396A58">
              <w:rPr>
                <w:sz w:val="24"/>
                <w:szCs w:val="24"/>
              </w:rPr>
              <w:t>Образование</w:t>
            </w:r>
            <w:r>
              <w:rPr>
                <w:sz w:val="24"/>
                <w:szCs w:val="24"/>
              </w:rPr>
              <w:t>»«</w:t>
            </w:r>
          </w:p>
        </w:tc>
        <w:tc>
          <w:tcPr>
            <w:tcW w:w="1275" w:type="dxa"/>
          </w:tcPr>
          <w:p w:rsidR="00396A58" w:rsidRPr="00396A58" w:rsidRDefault="00396A58" w:rsidP="00396A58">
            <w:pPr>
              <w:rPr>
                <w:sz w:val="24"/>
                <w:szCs w:val="24"/>
              </w:rPr>
            </w:pPr>
            <w:r w:rsidRPr="00396A58">
              <w:rPr>
                <w:sz w:val="24"/>
                <w:szCs w:val="24"/>
              </w:rPr>
              <w:t>0,0024</w:t>
            </w:r>
          </w:p>
        </w:tc>
        <w:tc>
          <w:tcPr>
            <w:tcW w:w="993" w:type="dxa"/>
          </w:tcPr>
          <w:p w:rsidR="00396A58" w:rsidRPr="00396A58" w:rsidRDefault="00396A58" w:rsidP="00396A58">
            <w:pPr>
              <w:rPr>
                <w:sz w:val="24"/>
                <w:szCs w:val="24"/>
              </w:rPr>
            </w:pPr>
            <w:r w:rsidRPr="00396A58">
              <w:rPr>
                <w:sz w:val="24"/>
                <w:szCs w:val="24"/>
              </w:rPr>
              <w:t>0,0048</w:t>
            </w:r>
          </w:p>
        </w:tc>
        <w:tc>
          <w:tcPr>
            <w:tcW w:w="850" w:type="dxa"/>
          </w:tcPr>
          <w:p w:rsidR="00396A58" w:rsidRPr="00396A58" w:rsidRDefault="00396A58" w:rsidP="00396A58">
            <w:pPr>
              <w:rPr>
                <w:sz w:val="24"/>
                <w:szCs w:val="24"/>
              </w:rPr>
            </w:pPr>
            <w:r w:rsidRPr="00396A58">
              <w:rPr>
                <w:sz w:val="24"/>
                <w:szCs w:val="24"/>
              </w:rPr>
              <w:t>0,0048</w:t>
            </w:r>
          </w:p>
        </w:tc>
        <w:tc>
          <w:tcPr>
            <w:tcW w:w="851" w:type="dxa"/>
          </w:tcPr>
          <w:p w:rsidR="00396A58" w:rsidRPr="00396A58" w:rsidRDefault="00396A58" w:rsidP="00396A58">
            <w:pPr>
              <w:rPr>
                <w:sz w:val="24"/>
                <w:szCs w:val="24"/>
              </w:rPr>
            </w:pPr>
            <w:r w:rsidRPr="00396A58">
              <w:rPr>
                <w:sz w:val="24"/>
                <w:szCs w:val="24"/>
              </w:rPr>
              <w:t>0,0048</w:t>
            </w:r>
          </w:p>
        </w:tc>
        <w:tc>
          <w:tcPr>
            <w:tcW w:w="992" w:type="dxa"/>
          </w:tcPr>
          <w:p w:rsidR="00396A58" w:rsidRPr="00396A58" w:rsidRDefault="00396A58" w:rsidP="00396A58">
            <w:pPr>
              <w:rPr>
                <w:sz w:val="24"/>
                <w:szCs w:val="24"/>
              </w:rPr>
            </w:pPr>
            <w:r w:rsidRPr="00396A58">
              <w:rPr>
                <w:sz w:val="24"/>
                <w:szCs w:val="24"/>
              </w:rPr>
              <w:t>0,0048</w:t>
            </w:r>
          </w:p>
        </w:tc>
        <w:tc>
          <w:tcPr>
            <w:tcW w:w="1276" w:type="dxa"/>
          </w:tcPr>
          <w:p w:rsidR="00396A58" w:rsidRPr="00396A58" w:rsidRDefault="00396A58" w:rsidP="00396A58">
            <w:pPr>
              <w:rPr>
                <w:sz w:val="24"/>
                <w:szCs w:val="24"/>
              </w:rPr>
            </w:pPr>
            <w:r w:rsidRPr="00396A58">
              <w:rPr>
                <w:sz w:val="24"/>
                <w:szCs w:val="24"/>
              </w:rPr>
              <w:t>0,0048</w:t>
            </w:r>
          </w:p>
        </w:tc>
        <w:tc>
          <w:tcPr>
            <w:tcW w:w="1497" w:type="dxa"/>
          </w:tcPr>
          <w:p w:rsidR="00396A58" w:rsidRPr="00396A58" w:rsidRDefault="00396A58" w:rsidP="00396A58">
            <w:pPr>
              <w:rPr>
                <w:sz w:val="24"/>
                <w:szCs w:val="24"/>
              </w:rPr>
            </w:pPr>
            <w:r w:rsidRPr="00396A58">
              <w:rPr>
                <w:sz w:val="24"/>
                <w:szCs w:val="24"/>
              </w:rPr>
              <w:t>управление образования и молодежной политики</w:t>
            </w:r>
          </w:p>
        </w:tc>
      </w:tr>
      <w:tr w:rsidR="00396A58" w:rsidRPr="00396A58" w:rsidTr="00DA352F">
        <w:trPr>
          <w:jc w:val="center"/>
        </w:trPr>
        <w:tc>
          <w:tcPr>
            <w:tcW w:w="3544" w:type="dxa"/>
            <w:vMerge/>
          </w:tcPr>
          <w:p w:rsidR="00396A58" w:rsidRPr="00396A58" w:rsidRDefault="00396A58" w:rsidP="00396A58">
            <w:pPr>
              <w:rPr>
                <w:sz w:val="24"/>
                <w:szCs w:val="24"/>
              </w:rPr>
            </w:pPr>
          </w:p>
        </w:tc>
        <w:tc>
          <w:tcPr>
            <w:tcW w:w="709" w:type="dxa"/>
          </w:tcPr>
          <w:p w:rsidR="00396A58" w:rsidRPr="00396A58" w:rsidRDefault="00396A58" w:rsidP="00396A58">
            <w:pPr>
              <w:jc w:val="center"/>
              <w:rPr>
                <w:sz w:val="24"/>
                <w:szCs w:val="24"/>
              </w:rPr>
            </w:pPr>
            <w:r w:rsidRPr="00396A58">
              <w:rPr>
                <w:sz w:val="24"/>
                <w:szCs w:val="24"/>
              </w:rPr>
              <w:t>5.</w:t>
            </w:r>
          </w:p>
        </w:tc>
        <w:tc>
          <w:tcPr>
            <w:tcW w:w="1621" w:type="dxa"/>
          </w:tcPr>
          <w:p w:rsidR="00396A58" w:rsidRPr="00396A58" w:rsidRDefault="00396A58" w:rsidP="00396A58">
            <w:pPr>
              <w:rPr>
                <w:sz w:val="24"/>
                <w:szCs w:val="24"/>
              </w:rPr>
            </w:pPr>
            <w:r w:rsidRPr="00396A58">
              <w:rPr>
                <w:sz w:val="24"/>
                <w:szCs w:val="24"/>
              </w:rPr>
              <w:t>Увеличение доступности дошкольного образования для детей в возрасте от 1,5 до 3 лет, %</w:t>
            </w:r>
          </w:p>
        </w:tc>
        <w:tc>
          <w:tcPr>
            <w:tcW w:w="1418" w:type="dxa"/>
          </w:tcPr>
          <w:p w:rsidR="00396A58" w:rsidRPr="00396A58" w:rsidRDefault="00DA352F" w:rsidP="00396A58">
            <w:pPr>
              <w:rPr>
                <w:sz w:val="24"/>
                <w:szCs w:val="24"/>
              </w:rPr>
            </w:pPr>
            <w:r>
              <w:rPr>
                <w:rFonts w:eastAsia="Calibri"/>
                <w:sz w:val="24"/>
                <w:szCs w:val="24"/>
                <w:lang w:eastAsia="en-US"/>
              </w:rPr>
              <w:t>п</w:t>
            </w:r>
            <w:r w:rsidR="00396A58" w:rsidRPr="00396A58">
              <w:rPr>
                <w:rFonts w:eastAsia="Calibri"/>
                <w:sz w:val="24"/>
                <w:szCs w:val="24"/>
                <w:lang w:eastAsia="en-US"/>
              </w:rPr>
              <w:t>риказ Министерства Просвещения Российской Федерации от 20.05.2021 №</w:t>
            </w:r>
            <w:r>
              <w:rPr>
                <w:rFonts w:eastAsia="Calibri"/>
                <w:sz w:val="24"/>
                <w:szCs w:val="24"/>
                <w:lang w:eastAsia="en-US"/>
              </w:rPr>
              <w:t xml:space="preserve"> </w:t>
            </w:r>
            <w:r w:rsidR="00396A58" w:rsidRPr="00396A58">
              <w:rPr>
                <w:rFonts w:eastAsia="Calibri"/>
                <w:sz w:val="24"/>
                <w:szCs w:val="24"/>
                <w:lang w:eastAsia="en-US"/>
              </w:rPr>
              <w:t xml:space="preserve">262 </w:t>
            </w:r>
            <w:r>
              <w:rPr>
                <w:rFonts w:eastAsia="Calibri"/>
                <w:sz w:val="24"/>
                <w:szCs w:val="24"/>
                <w:lang w:eastAsia="en-US"/>
              </w:rPr>
              <w:t>«</w:t>
            </w:r>
            <w:r w:rsidR="00396A58" w:rsidRPr="00396A58">
              <w:rPr>
                <w:rFonts w:eastAsia="Calibri"/>
                <w:sz w:val="24"/>
                <w:szCs w:val="24"/>
                <w:lang w:eastAsia="en-US"/>
              </w:rPr>
              <w:t xml:space="preserve">Об утверждении методик расчета показателей федеральных проектов национального проекта </w:t>
            </w:r>
            <w:r>
              <w:rPr>
                <w:rFonts w:eastAsia="Calibri"/>
                <w:sz w:val="24"/>
                <w:szCs w:val="24"/>
                <w:lang w:eastAsia="en-US"/>
              </w:rPr>
              <w:t>«</w:t>
            </w:r>
            <w:r w:rsidR="00396A58" w:rsidRPr="00396A58">
              <w:rPr>
                <w:rFonts w:eastAsia="Calibri"/>
                <w:sz w:val="24"/>
                <w:szCs w:val="24"/>
                <w:lang w:eastAsia="en-US"/>
              </w:rPr>
              <w:t>Образование</w:t>
            </w:r>
            <w:r>
              <w:rPr>
                <w:rFonts w:eastAsia="Calibri"/>
                <w:sz w:val="24"/>
                <w:szCs w:val="24"/>
                <w:lang w:eastAsia="en-US"/>
              </w:rPr>
              <w:t>»</w:t>
            </w:r>
          </w:p>
        </w:tc>
        <w:tc>
          <w:tcPr>
            <w:tcW w:w="1275" w:type="dxa"/>
          </w:tcPr>
          <w:p w:rsidR="00396A58" w:rsidRPr="00396A58" w:rsidRDefault="00396A58" w:rsidP="00396A58">
            <w:pPr>
              <w:rPr>
                <w:sz w:val="24"/>
                <w:szCs w:val="24"/>
              </w:rPr>
            </w:pPr>
            <w:r w:rsidRPr="00396A58">
              <w:rPr>
                <w:sz w:val="24"/>
                <w:szCs w:val="24"/>
              </w:rPr>
              <w:t>100</w:t>
            </w:r>
          </w:p>
        </w:tc>
        <w:tc>
          <w:tcPr>
            <w:tcW w:w="993" w:type="dxa"/>
          </w:tcPr>
          <w:p w:rsidR="00396A58" w:rsidRPr="00396A58" w:rsidRDefault="00396A58" w:rsidP="00396A58">
            <w:pPr>
              <w:rPr>
                <w:sz w:val="24"/>
                <w:szCs w:val="24"/>
              </w:rPr>
            </w:pPr>
            <w:r w:rsidRPr="00396A58">
              <w:rPr>
                <w:sz w:val="24"/>
                <w:szCs w:val="24"/>
              </w:rPr>
              <w:t>100</w:t>
            </w:r>
          </w:p>
        </w:tc>
        <w:tc>
          <w:tcPr>
            <w:tcW w:w="850" w:type="dxa"/>
          </w:tcPr>
          <w:p w:rsidR="00396A58" w:rsidRPr="00396A58" w:rsidRDefault="00396A58" w:rsidP="00396A58">
            <w:pPr>
              <w:rPr>
                <w:sz w:val="24"/>
                <w:szCs w:val="24"/>
              </w:rPr>
            </w:pPr>
            <w:r w:rsidRPr="00396A58">
              <w:rPr>
                <w:sz w:val="24"/>
                <w:szCs w:val="24"/>
              </w:rPr>
              <w:t>100</w:t>
            </w:r>
          </w:p>
        </w:tc>
        <w:tc>
          <w:tcPr>
            <w:tcW w:w="851" w:type="dxa"/>
          </w:tcPr>
          <w:p w:rsidR="00396A58" w:rsidRPr="00396A58" w:rsidRDefault="00396A58" w:rsidP="00396A58">
            <w:pPr>
              <w:rPr>
                <w:sz w:val="24"/>
                <w:szCs w:val="24"/>
              </w:rPr>
            </w:pPr>
            <w:r w:rsidRPr="00396A58">
              <w:rPr>
                <w:sz w:val="24"/>
                <w:szCs w:val="24"/>
              </w:rPr>
              <w:t>100</w:t>
            </w:r>
          </w:p>
        </w:tc>
        <w:tc>
          <w:tcPr>
            <w:tcW w:w="992" w:type="dxa"/>
          </w:tcPr>
          <w:p w:rsidR="00396A58" w:rsidRPr="00396A58" w:rsidRDefault="00396A58" w:rsidP="00396A58">
            <w:pPr>
              <w:rPr>
                <w:sz w:val="24"/>
                <w:szCs w:val="24"/>
              </w:rPr>
            </w:pPr>
            <w:r w:rsidRPr="00396A58">
              <w:rPr>
                <w:sz w:val="24"/>
                <w:szCs w:val="24"/>
              </w:rPr>
              <w:t>100</w:t>
            </w:r>
          </w:p>
        </w:tc>
        <w:tc>
          <w:tcPr>
            <w:tcW w:w="1276" w:type="dxa"/>
          </w:tcPr>
          <w:p w:rsidR="00396A58" w:rsidRPr="00396A58" w:rsidRDefault="00396A58" w:rsidP="00396A58">
            <w:pPr>
              <w:rPr>
                <w:sz w:val="24"/>
                <w:szCs w:val="24"/>
              </w:rPr>
            </w:pPr>
            <w:r w:rsidRPr="00396A58">
              <w:rPr>
                <w:sz w:val="24"/>
                <w:szCs w:val="24"/>
              </w:rPr>
              <w:t>100</w:t>
            </w:r>
          </w:p>
        </w:tc>
        <w:tc>
          <w:tcPr>
            <w:tcW w:w="1497" w:type="dxa"/>
          </w:tcPr>
          <w:p w:rsidR="00396A58" w:rsidRPr="00396A58" w:rsidRDefault="00396A58" w:rsidP="00396A58">
            <w:pPr>
              <w:rPr>
                <w:sz w:val="24"/>
                <w:szCs w:val="24"/>
              </w:rPr>
            </w:pPr>
            <w:r w:rsidRPr="00396A58">
              <w:rPr>
                <w:sz w:val="24"/>
                <w:szCs w:val="24"/>
              </w:rPr>
              <w:t>управление образования и молодежной политики</w:t>
            </w:r>
          </w:p>
        </w:tc>
      </w:tr>
      <w:tr w:rsidR="00396A58" w:rsidRPr="00396A58" w:rsidTr="00DA352F">
        <w:trPr>
          <w:trHeight w:val="20"/>
          <w:jc w:val="center"/>
        </w:trPr>
        <w:tc>
          <w:tcPr>
            <w:tcW w:w="3544" w:type="dxa"/>
            <w:vMerge w:val="restart"/>
          </w:tcPr>
          <w:p w:rsidR="00396A58" w:rsidRPr="00396A58" w:rsidRDefault="00396A58" w:rsidP="00396A58">
            <w:pPr>
              <w:jc w:val="both"/>
              <w:rPr>
                <w:sz w:val="24"/>
                <w:szCs w:val="24"/>
              </w:rPr>
            </w:pPr>
            <w:r w:rsidRPr="00396A58">
              <w:rPr>
                <w:sz w:val="24"/>
                <w:szCs w:val="24"/>
              </w:rPr>
              <w:t>Параметры финансового обеспечения муниципальной программы</w:t>
            </w:r>
          </w:p>
          <w:p w:rsidR="00396A58" w:rsidRPr="00396A58" w:rsidRDefault="00396A58" w:rsidP="00396A58">
            <w:pPr>
              <w:rPr>
                <w:sz w:val="24"/>
                <w:szCs w:val="24"/>
              </w:rPr>
            </w:pPr>
          </w:p>
          <w:p w:rsidR="00396A58" w:rsidRPr="00396A58" w:rsidRDefault="00396A58" w:rsidP="00396A58">
            <w:pPr>
              <w:rPr>
                <w:sz w:val="24"/>
                <w:szCs w:val="24"/>
              </w:rPr>
            </w:pPr>
          </w:p>
        </w:tc>
        <w:tc>
          <w:tcPr>
            <w:tcW w:w="2330" w:type="dxa"/>
            <w:gridSpan w:val="2"/>
            <w:vMerge w:val="restart"/>
          </w:tcPr>
          <w:p w:rsidR="00396A58" w:rsidRPr="00396A58" w:rsidRDefault="00396A58" w:rsidP="00396A58">
            <w:pPr>
              <w:rPr>
                <w:sz w:val="24"/>
                <w:szCs w:val="24"/>
              </w:rPr>
            </w:pPr>
            <w:r w:rsidRPr="00396A58">
              <w:rPr>
                <w:sz w:val="24"/>
                <w:szCs w:val="24"/>
              </w:rPr>
              <w:t>Источники финансирования</w:t>
            </w:r>
          </w:p>
        </w:tc>
        <w:tc>
          <w:tcPr>
            <w:tcW w:w="9152" w:type="dxa"/>
            <w:gridSpan w:val="8"/>
          </w:tcPr>
          <w:p w:rsidR="00396A58" w:rsidRPr="00396A58" w:rsidRDefault="00396A58" w:rsidP="00396A58">
            <w:pPr>
              <w:rPr>
                <w:sz w:val="24"/>
                <w:szCs w:val="24"/>
              </w:rPr>
            </w:pPr>
            <w:r w:rsidRPr="00396A58">
              <w:rPr>
                <w:sz w:val="24"/>
                <w:szCs w:val="24"/>
              </w:rPr>
              <w:t xml:space="preserve">Расходы по годам (тыс. рублей) </w:t>
            </w:r>
          </w:p>
        </w:tc>
      </w:tr>
      <w:tr w:rsidR="00396A58" w:rsidRPr="00396A58" w:rsidTr="00DA352F">
        <w:trPr>
          <w:trHeight w:val="453"/>
          <w:jc w:val="center"/>
        </w:trPr>
        <w:tc>
          <w:tcPr>
            <w:tcW w:w="3544" w:type="dxa"/>
            <w:vMerge/>
          </w:tcPr>
          <w:p w:rsidR="00396A58" w:rsidRPr="00396A58" w:rsidRDefault="00396A58" w:rsidP="00396A58">
            <w:pPr>
              <w:rPr>
                <w:sz w:val="24"/>
                <w:szCs w:val="24"/>
              </w:rPr>
            </w:pPr>
          </w:p>
        </w:tc>
        <w:tc>
          <w:tcPr>
            <w:tcW w:w="2330" w:type="dxa"/>
            <w:gridSpan w:val="2"/>
            <w:vMerge/>
          </w:tcPr>
          <w:p w:rsidR="00396A58" w:rsidRPr="00396A58" w:rsidRDefault="00396A58" w:rsidP="00396A58">
            <w:pPr>
              <w:rPr>
                <w:sz w:val="24"/>
                <w:szCs w:val="24"/>
              </w:rPr>
            </w:pPr>
          </w:p>
        </w:tc>
        <w:tc>
          <w:tcPr>
            <w:tcW w:w="1418" w:type="dxa"/>
          </w:tcPr>
          <w:p w:rsidR="00396A58" w:rsidRPr="00396A58" w:rsidRDefault="00396A58" w:rsidP="00396A58">
            <w:pPr>
              <w:rPr>
                <w:sz w:val="24"/>
                <w:szCs w:val="24"/>
              </w:rPr>
            </w:pPr>
            <w:r w:rsidRPr="00396A58">
              <w:rPr>
                <w:sz w:val="24"/>
                <w:szCs w:val="24"/>
              </w:rPr>
              <w:t>Всего</w:t>
            </w:r>
          </w:p>
        </w:tc>
        <w:tc>
          <w:tcPr>
            <w:tcW w:w="1275" w:type="dxa"/>
          </w:tcPr>
          <w:p w:rsidR="00396A58" w:rsidRPr="00396A58" w:rsidRDefault="00DA352F" w:rsidP="00396A58">
            <w:pPr>
              <w:rPr>
                <w:sz w:val="24"/>
                <w:szCs w:val="24"/>
              </w:rPr>
            </w:pPr>
            <w:r>
              <w:rPr>
                <w:sz w:val="24"/>
                <w:szCs w:val="24"/>
              </w:rPr>
              <w:t>20</w:t>
            </w:r>
            <w:r w:rsidR="00396A58" w:rsidRPr="00396A58">
              <w:rPr>
                <w:sz w:val="24"/>
                <w:szCs w:val="24"/>
              </w:rPr>
              <w:t>22</w:t>
            </w:r>
          </w:p>
        </w:tc>
        <w:tc>
          <w:tcPr>
            <w:tcW w:w="1843" w:type="dxa"/>
            <w:gridSpan w:val="2"/>
          </w:tcPr>
          <w:p w:rsidR="00396A58" w:rsidRPr="00396A58" w:rsidRDefault="00396A58" w:rsidP="00396A58">
            <w:pPr>
              <w:rPr>
                <w:sz w:val="24"/>
                <w:szCs w:val="24"/>
              </w:rPr>
            </w:pPr>
            <w:r w:rsidRPr="00396A58">
              <w:rPr>
                <w:sz w:val="24"/>
                <w:szCs w:val="24"/>
              </w:rPr>
              <w:t>2023</w:t>
            </w:r>
          </w:p>
        </w:tc>
        <w:tc>
          <w:tcPr>
            <w:tcW w:w="1843" w:type="dxa"/>
            <w:gridSpan w:val="2"/>
          </w:tcPr>
          <w:p w:rsidR="00396A58" w:rsidRPr="00396A58" w:rsidRDefault="00396A58" w:rsidP="00396A58">
            <w:pPr>
              <w:rPr>
                <w:sz w:val="24"/>
                <w:szCs w:val="24"/>
              </w:rPr>
            </w:pPr>
            <w:r w:rsidRPr="00396A58">
              <w:rPr>
                <w:sz w:val="24"/>
                <w:szCs w:val="24"/>
              </w:rPr>
              <w:t>2024</w:t>
            </w:r>
          </w:p>
        </w:tc>
        <w:tc>
          <w:tcPr>
            <w:tcW w:w="1276" w:type="dxa"/>
          </w:tcPr>
          <w:p w:rsidR="00396A58" w:rsidRPr="00396A58" w:rsidRDefault="00396A58" w:rsidP="00396A58">
            <w:pPr>
              <w:rPr>
                <w:sz w:val="24"/>
                <w:szCs w:val="24"/>
              </w:rPr>
            </w:pPr>
            <w:r w:rsidRPr="00396A58">
              <w:rPr>
                <w:sz w:val="24"/>
                <w:szCs w:val="24"/>
              </w:rPr>
              <w:t>2025</w:t>
            </w:r>
          </w:p>
        </w:tc>
        <w:tc>
          <w:tcPr>
            <w:tcW w:w="1497" w:type="dxa"/>
          </w:tcPr>
          <w:p w:rsidR="00396A58" w:rsidRPr="00396A58" w:rsidRDefault="00DA352F" w:rsidP="00396A58">
            <w:pPr>
              <w:rPr>
                <w:sz w:val="24"/>
                <w:szCs w:val="24"/>
              </w:rPr>
            </w:pPr>
            <w:r>
              <w:rPr>
                <w:sz w:val="24"/>
                <w:szCs w:val="24"/>
              </w:rPr>
              <w:t>2026‒</w:t>
            </w:r>
            <w:r w:rsidR="00396A58" w:rsidRPr="00396A58">
              <w:rPr>
                <w:sz w:val="24"/>
                <w:szCs w:val="24"/>
              </w:rPr>
              <w:t>2030</w:t>
            </w:r>
          </w:p>
        </w:tc>
      </w:tr>
      <w:tr w:rsidR="00396A58" w:rsidRPr="00396A58" w:rsidTr="00DA352F">
        <w:trPr>
          <w:trHeight w:val="20"/>
          <w:jc w:val="center"/>
        </w:trPr>
        <w:tc>
          <w:tcPr>
            <w:tcW w:w="3544" w:type="dxa"/>
            <w:vMerge/>
          </w:tcPr>
          <w:p w:rsidR="00396A58" w:rsidRPr="00396A58" w:rsidRDefault="00396A58" w:rsidP="00396A58">
            <w:pPr>
              <w:rPr>
                <w:sz w:val="24"/>
                <w:szCs w:val="24"/>
              </w:rPr>
            </w:pPr>
          </w:p>
        </w:tc>
        <w:tc>
          <w:tcPr>
            <w:tcW w:w="2330" w:type="dxa"/>
            <w:gridSpan w:val="2"/>
          </w:tcPr>
          <w:p w:rsidR="00396A58" w:rsidRPr="00396A58" w:rsidRDefault="00396A58" w:rsidP="00396A58">
            <w:pPr>
              <w:rPr>
                <w:sz w:val="24"/>
                <w:szCs w:val="24"/>
              </w:rPr>
            </w:pPr>
            <w:r w:rsidRPr="00396A58">
              <w:rPr>
                <w:sz w:val="24"/>
                <w:szCs w:val="24"/>
              </w:rPr>
              <w:t>всего</w:t>
            </w:r>
          </w:p>
        </w:tc>
        <w:tc>
          <w:tcPr>
            <w:tcW w:w="1418" w:type="dxa"/>
            <w:tcBorders>
              <w:top w:val="nil"/>
              <w:left w:val="nil"/>
              <w:bottom w:val="single" w:sz="4" w:space="0" w:color="auto"/>
              <w:right w:val="single" w:sz="4" w:space="0" w:color="auto"/>
            </w:tcBorders>
            <w:shd w:val="clear" w:color="auto" w:fill="auto"/>
          </w:tcPr>
          <w:p w:rsidR="00396A58" w:rsidRPr="00396A58" w:rsidRDefault="00396A58" w:rsidP="00396A58">
            <w:pPr>
              <w:rPr>
                <w:bCs/>
                <w:sz w:val="22"/>
                <w:szCs w:val="22"/>
              </w:rPr>
            </w:pPr>
            <w:r w:rsidRPr="00396A58">
              <w:rPr>
                <w:bCs/>
                <w:sz w:val="22"/>
                <w:szCs w:val="22"/>
              </w:rPr>
              <w:t>11 005 375,1</w:t>
            </w:r>
          </w:p>
        </w:tc>
        <w:tc>
          <w:tcPr>
            <w:tcW w:w="1275" w:type="dxa"/>
            <w:tcBorders>
              <w:top w:val="nil"/>
              <w:left w:val="nil"/>
              <w:bottom w:val="single" w:sz="4" w:space="0" w:color="auto"/>
              <w:right w:val="single" w:sz="4" w:space="0" w:color="auto"/>
            </w:tcBorders>
            <w:shd w:val="clear" w:color="auto" w:fill="auto"/>
          </w:tcPr>
          <w:p w:rsidR="00396A58" w:rsidRPr="00396A58" w:rsidRDefault="00396A58" w:rsidP="00396A58">
            <w:pPr>
              <w:rPr>
                <w:bCs/>
                <w:sz w:val="22"/>
                <w:szCs w:val="22"/>
              </w:rPr>
            </w:pPr>
            <w:r w:rsidRPr="00396A58">
              <w:rPr>
                <w:bCs/>
                <w:sz w:val="22"/>
                <w:szCs w:val="22"/>
              </w:rPr>
              <w:t>2 101 768,0</w:t>
            </w:r>
          </w:p>
        </w:tc>
        <w:tc>
          <w:tcPr>
            <w:tcW w:w="1843" w:type="dxa"/>
            <w:gridSpan w:val="2"/>
            <w:tcBorders>
              <w:top w:val="nil"/>
              <w:left w:val="nil"/>
              <w:bottom w:val="single" w:sz="4" w:space="0" w:color="auto"/>
              <w:right w:val="single" w:sz="4" w:space="0" w:color="auto"/>
            </w:tcBorders>
            <w:shd w:val="clear" w:color="auto" w:fill="auto"/>
          </w:tcPr>
          <w:p w:rsidR="00396A58" w:rsidRPr="00396A58" w:rsidRDefault="00396A58" w:rsidP="00396A58">
            <w:pPr>
              <w:rPr>
                <w:bCs/>
                <w:sz w:val="22"/>
                <w:szCs w:val="22"/>
              </w:rPr>
            </w:pPr>
            <w:r w:rsidRPr="00396A58">
              <w:rPr>
                <w:bCs/>
                <w:sz w:val="22"/>
                <w:szCs w:val="22"/>
              </w:rPr>
              <w:t>2 184 533,5</w:t>
            </w:r>
          </w:p>
        </w:tc>
        <w:tc>
          <w:tcPr>
            <w:tcW w:w="1843" w:type="dxa"/>
            <w:gridSpan w:val="2"/>
            <w:tcBorders>
              <w:top w:val="nil"/>
              <w:left w:val="nil"/>
              <w:bottom w:val="single" w:sz="4" w:space="0" w:color="auto"/>
              <w:right w:val="single" w:sz="4" w:space="0" w:color="auto"/>
            </w:tcBorders>
            <w:shd w:val="clear" w:color="auto" w:fill="auto"/>
          </w:tcPr>
          <w:p w:rsidR="00396A58" w:rsidRPr="00396A58" w:rsidRDefault="00396A58" w:rsidP="00396A58">
            <w:pPr>
              <w:rPr>
                <w:bCs/>
                <w:sz w:val="22"/>
                <w:szCs w:val="22"/>
              </w:rPr>
            </w:pPr>
            <w:r w:rsidRPr="00396A58">
              <w:rPr>
                <w:bCs/>
                <w:sz w:val="22"/>
                <w:szCs w:val="22"/>
              </w:rPr>
              <w:t>2 117 863,9</w:t>
            </w:r>
          </w:p>
        </w:tc>
        <w:tc>
          <w:tcPr>
            <w:tcW w:w="1276" w:type="dxa"/>
            <w:tcBorders>
              <w:top w:val="nil"/>
              <w:left w:val="nil"/>
              <w:bottom w:val="single" w:sz="4" w:space="0" w:color="auto"/>
              <w:right w:val="single" w:sz="4" w:space="0" w:color="auto"/>
            </w:tcBorders>
            <w:shd w:val="clear" w:color="auto" w:fill="auto"/>
          </w:tcPr>
          <w:p w:rsidR="00396A58" w:rsidRPr="00396A58" w:rsidRDefault="00396A58" w:rsidP="00396A58">
            <w:pPr>
              <w:rPr>
                <w:bCs/>
                <w:sz w:val="22"/>
                <w:szCs w:val="22"/>
              </w:rPr>
            </w:pPr>
            <w:r w:rsidRPr="00396A58">
              <w:rPr>
                <w:bCs/>
                <w:sz w:val="22"/>
                <w:szCs w:val="22"/>
              </w:rPr>
              <w:t>2 102 912,3</w:t>
            </w:r>
          </w:p>
        </w:tc>
        <w:tc>
          <w:tcPr>
            <w:tcW w:w="1497" w:type="dxa"/>
            <w:tcBorders>
              <w:top w:val="nil"/>
              <w:left w:val="nil"/>
              <w:bottom w:val="single" w:sz="4" w:space="0" w:color="auto"/>
              <w:right w:val="single" w:sz="4" w:space="0" w:color="auto"/>
            </w:tcBorders>
            <w:shd w:val="clear" w:color="auto" w:fill="auto"/>
          </w:tcPr>
          <w:p w:rsidR="00396A58" w:rsidRPr="00396A58" w:rsidRDefault="00396A58" w:rsidP="00396A58">
            <w:pPr>
              <w:rPr>
                <w:bCs/>
                <w:sz w:val="22"/>
                <w:szCs w:val="22"/>
              </w:rPr>
            </w:pPr>
            <w:r w:rsidRPr="00396A58">
              <w:rPr>
                <w:bCs/>
                <w:sz w:val="22"/>
                <w:szCs w:val="22"/>
              </w:rPr>
              <w:t>2 498 297,4</w:t>
            </w:r>
          </w:p>
        </w:tc>
      </w:tr>
      <w:tr w:rsidR="00396A58" w:rsidRPr="00396A58" w:rsidTr="00DA352F">
        <w:trPr>
          <w:trHeight w:val="177"/>
          <w:jc w:val="center"/>
        </w:trPr>
        <w:tc>
          <w:tcPr>
            <w:tcW w:w="3544" w:type="dxa"/>
            <w:vMerge/>
          </w:tcPr>
          <w:p w:rsidR="00396A58" w:rsidRPr="00396A58" w:rsidRDefault="00396A58" w:rsidP="00396A58">
            <w:pPr>
              <w:rPr>
                <w:sz w:val="24"/>
                <w:szCs w:val="24"/>
              </w:rPr>
            </w:pPr>
          </w:p>
        </w:tc>
        <w:tc>
          <w:tcPr>
            <w:tcW w:w="2330" w:type="dxa"/>
            <w:gridSpan w:val="2"/>
          </w:tcPr>
          <w:p w:rsidR="00396A58" w:rsidRPr="00396A58" w:rsidRDefault="00396A58" w:rsidP="00396A58">
            <w:pPr>
              <w:rPr>
                <w:sz w:val="24"/>
                <w:szCs w:val="24"/>
              </w:rPr>
            </w:pPr>
            <w:r w:rsidRPr="00396A58">
              <w:rPr>
                <w:sz w:val="24"/>
                <w:szCs w:val="24"/>
              </w:rPr>
              <w:t>федеральный бюджет</w:t>
            </w:r>
          </w:p>
        </w:tc>
        <w:tc>
          <w:tcPr>
            <w:tcW w:w="1418" w:type="dxa"/>
            <w:tcBorders>
              <w:top w:val="nil"/>
              <w:left w:val="nil"/>
              <w:bottom w:val="single" w:sz="4" w:space="0" w:color="auto"/>
              <w:right w:val="single" w:sz="4" w:space="0" w:color="auto"/>
            </w:tcBorders>
            <w:shd w:val="clear" w:color="auto" w:fill="auto"/>
          </w:tcPr>
          <w:p w:rsidR="00396A58" w:rsidRPr="00396A58" w:rsidRDefault="00396A58" w:rsidP="00396A58">
            <w:pPr>
              <w:rPr>
                <w:bCs/>
                <w:sz w:val="22"/>
                <w:szCs w:val="22"/>
              </w:rPr>
            </w:pPr>
            <w:r w:rsidRPr="00396A58">
              <w:rPr>
                <w:bCs/>
                <w:sz w:val="22"/>
                <w:szCs w:val="22"/>
              </w:rPr>
              <w:t>195 540,6</w:t>
            </w:r>
          </w:p>
        </w:tc>
        <w:tc>
          <w:tcPr>
            <w:tcW w:w="1275" w:type="dxa"/>
            <w:tcBorders>
              <w:top w:val="nil"/>
              <w:left w:val="nil"/>
              <w:bottom w:val="single" w:sz="4" w:space="0" w:color="auto"/>
              <w:right w:val="single" w:sz="4" w:space="0" w:color="auto"/>
            </w:tcBorders>
            <w:shd w:val="clear" w:color="auto" w:fill="auto"/>
          </w:tcPr>
          <w:p w:rsidR="00396A58" w:rsidRPr="00396A58" w:rsidRDefault="00396A58" w:rsidP="00396A58">
            <w:pPr>
              <w:rPr>
                <w:bCs/>
                <w:sz w:val="22"/>
                <w:szCs w:val="22"/>
              </w:rPr>
            </w:pPr>
            <w:r w:rsidRPr="00396A58">
              <w:rPr>
                <w:bCs/>
                <w:sz w:val="22"/>
                <w:szCs w:val="22"/>
              </w:rPr>
              <w:t>46 021,5</w:t>
            </w:r>
          </w:p>
        </w:tc>
        <w:tc>
          <w:tcPr>
            <w:tcW w:w="1843" w:type="dxa"/>
            <w:gridSpan w:val="2"/>
            <w:tcBorders>
              <w:top w:val="nil"/>
              <w:left w:val="nil"/>
              <w:bottom w:val="single" w:sz="4" w:space="0" w:color="auto"/>
              <w:right w:val="single" w:sz="4" w:space="0" w:color="auto"/>
            </w:tcBorders>
            <w:shd w:val="clear" w:color="auto" w:fill="auto"/>
          </w:tcPr>
          <w:p w:rsidR="00396A58" w:rsidRPr="00396A58" w:rsidRDefault="00396A58" w:rsidP="00396A58">
            <w:pPr>
              <w:rPr>
                <w:bCs/>
                <w:sz w:val="22"/>
                <w:szCs w:val="22"/>
              </w:rPr>
            </w:pPr>
            <w:r w:rsidRPr="00396A58">
              <w:rPr>
                <w:bCs/>
                <w:sz w:val="22"/>
                <w:szCs w:val="22"/>
              </w:rPr>
              <w:t>50 084,0</w:t>
            </w:r>
          </w:p>
        </w:tc>
        <w:tc>
          <w:tcPr>
            <w:tcW w:w="1843" w:type="dxa"/>
            <w:gridSpan w:val="2"/>
            <w:tcBorders>
              <w:top w:val="nil"/>
              <w:left w:val="nil"/>
              <w:bottom w:val="single" w:sz="4" w:space="0" w:color="auto"/>
              <w:right w:val="single" w:sz="4" w:space="0" w:color="auto"/>
            </w:tcBorders>
            <w:shd w:val="clear" w:color="auto" w:fill="auto"/>
          </w:tcPr>
          <w:p w:rsidR="00396A58" w:rsidRPr="00396A58" w:rsidRDefault="00396A58" w:rsidP="00396A58">
            <w:pPr>
              <w:rPr>
                <w:bCs/>
                <w:sz w:val="22"/>
                <w:szCs w:val="22"/>
              </w:rPr>
            </w:pPr>
            <w:r w:rsidRPr="00396A58">
              <w:rPr>
                <w:bCs/>
                <w:sz w:val="22"/>
                <w:szCs w:val="22"/>
              </w:rPr>
              <w:t>50 079,0</w:t>
            </w:r>
          </w:p>
        </w:tc>
        <w:tc>
          <w:tcPr>
            <w:tcW w:w="1276" w:type="dxa"/>
            <w:tcBorders>
              <w:top w:val="nil"/>
              <w:left w:val="nil"/>
              <w:bottom w:val="single" w:sz="4" w:space="0" w:color="auto"/>
              <w:right w:val="single" w:sz="4" w:space="0" w:color="auto"/>
            </w:tcBorders>
            <w:shd w:val="clear" w:color="auto" w:fill="auto"/>
          </w:tcPr>
          <w:p w:rsidR="00396A58" w:rsidRPr="00396A58" w:rsidRDefault="00396A58" w:rsidP="00396A58">
            <w:pPr>
              <w:rPr>
                <w:bCs/>
                <w:sz w:val="22"/>
                <w:szCs w:val="22"/>
              </w:rPr>
            </w:pPr>
            <w:r w:rsidRPr="00396A58">
              <w:rPr>
                <w:bCs/>
                <w:sz w:val="22"/>
                <w:szCs w:val="22"/>
              </w:rPr>
              <w:t>49 356,1</w:t>
            </w:r>
          </w:p>
        </w:tc>
        <w:tc>
          <w:tcPr>
            <w:tcW w:w="1497" w:type="dxa"/>
            <w:tcBorders>
              <w:top w:val="nil"/>
              <w:left w:val="nil"/>
              <w:bottom w:val="single" w:sz="4" w:space="0" w:color="auto"/>
              <w:right w:val="single" w:sz="4" w:space="0" w:color="auto"/>
            </w:tcBorders>
            <w:shd w:val="clear" w:color="auto" w:fill="auto"/>
          </w:tcPr>
          <w:p w:rsidR="00396A58" w:rsidRPr="00396A58" w:rsidRDefault="00396A58" w:rsidP="00396A58">
            <w:pPr>
              <w:rPr>
                <w:bCs/>
                <w:sz w:val="22"/>
                <w:szCs w:val="22"/>
              </w:rPr>
            </w:pPr>
            <w:r w:rsidRPr="00396A58">
              <w:rPr>
                <w:bCs/>
                <w:sz w:val="22"/>
                <w:szCs w:val="22"/>
              </w:rPr>
              <w:t>0,0</w:t>
            </w:r>
          </w:p>
        </w:tc>
      </w:tr>
      <w:tr w:rsidR="00396A58" w:rsidRPr="00396A58" w:rsidTr="00DA352F">
        <w:trPr>
          <w:trHeight w:val="20"/>
          <w:jc w:val="center"/>
        </w:trPr>
        <w:tc>
          <w:tcPr>
            <w:tcW w:w="3544" w:type="dxa"/>
            <w:vMerge/>
          </w:tcPr>
          <w:p w:rsidR="00396A58" w:rsidRPr="00396A58" w:rsidRDefault="00396A58" w:rsidP="00396A58">
            <w:pPr>
              <w:rPr>
                <w:sz w:val="24"/>
                <w:szCs w:val="24"/>
              </w:rPr>
            </w:pPr>
          </w:p>
        </w:tc>
        <w:tc>
          <w:tcPr>
            <w:tcW w:w="2330" w:type="dxa"/>
            <w:gridSpan w:val="2"/>
          </w:tcPr>
          <w:p w:rsidR="00396A58" w:rsidRPr="00396A58" w:rsidRDefault="00396A58" w:rsidP="00396A58">
            <w:pPr>
              <w:rPr>
                <w:sz w:val="24"/>
                <w:szCs w:val="24"/>
              </w:rPr>
            </w:pPr>
            <w:r w:rsidRPr="00396A58">
              <w:rPr>
                <w:sz w:val="24"/>
                <w:szCs w:val="24"/>
              </w:rPr>
              <w:t>бюджет автономного округа</w:t>
            </w:r>
          </w:p>
        </w:tc>
        <w:tc>
          <w:tcPr>
            <w:tcW w:w="1418" w:type="dxa"/>
            <w:tcBorders>
              <w:top w:val="nil"/>
              <w:left w:val="nil"/>
              <w:bottom w:val="single" w:sz="4" w:space="0" w:color="auto"/>
              <w:right w:val="single" w:sz="4" w:space="0" w:color="auto"/>
            </w:tcBorders>
            <w:shd w:val="clear" w:color="auto" w:fill="auto"/>
          </w:tcPr>
          <w:p w:rsidR="00396A58" w:rsidRPr="00396A58" w:rsidRDefault="00396A58" w:rsidP="00396A58">
            <w:pPr>
              <w:rPr>
                <w:bCs/>
                <w:sz w:val="22"/>
                <w:szCs w:val="22"/>
              </w:rPr>
            </w:pPr>
            <w:r w:rsidRPr="00396A58">
              <w:rPr>
                <w:bCs/>
                <w:sz w:val="22"/>
                <w:szCs w:val="22"/>
              </w:rPr>
              <w:t>6 225 122,0</w:t>
            </w:r>
          </w:p>
        </w:tc>
        <w:tc>
          <w:tcPr>
            <w:tcW w:w="1275" w:type="dxa"/>
            <w:tcBorders>
              <w:top w:val="nil"/>
              <w:left w:val="nil"/>
              <w:bottom w:val="single" w:sz="4" w:space="0" w:color="auto"/>
              <w:right w:val="single" w:sz="4" w:space="0" w:color="auto"/>
            </w:tcBorders>
            <w:shd w:val="clear" w:color="auto" w:fill="auto"/>
          </w:tcPr>
          <w:p w:rsidR="00396A58" w:rsidRPr="00396A58" w:rsidRDefault="00396A58" w:rsidP="00396A58">
            <w:pPr>
              <w:rPr>
                <w:bCs/>
                <w:sz w:val="22"/>
                <w:szCs w:val="22"/>
              </w:rPr>
            </w:pPr>
            <w:r w:rsidRPr="00396A58">
              <w:rPr>
                <w:bCs/>
                <w:sz w:val="22"/>
                <w:szCs w:val="22"/>
              </w:rPr>
              <w:t>1 521 156,7</w:t>
            </w:r>
          </w:p>
        </w:tc>
        <w:tc>
          <w:tcPr>
            <w:tcW w:w="1843" w:type="dxa"/>
            <w:gridSpan w:val="2"/>
            <w:tcBorders>
              <w:top w:val="nil"/>
              <w:left w:val="nil"/>
              <w:bottom w:val="single" w:sz="4" w:space="0" w:color="auto"/>
              <w:right w:val="single" w:sz="4" w:space="0" w:color="auto"/>
            </w:tcBorders>
            <w:shd w:val="clear" w:color="auto" w:fill="auto"/>
          </w:tcPr>
          <w:p w:rsidR="00396A58" w:rsidRPr="00396A58" w:rsidRDefault="00396A58" w:rsidP="00396A58">
            <w:pPr>
              <w:rPr>
                <w:bCs/>
                <w:sz w:val="22"/>
                <w:szCs w:val="22"/>
              </w:rPr>
            </w:pPr>
            <w:r w:rsidRPr="00396A58">
              <w:rPr>
                <w:bCs/>
                <w:sz w:val="22"/>
                <w:szCs w:val="22"/>
              </w:rPr>
              <w:t>1 600 106,8</w:t>
            </w:r>
          </w:p>
        </w:tc>
        <w:tc>
          <w:tcPr>
            <w:tcW w:w="1843" w:type="dxa"/>
            <w:gridSpan w:val="2"/>
            <w:tcBorders>
              <w:top w:val="nil"/>
              <w:left w:val="nil"/>
              <w:bottom w:val="single" w:sz="4" w:space="0" w:color="auto"/>
              <w:right w:val="single" w:sz="4" w:space="0" w:color="auto"/>
            </w:tcBorders>
            <w:shd w:val="clear" w:color="auto" w:fill="auto"/>
          </w:tcPr>
          <w:p w:rsidR="00396A58" w:rsidRPr="00396A58" w:rsidRDefault="00396A58" w:rsidP="00396A58">
            <w:pPr>
              <w:rPr>
                <w:bCs/>
                <w:sz w:val="22"/>
                <w:szCs w:val="22"/>
              </w:rPr>
            </w:pPr>
            <w:r w:rsidRPr="00396A58">
              <w:rPr>
                <w:bCs/>
                <w:sz w:val="22"/>
                <w:szCs w:val="22"/>
              </w:rPr>
              <w:t>1 550 440,6</w:t>
            </w:r>
          </w:p>
        </w:tc>
        <w:tc>
          <w:tcPr>
            <w:tcW w:w="1276" w:type="dxa"/>
            <w:tcBorders>
              <w:top w:val="nil"/>
              <w:left w:val="nil"/>
              <w:bottom w:val="single" w:sz="4" w:space="0" w:color="auto"/>
              <w:right w:val="single" w:sz="4" w:space="0" w:color="auto"/>
            </w:tcBorders>
            <w:shd w:val="clear" w:color="auto" w:fill="auto"/>
          </w:tcPr>
          <w:p w:rsidR="00396A58" w:rsidRPr="00396A58" w:rsidRDefault="00396A58" w:rsidP="00396A58">
            <w:pPr>
              <w:rPr>
                <w:bCs/>
                <w:sz w:val="22"/>
                <w:szCs w:val="22"/>
              </w:rPr>
            </w:pPr>
            <w:r w:rsidRPr="00396A58">
              <w:rPr>
                <w:bCs/>
                <w:sz w:val="22"/>
                <w:szCs w:val="22"/>
              </w:rPr>
              <w:t>1 553 417,9</w:t>
            </w:r>
          </w:p>
        </w:tc>
        <w:tc>
          <w:tcPr>
            <w:tcW w:w="1497" w:type="dxa"/>
            <w:tcBorders>
              <w:top w:val="nil"/>
              <w:left w:val="nil"/>
              <w:bottom w:val="single" w:sz="4" w:space="0" w:color="auto"/>
              <w:right w:val="single" w:sz="4" w:space="0" w:color="auto"/>
            </w:tcBorders>
            <w:shd w:val="clear" w:color="auto" w:fill="auto"/>
          </w:tcPr>
          <w:p w:rsidR="00396A58" w:rsidRPr="00396A58" w:rsidRDefault="00396A58" w:rsidP="00396A58">
            <w:pPr>
              <w:rPr>
                <w:bCs/>
                <w:sz w:val="22"/>
                <w:szCs w:val="22"/>
              </w:rPr>
            </w:pPr>
            <w:r w:rsidRPr="00396A58">
              <w:rPr>
                <w:bCs/>
                <w:sz w:val="22"/>
                <w:szCs w:val="22"/>
              </w:rPr>
              <w:t>0,0</w:t>
            </w:r>
          </w:p>
        </w:tc>
      </w:tr>
      <w:tr w:rsidR="00396A58" w:rsidRPr="00396A58" w:rsidTr="00DA352F">
        <w:trPr>
          <w:trHeight w:val="20"/>
          <w:jc w:val="center"/>
        </w:trPr>
        <w:tc>
          <w:tcPr>
            <w:tcW w:w="3544" w:type="dxa"/>
            <w:vMerge/>
          </w:tcPr>
          <w:p w:rsidR="00396A58" w:rsidRPr="00396A58" w:rsidRDefault="00396A58" w:rsidP="00396A58">
            <w:pPr>
              <w:rPr>
                <w:sz w:val="24"/>
                <w:szCs w:val="24"/>
              </w:rPr>
            </w:pPr>
          </w:p>
        </w:tc>
        <w:tc>
          <w:tcPr>
            <w:tcW w:w="2330" w:type="dxa"/>
            <w:gridSpan w:val="2"/>
          </w:tcPr>
          <w:p w:rsidR="00396A58" w:rsidRPr="00396A58" w:rsidRDefault="00396A58" w:rsidP="00396A58">
            <w:pPr>
              <w:rPr>
                <w:sz w:val="24"/>
                <w:szCs w:val="24"/>
              </w:rPr>
            </w:pPr>
            <w:r w:rsidRPr="00396A58">
              <w:rPr>
                <w:sz w:val="24"/>
                <w:szCs w:val="24"/>
              </w:rPr>
              <w:t>местный бюджет</w:t>
            </w:r>
          </w:p>
        </w:tc>
        <w:tc>
          <w:tcPr>
            <w:tcW w:w="1418" w:type="dxa"/>
            <w:tcBorders>
              <w:top w:val="nil"/>
              <w:left w:val="nil"/>
              <w:bottom w:val="single" w:sz="4" w:space="0" w:color="auto"/>
              <w:right w:val="single" w:sz="4" w:space="0" w:color="auto"/>
            </w:tcBorders>
            <w:shd w:val="clear" w:color="auto" w:fill="auto"/>
          </w:tcPr>
          <w:p w:rsidR="00396A58" w:rsidRPr="00396A58" w:rsidRDefault="00396A58" w:rsidP="00396A58">
            <w:pPr>
              <w:rPr>
                <w:bCs/>
                <w:sz w:val="22"/>
                <w:szCs w:val="22"/>
              </w:rPr>
            </w:pPr>
            <w:r w:rsidRPr="00396A58">
              <w:rPr>
                <w:bCs/>
                <w:sz w:val="22"/>
                <w:szCs w:val="22"/>
              </w:rPr>
              <w:t>3 852 047,6</w:t>
            </w:r>
          </w:p>
        </w:tc>
        <w:tc>
          <w:tcPr>
            <w:tcW w:w="1275" w:type="dxa"/>
            <w:tcBorders>
              <w:top w:val="nil"/>
              <w:left w:val="nil"/>
              <w:bottom w:val="single" w:sz="4" w:space="0" w:color="auto"/>
              <w:right w:val="single" w:sz="4" w:space="0" w:color="auto"/>
            </w:tcBorders>
            <w:shd w:val="clear" w:color="auto" w:fill="auto"/>
          </w:tcPr>
          <w:p w:rsidR="00396A58" w:rsidRPr="00396A58" w:rsidRDefault="00396A58" w:rsidP="00396A58">
            <w:pPr>
              <w:rPr>
                <w:bCs/>
                <w:sz w:val="22"/>
                <w:szCs w:val="22"/>
              </w:rPr>
            </w:pPr>
            <w:r w:rsidRPr="00396A58">
              <w:rPr>
                <w:bCs/>
                <w:sz w:val="22"/>
                <w:szCs w:val="22"/>
              </w:rPr>
              <w:t>444 407,3</w:t>
            </w:r>
          </w:p>
        </w:tc>
        <w:tc>
          <w:tcPr>
            <w:tcW w:w="1843" w:type="dxa"/>
            <w:gridSpan w:val="2"/>
            <w:tcBorders>
              <w:top w:val="nil"/>
              <w:left w:val="nil"/>
              <w:bottom w:val="single" w:sz="4" w:space="0" w:color="auto"/>
              <w:right w:val="single" w:sz="4" w:space="0" w:color="auto"/>
            </w:tcBorders>
            <w:shd w:val="clear" w:color="auto" w:fill="auto"/>
          </w:tcPr>
          <w:p w:rsidR="00396A58" w:rsidRPr="00396A58" w:rsidRDefault="00396A58" w:rsidP="00396A58">
            <w:pPr>
              <w:rPr>
                <w:bCs/>
                <w:sz w:val="22"/>
                <w:szCs w:val="22"/>
              </w:rPr>
            </w:pPr>
            <w:r w:rsidRPr="00396A58">
              <w:rPr>
                <w:bCs/>
                <w:sz w:val="22"/>
                <w:szCs w:val="22"/>
              </w:rPr>
              <w:t>444 928,7</w:t>
            </w:r>
          </w:p>
        </w:tc>
        <w:tc>
          <w:tcPr>
            <w:tcW w:w="1843" w:type="dxa"/>
            <w:gridSpan w:val="2"/>
            <w:tcBorders>
              <w:top w:val="nil"/>
              <w:left w:val="nil"/>
              <w:bottom w:val="single" w:sz="4" w:space="0" w:color="auto"/>
              <w:right w:val="single" w:sz="4" w:space="0" w:color="auto"/>
            </w:tcBorders>
            <w:shd w:val="clear" w:color="auto" w:fill="auto"/>
          </w:tcPr>
          <w:p w:rsidR="00396A58" w:rsidRPr="00396A58" w:rsidRDefault="00396A58" w:rsidP="00396A58">
            <w:pPr>
              <w:rPr>
                <w:bCs/>
                <w:sz w:val="22"/>
                <w:szCs w:val="22"/>
              </w:rPr>
            </w:pPr>
            <w:r w:rsidRPr="00396A58">
              <w:rPr>
                <w:bCs/>
                <w:sz w:val="22"/>
                <w:szCs w:val="22"/>
              </w:rPr>
              <w:t>438 334,5</w:t>
            </w:r>
          </w:p>
        </w:tc>
        <w:tc>
          <w:tcPr>
            <w:tcW w:w="1276" w:type="dxa"/>
            <w:tcBorders>
              <w:top w:val="nil"/>
              <w:left w:val="nil"/>
              <w:bottom w:val="single" w:sz="4" w:space="0" w:color="auto"/>
              <w:right w:val="single" w:sz="4" w:space="0" w:color="auto"/>
            </w:tcBorders>
            <w:shd w:val="clear" w:color="auto" w:fill="auto"/>
          </w:tcPr>
          <w:p w:rsidR="00396A58" w:rsidRPr="00396A58" w:rsidRDefault="00396A58" w:rsidP="00396A58">
            <w:pPr>
              <w:rPr>
                <w:bCs/>
                <w:sz w:val="22"/>
                <w:szCs w:val="22"/>
              </w:rPr>
            </w:pPr>
            <w:r w:rsidRPr="00396A58">
              <w:rPr>
                <w:bCs/>
                <w:sz w:val="22"/>
                <w:szCs w:val="22"/>
              </w:rPr>
              <w:t>421 128,6</w:t>
            </w:r>
          </w:p>
        </w:tc>
        <w:tc>
          <w:tcPr>
            <w:tcW w:w="1497" w:type="dxa"/>
            <w:tcBorders>
              <w:top w:val="nil"/>
              <w:left w:val="nil"/>
              <w:bottom w:val="single" w:sz="4" w:space="0" w:color="auto"/>
              <w:right w:val="single" w:sz="4" w:space="0" w:color="auto"/>
            </w:tcBorders>
            <w:shd w:val="clear" w:color="auto" w:fill="auto"/>
          </w:tcPr>
          <w:p w:rsidR="00396A58" w:rsidRPr="00396A58" w:rsidRDefault="00396A58" w:rsidP="00396A58">
            <w:pPr>
              <w:rPr>
                <w:bCs/>
                <w:sz w:val="22"/>
                <w:szCs w:val="22"/>
              </w:rPr>
            </w:pPr>
            <w:r w:rsidRPr="00396A58">
              <w:rPr>
                <w:bCs/>
                <w:sz w:val="22"/>
                <w:szCs w:val="22"/>
              </w:rPr>
              <w:t>2 103 248,5</w:t>
            </w:r>
          </w:p>
        </w:tc>
      </w:tr>
      <w:tr w:rsidR="00396A58" w:rsidRPr="00396A58" w:rsidTr="00DA352F">
        <w:trPr>
          <w:jc w:val="center"/>
        </w:trPr>
        <w:tc>
          <w:tcPr>
            <w:tcW w:w="3544" w:type="dxa"/>
            <w:vMerge/>
          </w:tcPr>
          <w:p w:rsidR="00396A58" w:rsidRPr="00396A58" w:rsidRDefault="00396A58" w:rsidP="00396A58">
            <w:pPr>
              <w:rPr>
                <w:sz w:val="24"/>
                <w:szCs w:val="24"/>
              </w:rPr>
            </w:pPr>
          </w:p>
        </w:tc>
        <w:tc>
          <w:tcPr>
            <w:tcW w:w="2330" w:type="dxa"/>
            <w:gridSpan w:val="2"/>
          </w:tcPr>
          <w:p w:rsidR="00396A58" w:rsidRPr="00396A58" w:rsidRDefault="00396A58" w:rsidP="00396A58">
            <w:pPr>
              <w:rPr>
                <w:sz w:val="24"/>
                <w:szCs w:val="24"/>
              </w:rPr>
            </w:pPr>
            <w:r w:rsidRPr="00396A58">
              <w:rPr>
                <w:sz w:val="24"/>
                <w:szCs w:val="24"/>
              </w:rPr>
              <w:t>иные источники финансирования</w:t>
            </w:r>
          </w:p>
        </w:tc>
        <w:tc>
          <w:tcPr>
            <w:tcW w:w="1418" w:type="dxa"/>
            <w:tcBorders>
              <w:top w:val="nil"/>
              <w:left w:val="nil"/>
              <w:bottom w:val="single" w:sz="4" w:space="0" w:color="auto"/>
              <w:right w:val="single" w:sz="4" w:space="0" w:color="auto"/>
            </w:tcBorders>
            <w:shd w:val="clear" w:color="auto" w:fill="auto"/>
          </w:tcPr>
          <w:p w:rsidR="00396A58" w:rsidRPr="00396A58" w:rsidRDefault="00396A58" w:rsidP="00396A58">
            <w:pPr>
              <w:rPr>
                <w:bCs/>
                <w:sz w:val="22"/>
                <w:szCs w:val="22"/>
              </w:rPr>
            </w:pPr>
            <w:r w:rsidRPr="00396A58">
              <w:rPr>
                <w:bCs/>
                <w:sz w:val="22"/>
                <w:szCs w:val="22"/>
              </w:rPr>
              <w:t>732 664,8</w:t>
            </w:r>
          </w:p>
        </w:tc>
        <w:tc>
          <w:tcPr>
            <w:tcW w:w="1275" w:type="dxa"/>
            <w:tcBorders>
              <w:top w:val="nil"/>
              <w:left w:val="nil"/>
              <w:bottom w:val="single" w:sz="4" w:space="0" w:color="auto"/>
              <w:right w:val="single" w:sz="4" w:space="0" w:color="auto"/>
            </w:tcBorders>
            <w:shd w:val="clear" w:color="auto" w:fill="auto"/>
          </w:tcPr>
          <w:p w:rsidR="00396A58" w:rsidRPr="00396A58" w:rsidRDefault="00396A58" w:rsidP="00396A58">
            <w:pPr>
              <w:rPr>
                <w:bCs/>
                <w:sz w:val="22"/>
                <w:szCs w:val="22"/>
              </w:rPr>
            </w:pPr>
            <w:r w:rsidRPr="00396A58">
              <w:rPr>
                <w:bCs/>
                <w:sz w:val="22"/>
                <w:szCs w:val="22"/>
              </w:rPr>
              <w:t>90 182,4</w:t>
            </w:r>
          </w:p>
        </w:tc>
        <w:tc>
          <w:tcPr>
            <w:tcW w:w="1843" w:type="dxa"/>
            <w:gridSpan w:val="2"/>
            <w:tcBorders>
              <w:top w:val="nil"/>
              <w:left w:val="nil"/>
              <w:bottom w:val="single" w:sz="4" w:space="0" w:color="auto"/>
              <w:right w:val="single" w:sz="4" w:space="0" w:color="auto"/>
            </w:tcBorders>
            <w:shd w:val="clear" w:color="auto" w:fill="auto"/>
          </w:tcPr>
          <w:p w:rsidR="00396A58" w:rsidRPr="00396A58" w:rsidRDefault="00396A58" w:rsidP="00396A58">
            <w:pPr>
              <w:rPr>
                <w:bCs/>
                <w:sz w:val="22"/>
                <w:szCs w:val="22"/>
              </w:rPr>
            </w:pPr>
            <w:r w:rsidRPr="00396A58">
              <w:rPr>
                <w:bCs/>
                <w:sz w:val="22"/>
                <w:szCs w:val="22"/>
              </w:rPr>
              <w:t>89 414,0</w:t>
            </w:r>
          </w:p>
        </w:tc>
        <w:tc>
          <w:tcPr>
            <w:tcW w:w="1843" w:type="dxa"/>
            <w:gridSpan w:val="2"/>
            <w:tcBorders>
              <w:top w:val="nil"/>
              <w:left w:val="nil"/>
              <w:bottom w:val="single" w:sz="4" w:space="0" w:color="auto"/>
              <w:right w:val="single" w:sz="4" w:space="0" w:color="auto"/>
            </w:tcBorders>
            <w:shd w:val="clear" w:color="auto" w:fill="auto"/>
          </w:tcPr>
          <w:p w:rsidR="00396A58" w:rsidRPr="00396A58" w:rsidRDefault="00396A58" w:rsidP="00396A58">
            <w:pPr>
              <w:rPr>
                <w:bCs/>
                <w:sz w:val="22"/>
                <w:szCs w:val="22"/>
              </w:rPr>
            </w:pPr>
            <w:r w:rsidRPr="00396A58">
              <w:rPr>
                <w:bCs/>
                <w:sz w:val="22"/>
                <w:szCs w:val="22"/>
              </w:rPr>
              <w:t>79 009,8</w:t>
            </w:r>
          </w:p>
        </w:tc>
        <w:tc>
          <w:tcPr>
            <w:tcW w:w="1276" w:type="dxa"/>
            <w:tcBorders>
              <w:top w:val="nil"/>
              <w:left w:val="nil"/>
              <w:bottom w:val="single" w:sz="4" w:space="0" w:color="auto"/>
              <w:right w:val="single" w:sz="4" w:space="0" w:color="auto"/>
            </w:tcBorders>
            <w:shd w:val="clear" w:color="auto" w:fill="auto"/>
          </w:tcPr>
          <w:p w:rsidR="00396A58" w:rsidRPr="00396A58" w:rsidRDefault="00396A58" w:rsidP="00396A58">
            <w:pPr>
              <w:rPr>
                <w:bCs/>
                <w:sz w:val="22"/>
                <w:szCs w:val="22"/>
              </w:rPr>
            </w:pPr>
            <w:r w:rsidRPr="00396A58">
              <w:rPr>
                <w:bCs/>
                <w:sz w:val="22"/>
                <w:szCs w:val="22"/>
              </w:rPr>
              <w:t>79 009,8</w:t>
            </w:r>
          </w:p>
        </w:tc>
        <w:tc>
          <w:tcPr>
            <w:tcW w:w="1497" w:type="dxa"/>
            <w:tcBorders>
              <w:top w:val="nil"/>
              <w:left w:val="nil"/>
              <w:bottom w:val="single" w:sz="4" w:space="0" w:color="auto"/>
              <w:right w:val="single" w:sz="4" w:space="0" w:color="auto"/>
            </w:tcBorders>
            <w:shd w:val="clear" w:color="auto" w:fill="auto"/>
          </w:tcPr>
          <w:p w:rsidR="00396A58" w:rsidRPr="00396A58" w:rsidRDefault="00396A58" w:rsidP="00396A58">
            <w:pPr>
              <w:rPr>
                <w:bCs/>
                <w:sz w:val="22"/>
                <w:szCs w:val="22"/>
              </w:rPr>
            </w:pPr>
            <w:r w:rsidRPr="00396A58">
              <w:rPr>
                <w:bCs/>
                <w:sz w:val="22"/>
                <w:szCs w:val="22"/>
              </w:rPr>
              <w:t>395 048,9</w:t>
            </w:r>
          </w:p>
        </w:tc>
      </w:tr>
    </w:tbl>
    <w:p w:rsidR="00396A58" w:rsidRPr="00DA352F" w:rsidRDefault="00DA352F" w:rsidP="00396A58">
      <w:pPr>
        <w:jc w:val="right"/>
      </w:pPr>
      <w:r>
        <w:t>«</w:t>
      </w:r>
    </w:p>
    <w:p w:rsidR="00396A58" w:rsidRPr="00396A58" w:rsidRDefault="00396A58" w:rsidP="00396A58">
      <w:pPr>
        <w:tabs>
          <w:tab w:val="left" w:pos="9923"/>
        </w:tabs>
        <w:ind w:left="9923"/>
        <w:jc w:val="both"/>
      </w:pPr>
    </w:p>
    <w:p w:rsidR="00396A58" w:rsidRPr="00396A58" w:rsidRDefault="00396A58" w:rsidP="00396A58">
      <w:pPr>
        <w:tabs>
          <w:tab w:val="left" w:pos="9923"/>
        </w:tabs>
        <w:ind w:left="9923"/>
        <w:jc w:val="both"/>
      </w:pPr>
    </w:p>
    <w:p w:rsidR="00396A58" w:rsidRPr="00396A58" w:rsidRDefault="00396A58" w:rsidP="00396A58">
      <w:pPr>
        <w:tabs>
          <w:tab w:val="left" w:pos="9923"/>
        </w:tabs>
        <w:ind w:left="9923"/>
        <w:jc w:val="both"/>
      </w:pPr>
    </w:p>
    <w:p w:rsidR="00396A58" w:rsidRPr="00396A58" w:rsidRDefault="00396A58" w:rsidP="00396A58">
      <w:pPr>
        <w:tabs>
          <w:tab w:val="left" w:pos="9923"/>
        </w:tabs>
        <w:ind w:left="9923"/>
        <w:jc w:val="both"/>
      </w:pPr>
    </w:p>
    <w:p w:rsidR="00396A58" w:rsidRPr="00396A58" w:rsidRDefault="00396A58" w:rsidP="00396A58">
      <w:pPr>
        <w:tabs>
          <w:tab w:val="left" w:pos="9923"/>
        </w:tabs>
        <w:ind w:left="9923"/>
        <w:jc w:val="both"/>
      </w:pPr>
    </w:p>
    <w:p w:rsidR="00396A58" w:rsidRPr="00396A58" w:rsidRDefault="00396A58" w:rsidP="00396A58">
      <w:pPr>
        <w:tabs>
          <w:tab w:val="left" w:pos="9923"/>
        </w:tabs>
        <w:ind w:left="9923"/>
        <w:jc w:val="both"/>
      </w:pPr>
    </w:p>
    <w:p w:rsidR="00396A58" w:rsidRPr="00396A58" w:rsidRDefault="00396A58" w:rsidP="00396A58">
      <w:pPr>
        <w:tabs>
          <w:tab w:val="left" w:pos="9923"/>
        </w:tabs>
        <w:ind w:left="9923"/>
        <w:jc w:val="both"/>
      </w:pPr>
    </w:p>
    <w:p w:rsidR="00396A58" w:rsidRPr="00396A58" w:rsidRDefault="00396A58" w:rsidP="00396A58">
      <w:pPr>
        <w:tabs>
          <w:tab w:val="left" w:pos="9923"/>
        </w:tabs>
        <w:ind w:left="9923"/>
        <w:jc w:val="both"/>
      </w:pPr>
    </w:p>
    <w:p w:rsidR="00396A58" w:rsidRPr="00396A58" w:rsidRDefault="00396A58" w:rsidP="00396A58">
      <w:pPr>
        <w:tabs>
          <w:tab w:val="left" w:pos="9923"/>
        </w:tabs>
        <w:ind w:left="9923"/>
        <w:jc w:val="both"/>
      </w:pPr>
    </w:p>
    <w:p w:rsidR="00396A58" w:rsidRPr="00396A58" w:rsidRDefault="00396A58" w:rsidP="00396A58">
      <w:pPr>
        <w:tabs>
          <w:tab w:val="left" w:pos="9923"/>
        </w:tabs>
        <w:ind w:left="9923"/>
        <w:jc w:val="both"/>
      </w:pPr>
    </w:p>
    <w:p w:rsidR="00396A58" w:rsidRPr="00396A58" w:rsidRDefault="00396A58" w:rsidP="00396A58">
      <w:pPr>
        <w:tabs>
          <w:tab w:val="left" w:pos="9923"/>
        </w:tabs>
        <w:ind w:left="9923"/>
        <w:jc w:val="both"/>
      </w:pPr>
    </w:p>
    <w:p w:rsidR="00396A58" w:rsidRPr="00396A58" w:rsidRDefault="00396A58" w:rsidP="00396A58">
      <w:pPr>
        <w:tabs>
          <w:tab w:val="left" w:pos="9923"/>
        </w:tabs>
        <w:ind w:left="9923"/>
        <w:jc w:val="both"/>
      </w:pPr>
    </w:p>
    <w:p w:rsidR="00396A58" w:rsidRPr="00396A58" w:rsidRDefault="00396A58" w:rsidP="00396A58">
      <w:pPr>
        <w:tabs>
          <w:tab w:val="left" w:pos="9923"/>
        </w:tabs>
        <w:ind w:left="9923"/>
        <w:jc w:val="both"/>
      </w:pPr>
    </w:p>
    <w:p w:rsidR="00396A58" w:rsidRPr="00396A58" w:rsidRDefault="00396A58" w:rsidP="00396A58">
      <w:pPr>
        <w:tabs>
          <w:tab w:val="left" w:pos="9923"/>
        </w:tabs>
        <w:ind w:left="9923"/>
        <w:jc w:val="both"/>
      </w:pPr>
    </w:p>
    <w:p w:rsidR="00396A58" w:rsidRPr="00396A58" w:rsidRDefault="00396A58" w:rsidP="00396A58">
      <w:pPr>
        <w:tabs>
          <w:tab w:val="left" w:pos="9923"/>
        </w:tabs>
        <w:ind w:left="9923"/>
        <w:jc w:val="both"/>
      </w:pPr>
    </w:p>
    <w:p w:rsidR="00396A58" w:rsidRPr="00396A58" w:rsidRDefault="00396A58" w:rsidP="00396A58">
      <w:pPr>
        <w:tabs>
          <w:tab w:val="left" w:pos="9923"/>
        </w:tabs>
        <w:ind w:left="9923"/>
        <w:jc w:val="both"/>
      </w:pPr>
    </w:p>
    <w:p w:rsidR="00396A58" w:rsidRPr="00396A58" w:rsidRDefault="00396A58" w:rsidP="00396A58">
      <w:pPr>
        <w:tabs>
          <w:tab w:val="left" w:pos="9923"/>
        </w:tabs>
        <w:ind w:left="9923"/>
        <w:jc w:val="both"/>
      </w:pPr>
    </w:p>
    <w:p w:rsidR="00396A58" w:rsidRPr="00396A58" w:rsidRDefault="00396A58" w:rsidP="00396A58">
      <w:pPr>
        <w:tabs>
          <w:tab w:val="left" w:pos="9923"/>
        </w:tabs>
        <w:ind w:left="9923"/>
        <w:jc w:val="both"/>
      </w:pPr>
    </w:p>
    <w:p w:rsidR="00396A58" w:rsidRPr="00396A58" w:rsidRDefault="00396A58" w:rsidP="00396A58">
      <w:pPr>
        <w:tabs>
          <w:tab w:val="left" w:pos="9923"/>
        </w:tabs>
        <w:ind w:left="9923"/>
        <w:jc w:val="both"/>
      </w:pPr>
    </w:p>
    <w:p w:rsidR="00396A58" w:rsidRPr="00396A58" w:rsidRDefault="00396A58" w:rsidP="00DA352F">
      <w:pPr>
        <w:tabs>
          <w:tab w:val="left" w:pos="9923"/>
        </w:tabs>
        <w:ind w:left="9923"/>
      </w:pPr>
      <w:r w:rsidRPr="00396A58">
        <w:t xml:space="preserve">Приложение 2 к постановлению администрации района </w:t>
      </w:r>
    </w:p>
    <w:p w:rsidR="00396A58" w:rsidRPr="00396A58" w:rsidRDefault="00DA352F" w:rsidP="00DA352F">
      <w:pPr>
        <w:tabs>
          <w:tab w:val="left" w:pos="9923"/>
        </w:tabs>
        <w:ind w:left="9923"/>
      </w:pPr>
      <w:r>
        <w:t xml:space="preserve">от </w:t>
      </w:r>
      <w:r w:rsidR="004000AD">
        <w:t>21.08.2023</w:t>
      </w:r>
      <w:r>
        <w:t xml:space="preserve"> № </w:t>
      </w:r>
      <w:r w:rsidR="004000AD">
        <w:t>790</w:t>
      </w:r>
    </w:p>
    <w:p w:rsidR="00396A58" w:rsidRDefault="00396A58" w:rsidP="00396A58">
      <w:pPr>
        <w:jc w:val="center"/>
        <w:rPr>
          <w:b/>
        </w:rPr>
      </w:pPr>
    </w:p>
    <w:p w:rsidR="00DA352F" w:rsidRPr="00DA352F" w:rsidRDefault="00DA352F" w:rsidP="00DA352F">
      <w:pPr>
        <w:jc w:val="right"/>
      </w:pPr>
      <w:r>
        <w:t>«</w:t>
      </w:r>
      <w:r w:rsidRPr="00DA352F">
        <w:t xml:space="preserve">Приложение 1 </w:t>
      </w:r>
    </w:p>
    <w:p w:rsidR="00DA352F" w:rsidRPr="00396A58" w:rsidRDefault="00DA352F" w:rsidP="00396A58">
      <w:pPr>
        <w:jc w:val="center"/>
        <w:rPr>
          <w:b/>
        </w:rPr>
      </w:pPr>
    </w:p>
    <w:p w:rsidR="00396A58" w:rsidRPr="00396A58" w:rsidRDefault="00396A58" w:rsidP="00396A58">
      <w:pPr>
        <w:jc w:val="center"/>
        <w:rPr>
          <w:b/>
        </w:rPr>
      </w:pPr>
      <w:r w:rsidRPr="00396A58">
        <w:rPr>
          <w:b/>
        </w:rPr>
        <w:t>Распределение финансовых ресурсов муниципальной программы (по годам)</w:t>
      </w:r>
    </w:p>
    <w:tbl>
      <w:tblPr>
        <w:tblW w:w="1515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842"/>
        <w:gridCol w:w="1985"/>
        <w:gridCol w:w="1417"/>
        <w:gridCol w:w="1276"/>
        <w:gridCol w:w="1418"/>
        <w:gridCol w:w="1417"/>
        <w:gridCol w:w="1406"/>
        <w:gridCol w:w="1406"/>
        <w:gridCol w:w="1561"/>
      </w:tblGrid>
      <w:tr w:rsidR="00396A58" w:rsidRPr="00DA352F" w:rsidTr="00DA352F">
        <w:trPr>
          <w:trHeight w:val="615"/>
        </w:trPr>
        <w:tc>
          <w:tcPr>
            <w:tcW w:w="1424" w:type="dxa"/>
            <w:vMerge w:val="restart"/>
            <w:shd w:val="clear" w:color="auto" w:fill="auto"/>
            <w:hideMark/>
          </w:tcPr>
          <w:p w:rsidR="00396A58" w:rsidRPr="00DA352F" w:rsidRDefault="00396A58" w:rsidP="00396A58">
            <w:pPr>
              <w:jc w:val="center"/>
              <w:rPr>
                <w:b/>
                <w:sz w:val="22"/>
                <w:szCs w:val="22"/>
              </w:rPr>
            </w:pPr>
            <w:r w:rsidRPr="00DA352F">
              <w:rPr>
                <w:b/>
                <w:sz w:val="22"/>
                <w:szCs w:val="22"/>
              </w:rPr>
              <w:t>Номер структурного элемента</w:t>
            </w:r>
          </w:p>
        </w:tc>
        <w:tc>
          <w:tcPr>
            <w:tcW w:w="1842" w:type="dxa"/>
            <w:vMerge w:val="restart"/>
            <w:shd w:val="clear" w:color="auto" w:fill="auto"/>
            <w:hideMark/>
          </w:tcPr>
          <w:p w:rsidR="00396A58" w:rsidRPr="00DA352F" w:rsidRDefault="00396A58" w:rsidP="00396A58">
            <w:pPr>
              <w:jc w:val="center"/>
              <w:rPr>
                <w:b/>
                <w:sz w:val="22"/>
                <w:szCs w:val="22"/>
              </w:rPr>
            </w:pPr>
            <w:r w:rsidRPr="00DA352F">
              <w:rPr>
                <w:b/>
                <w:sz w:val="22"/>
                <w:szCs w:val="22"/>
              </w:rPr>
              <w:t>Структурный элемент муниципальной программы</w:t>
            </w:r>
          </w:p>
        </w:tc>
        <w:tc>
          <w:tcPr>
            <w:tcW w:w="1985" w:type="dxa"/>
            <w:vMerge w:val="restart"/>
            <w:shd w:val="clear" w:color="auto" w:fill="auto"/>
            <w:hideMark/>
          </w:tcPr>
          <w:p w:rsidR="00396A58" w:rsidRPr="00DA352F" w:rsidRDefault="00396A58" w:rsidP="00396A58">
            <w:pPr>
              <w:jc w:val="center"/>
              <w:rPr>
                <w:b/>
                <w:sz w:val="22"/>
                <w:szCs w:val="22"/>
              </w:rPr>
            </w:pPr>
            <w:r w:rsidRPr="00DA352F">
              <w:rPr>
                <w:b/>
                <w:sz w:val="22"/>
                <w:szCs w:val="22"/>
              </w:rPr>
              <w:t>Ответственный исполнитель/соисполнитель</w:t>
            </w:r>
          </w:p>
        </w:tc>
        <w:tc>
          <w:tcPr>
            <w:tcW w:w="1417" w:type="dxa"/>
            <w:vMerge w:val="restart"/>
            <w:shd w:val="clear" w:color="auto" w:fill="auto"/>
            <w:hideMark/>
          </w:tcPr>
          <w:p w:rsidR="00396A58" w:rsidRPr="00DA352F" w:rsidRDefault="00396A58" w:rsidP="00396A58">
            <w:pPr>
              <w:jc w:val="center"/>
              <w:rPr>
                <w:b/>
                <w:sz w:val="22"/>
                <w:szCs w:val="22"/>
              </w:rPr>
            </w:pPr>
            <w:r w:rsidRPr="00DA352F">
              <w:rPr>
                <w:b/>
                <w:sz w:val="22"/>
                <w:szCs w:val="22"/>
              </w:rPr>
              <w:t>Источники финансирования</w:t>
            </w:r>
          </w:p>
        </w:tc>
        <w:tc>
          <w:tcPr>
            <w:tcW w:w="8484" w:type="dxa"/>
            <w:gridSpan w:val="6"/>
            <w:shd w:val="clear" w:color="auto" w:fill="auto"/>
            <w:hideMark/>
          </w:tcPr>
          <w:p w:rsidR="00396A58" w:rsidRPr="00DA352F" w:rsidRDefault="00396A58" w:rsidP="00396A58">
            <w:pPr>
              <w:jc w:val="center"/>
              <w:rPr>
                <w:b/>
                <w:sz w:val="22"/>
                <w:szCs w:val="22"/>
              </w:rPr>
            </w:pPr>
            <w:r w:rsidRPr="00DA352F">
              <w:rPr>
                <w:b/>
                <w:sz w:val="22"/>
                <w:szCs w:val="22"/>
              </w:rPr>
              <w:t>Финансовые затраты на реализацию (тыс. рублей)</w:t>
            </w:r>
          </w:p>
        </w:tc>
      </w:tr>
      <w:tr w:rsidR="00396A58" w:rsidRPr="00DA352F" w:rsidTr="00DA352F">
        <w:trPr>
          <w:trHeight w:val="615"/>
        </w:trPr>
        <w:tc>
          <w:tcPr>
            <w:tcW w:w="1424" w:type="dxa"/>
            <w:vMerge/>
            <w:hideMark/>
          </w:tcPr>
          <w:p w:rsidR="00396A58" w:rsidRPr="00DA352F" w:rsidRDefault="00396A58" w:rsidP="00396A58">
            <w:pPr>
              <w:rPr>
                <w:b/>
                <w:sz w:val="22"/>
                <w:szCs w:val="22"/>
              </w:rPr>
            </w:pPr>
          </w:p>
        </w:tc>
        <w:tc>
          <w:tcPr>
            <w:tcW w:w="1842" w:type="dxa"/>
            <w:vMerge/>
            <w:hideMark/>
          </w:tcPr>
          <w:p w:rsidR="00396A58" w:rsidRPr="00DA352F" w:rsidRDefault="00396A58" w:rsidP="00396A58">
            <w:pPr>
              <w:rPr>
                <w:b/>
                <w:sz w:val="22"/>
                <w:szCs w:val="22"/>
              </w:rPr>
            </w:pPr>
          </w:p>
        </w:tc>
        <w:tc>
          <w:tcPr>
            <w:tcW w:w="1985" w:type="dxa"/>
            <w:vMerge/>
            <w:hideMark/>
          </w:tcPr>
          <w:p w:rsidR="00396A58" w:rsidRPr="00DA352F" w:rsidRDefault="00396A58" w:rsidP="00396A58">
            <w:pPr>
              <w:rPr>
                <w:b/>
                <w:sz w:val="22"/>
                <w:szCs w:val="22"/>
              </w:rPr>
            </w:pPr>
          </w:p>
        </w:tc>
        <w:tc>
          <w:tcPr>
            <w:tcW w:w="1417" w:type="dxa"/>
            <w:vMerge/>
            <w:hideMark/>
          </w:tcPr>
          <w:p w:rsidR="00396A58" w:rsidRPr="00DA352F" w:rsidRDefault="00396A58" w:rsidP="00396A58">
            <w:pPr>
              <w:rPr>
                <w:b/>
                <w:sz w:val="22"/>
                <w:szCs w:val="22"/>
              </w:rPr>
            </w:pPr>
          </w:p>
        </w:tc>
        <w:tc>
          <w:tcPr>
            <w:tcW w:w="1276" w:type="dxa"/>
            <w:hideMark/>
          </w:tcPr>
          <w:p w:rsidR="00396A58" w:rsidRPr="00DA352F" w:rsidRDefault="00396A58" w:rsidP="00396A58">
            <w:pPr>
              <w:rPr>
                <w:b/>
                <w:sz w:val="22"/>
                <w:szCs w:val="22"/>
              </w:rPr>
            </w:pPr>
            <w:r w:rsidRPr="00DA352F">
              <w:rPr>
                <w:b/>
                <w:sz w:val="22"/>
                <w:szCs w:val="22"/>
              </w:rPr>
              <w:t>Всего</w:t>
            </w:r>
          </w:p>
        </w:tc>
        <w:tc>
          <w:tcPr>
            <w:tcW w:w="1418" w:type="dxa"/>
            <w:shd w:val="clear" w:color="auto" w:fill="auto"/>
            <w:hideMark/>
          </w:tcPr>
          <w:p w:rsidR="00396A58" w:rsidRPr="00DA352F" w:rsidRDefault="00DA352F" w:rsidP="00396A58">
            <w:pPr>
              <w:jc w:val="center"/>
              <w:rPr>
                <w:b/>
                <w:sz w:val="22"/>
                <w:szCs w:val="22"/>
              </w:rPr>
            </w:pPr>
            <w:r>
              <w:rPr>
                <w:b/>
                <w:sz w:val="22"/>
                <w:szCs w:val="22"/>
              </w:rPr>
              <w:t>2022 год</w:t>
            </w:r>
          </w:p>
        </w:tc>
        <w:tc>
          <w:tcPr>
            <w:tcW w:w="1417" w:type="dxa"/>
            <w:shd w:val="clear" w:color="auto" w:fill="auto"/>
            <w:hideMark/>
          </w:tcPr>
          <w:p w:rsidR="00396A58" w:rsidRPr="00DA352F" w:rsidRDefault="00DA352F" w:rsidP="00396A58">
            <w:pPr>
              <w:jc w:val="center"/>
              <w:rPr>
                <w:b/>
                <w:sz w:val="22"/>
                <w:szCs w:val="22"/>
              </w:rPr>
            </w:pPr>
            <w:r>
              <w:rPr>
                <w:b/>
                <w:sz w:val="22"/>
                <w:szCs w:val="22"/>
              </w:rPr>
              <w:t>2023 год</w:t>
            </w:r>
          </w:p>
        </w:tc>
        <w:tc>
          <w:tcPr>
            <w:tcW w:w="1406" w:type="dxa"/>
            <w:shd w:val="clear" w:color="auto" w:fill="auto"/>
            <w:hideMark/>
          </w:tcPr>
          <w:p w:rsidR="00396A58" w:rsidRPr="00DA352F" w:rsidRDefault="00DA352F" w:rsidP="00396A58">
            <w:pPr>
              <w:jc w:val="center"/>
              <w:rPr>
                <w:b/>
                <w:sz w:val="22"/>
                <w:szCs w:val="22"/>
              </w:rPr>
            </w:pPr>
            <w:r>
              <w:rPr>
                <w:b/>
                <w:sz w:val="22"/>
                <w:szCs w:val="22"/>
              </w:rPr>
              <w:t>2024 год</w:t>
            </w:r>
          </w:p>
        </w:tc>
        <w:tc>
          <w:tcPr>
            <w:tcW w:w="1406" w:type="dxa"/>
            <w:shd w:val="clear" w:color="auto" w:fill="auto"/>
            <w:hideMark/>
          </w:tcPr>
          <w:p w:rsidR="00396A58" w:rsidRPr="00DA352F" w:rsidRDefault="00DA352F" w:rsidP="00396A58">
            <w:pPr>
              <w:jc w:val="center"/>
              <w:rPr>
                <w:b/>
                <w:sz w:val="22"/>
                <w:szCs w:val="22"/>
              </w:rPr>
            </w:pPr>
            <w:r>
              <w:rPr>
                <w:b/>
                <w:sz w:val="22"/>
                <w:szCs w:val="22"/>
              </w:rPr>
              <w:t>2025 год</w:t>
            </w:r>
          </w:p>
        </w:tc>
        <w:tc>
          <w:tcPr>
            <w:tcW w:w="1561" w:type="dxa"/>
            <w:shd w:val="clear" w:color="auto" w:fill="auto"/>
            <w:hideMark/>
          </w:tcPr>
          <w:p w:rsidR="00396A58" w:rsidRPr="00DA352F" w:rsidRDefault="00DA352F" w:rsidP="00396A58">
            <w:pPr>
              <w:jc w:val="center"/>
              <w:rPr>
                <w:b/>
                <w:sz w:val="22"/>
                <w:szCs w:val="22"/>
              </w:rPr>
            </w:pPr>
            <w:r>
              <w:rPr>
                <w:b/>
                <w:sz w:val="22"/>
                <w:szCs w:val="22"/>
              </w:rPr>
              <w:t>2026–2030 годы</w:t>
            </w:r>
          </w:p>
        </w:tc>
      </w:tr>
      <w:tr w:rsidR="00396A58" w:rsidRPr="00DA352F" w:rsidTr="00DA352F">
        <w:trPr>
          <w:trHeight w:val="615"/>
        </w:trPr>
        <w:tc>
          <w:tcPr>
            <w:tcW w:w="15152" w:type="dxa"/>
            <w:gridSpan w:val="10"/>
            <w:shd w:val="clear" w:color="auto" w:fill="auto"/>
            <w:hideMark/>
          </w:tcPr>
          <w:p w:rsidR="00396A58" w:rsidRPr="00DA352F" w:rsidRDefault="00396A58" w:rsidP="00DA352F">
            <w:pPr>
              <w:jc w:val="center"/>
              <w:rPr>
                <w:b/>
                <w:sz w:val="22"/>
                <w:szCs w:val="22"/>
              </w:rPr>
            </w:pPr>
            <w:r w:rsidRPr="00DA352F">
              <w:rPr>
                <w:b/>
                <w:sz w:val="22"/>
                <w:szCs w:val="22"/>
              </w:rPr>
              <w:t>Подпрограмма 1. Развитие дошкольного, общего образования и дополнительного образования детей</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rPr>
                <w:sz w:val="22"/>
                <w:szCs w:val="22"/>
              </w:rPr>
            </w:pPr>
            <w:r w:rsidRPr="00DA352F">
              <w:rPr>
                <w:sz w:val="22"/>
                <w:szCs w:val="22"/>
              </w:rPr>
              <w:t>1.1.</w:t>
            </w:r>
          </w:p>
        </w:tc>
        <w:tc>
          <w:tcPr>
            <w:tcW w:w="1842" w:type="dxa"/>
            <w:vMerge w:val="restart"/>
            <w:shd w:val="clear" w:color="auto" w:fill="auto"/>
            <w:hideMark/>
          </w:tcPr>
          <w:p w:rsidR="00396A58" w:rsidRPr="00DA352F" w:rsidRDefault="00DA352F" w:rsidP="00396A58">
            <w:pPr>
              <w:jc w:val="center"/>
              <w:rPr>
                <w:sz w:val="22"/>
                <w:szCs w:val="22"/>
              </w:rPr>
            </w:pPr>
            <w:r>
              <w:rPr>
                <w:sz w:val="22"/>
                <w:szCs w:val="22"/>
              </w:rPr>
              <w:t>Региональный проект «Современная школа»</w:t>
            </w:r>
            <w:r w:rsidR="00396A58" w:rsidRPr="00DA352F">
              <w:rPr>
                <w:sz w:val="22"/>
                <w:szCs w:val="22"/>
              </w:rPr>
              <w:t xml:space="preserve"> (1)</w:t>
            </w:r>
          </w:p>
        </w:tc>
        <w:tc>
          <w:tcPr>
            <w:tcW w:w="1985" w:type="dxa"/>
            <w:vMerge w:val="restart"/>
            <w:shd w:val="clear" w:color="auto" w:fill="auto"/>
            <w:hideMark/>
          </w:tcPr>
          <w:p w:rsidR="00396A58" w:rsidRPr="00DA352F" w:rsidRDefault="00396A58" w:rsidP="00396A58">
            <w:pPr>
              <w:rPr>
                <w:sz w:val="22"/>
                <w:szCs w:val="22"/>
              </w:rPr>
            </w:pPr>
            <w:r w:rsidRPr="00DA352F">
              <w:rPr>
                <w:sz w:val="22"/>
                <w:szCs w:val="22"/>
              </w:rPr>
              <w:t>управление образования и молодежной политики администрации района (далее – управление образования и молодежной политики)</w:t>
            </w:r>
          </w:p>
        </w:tc>
        <w:tc>
          <w:tcPr>
            <w:tcW w:w="1417" w:type="dxa"/>
            <w:shd w:val="clear" w:color="auto" w:fill="auto"/>
            <w:hideMark/>
          </w:tcPr>
          <w:p w:rsidR="00396A58" w:rsidRPr="00DA352F" w:rsidRDefault="00396A58" w:rsidP="00396A58">
            <w:pPr>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rPr>
                <w:bCs/>
                <w:sz w:val="22"/>
                <w:szCs w:val="22"/>
              </w:rPr>
            </w:pPr>
            <w:r w:rsidRPr="00DA352F">
              <w:rPr>
                <w:bCs/>
                <w:sz w:val="22"/>
                <w:szCs w:val="22"/>
              </w:rPr>
              <w:t>0,0</w:t>
            </w:r>
          </w:p>
        </w:tc>
        <w:tc>
          <w:tcPr>
            <w:tcW w:w="1418" w:type="dxa"/>
            <w:shd w:val="clear" w:color="auto" w:fill="auto"/>
            <w:hideMark/>
          </w:tcPr>
          <w:p w:rsidR="00396A58" w:rsidRPr="00DA352F" w:rsidRDefault="00396A58" w:rsidP="00396A58">
            <w:pPr>
              <w:jc w:val="center"/>
              <w:rPr>
                <w:bCs/>
                <w:sz w:val="22"/>
                <w:szCs w:val="22"/>
              </w:rPr>
            </w:pPr>
            <w:r w:rsidRPr="00DA352F">
              <w:rPr>
                <w:bCs/>
                <w:sz w:val="22"/>
                <w:szCs w:val="22"/>
              </w:rPr>
              <w:t>0,0</w:t>
            </w:r>
          </w:p>
        </w:tc>
        <w:tc>
          <w:tcPr>
            <w:tcW w:w="1417" w:type="dxa"/>
            <w:shd w:val="clear" w:color="auto" w:fill="auto"/>
            <w:hideMark/>
          </w:tcPr>
          <w:p w:rsidR="00396A58" w:rsidRPr="00DA352F" w:rsidRDefault="00396A58" w:rsidP="00396A58">
            <w:pPr>
              <w:jc w:val="center"/>
              <w:rPr>
                <w:bCs/>
                <w:sz w:val="22"/>
                <w:szCs w:val="22"/>
              </w:rPr>
            </w:pPr>
            <w:r w:rsidRPr="00DA352F">
              <w:rPr>
                <w:bCs/>
                <w:sz w:val="22"/>
                <w:szCs w:val="22"/>
              </w:rPr>
              <w:t>0,0</w:t>
            </w:r>
          </w:p>
        </w:tc>
        <w:tc>
          <w:tcPr>
            <w:tcW w:w="1406" w:type="dxa"/>
            <w:shd w:val="clear" w:color="auto" w:fill="auto"/>
            <w:hideMark/>
          </w:tcPr>
          <w:p w:rsidR="00396A58" w:rsidRPr="00DA352F" w:rsidRDefault="00396A58" w:rsidP="00396A58">
            <w:pPr>
              <w:jc w:val="center"/>
              <w:rPr>
                <w:bCs/>
                <w:sz w:val="22"/>
                <w:szCs w:val="22"/>
              </w:rPr>
            </w:pPr>
            <w:r w:rsidRPr="00DA352F">
              <w:rPr>
                <w:bCs/>
                <w:sz w:val="22"/>
                <w:szCs w:val="22"/>
              </w:rPr>
              <w:t>0,0</w:t>
            </w:r>
          </w:p>
        </w:tc>
        <w:tc>
          <w:tcPr>
            <w:tcW w:w="1406" w:type="dxa"/>
            <w:shd w:val="clear" w:color="auto" w:fill="auto"/>
            <w:hideMark/>
          </w:tcPr>
          <w:p w:rsidR="00396A58" w:rsidRPr="00DA352F" w:rsidRDefault="00396A58" w:rsidP="00396A58">
            <w:pPr>
              <w:jc w:val="center"/>
              <w:rPr>
                <w:bCs/>
                <w:sz w:val="22"/>
                <w:szCs w:val="22"/>
              </w:rPr>
            </w:pPr>
            <w:r w:rsidRPr="00DA352F">
              <w:rPr>
                <w:bCs/>
                <w:sz w:val="22"/>
                <w:szCs w:val="22"/>
              </w:rPr>
              <w:t>0,0</w:t>
            </w:r>
          </w:p>
        </w:tc>
        <w:tc>
          <w:tcPr>
            <w:tcW w:w="1561" w:type="dxa"/>
            <w:shd w:val="clear" w:color="auto" w:fill="auto"/>
            <w:hideMark/>
          </w:tcPr>
          <w:p w:rsidR="00396A58" w:rsidRPr="00DA352F" w:rsidRDefault="00396A58" w:rsidP="00396A58">
            <w:pPr>
              <w:jc w:val="center"/>
              <w:rPr>
                <w:bCs/>
                <w:sz w:val="22"/>
                <w:szCs w:val="22"/>
              </w:rPr>
            </w:pPr>
            <w:r w:rsidRPr="00DA352F">
              <w:rPr>
                <w:bCs/>
                <w:sz w:val="22"/>
                <w:szCs w:val="22"/>
              </w:rPr>
              <w:t>0,0</w:t>
            </w:r>
          </w:p>
        </w:tc>
      </w:tr>
      <w:tr w:rsidR="00396A58" w:rsidRPr="00DA352F" w:rsidTr="00DA352F">
        <w:trPr>
          <w:trHeight w:val="615"/>
        </w:trPr>
        <w:tc>
          <w:tcPr>
            <w:tcW w:w="1424" w:type="dxa"/>
            <w:vMerge/>
            <w:hideMark/>
          </w:tcPr>
          <w:p w:rsidR="00396A58" w:rsidRPr="00DA352F" w:rsidRDefault="00396A58" w:rsidP="00396A58">
            <w:pPr>
              <w:rPr>
                <w:sz w:val="22"/>
                <w:szCs w:val="22"/>
              </w:rPr>
            </w:pPr>
          </w:p>
        </w:tc>
        <w:tc>
          <w:tcPr>
            <w:tcW w:w="1842" w:type="dxa"/>
            <w:vMerge/>
            <w:hideMark/>
          </w:tcPr>
          <w:p w:rsidR="00396A58" w:rsidRPr="00DA352F" w:rsidRDefault="00396A58" w:rsidP="00396A58">
            <w:pPr>
              <w:rPr>
                <w:sz w:val="22"/>
                <w:szCs w:val="22"/>
              </w:rPr>
            </w:pPr>
          </w:p>
        </w:tc>
        <w:tc>
          <w:tcPr>
            <w:tcW w:w="1985" w:type="dxa"/>
            <w:vMerge/>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федеральный бюджет</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rPr>
                <w:sz w:val="22"/>
                <w:szCs w:val="22"/>
              </w:rPr>
            </w:pPr>
          </w:p>
        </w:tc>
        <w:tc>
          <w:tcPr>
            <w:tcW w:w="1842" w:type="dxa"/>
            <w:vMerge/>
            <w:hideMark/>
          </w:tcPr>
          <w:p w:rsidR="00396A58" w:rsidRPr="00DA352F" w:rsidRDefault="00396A58" w:rsidP="00396A58">
            <w:pPr>
              <w:rPr>
                <w:sz w:val="22"/>
                <w:szCs w:val="22"/>
              </w:rPr>
            </w:pPr>
          </w:p>
        </w:tc>
        <w:tc>
          <w:tcPr>
            <w:tcW w:w="1985" w:type="dxa"/>
            <w:vMerge/>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rPr>
                <w:sz w:val="22"/>
                <w:szCs w:val="22"/>
              </w:rPr>
            </w:pPr>
          </w:p>
        </w:tc>
        <w:tc>
          <w:tcPr>
            <w:tcW w:w="1842" w:type="dxa"/>
            <w:vMerge/>
            <w:hideMark/>
          </w:tcPr>
          <w:p w:rsidR="00396A58" w:rsidRPr="00DA352F" w:rsidRDefault="00396A58" w:rsidP="00396A58">
            <w:pPr>
              <w:rPr>
                <w:sz w:val="22"/>
                <w:szCs w:val="22"/>
              </w:rPr>
            </w:pPr>
          </w:p>
        </w:tc>
        <w:tc>
          <w:tcPr>
            <w:tcW w:w="1985" w:type="dxa"/>
            <w:vMerge/>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rPr>
                <w:sz w:val="22"/>
                <w:szCs w:val="22"/>
              </w:rPr>
            </w:pPr>
          </w:p>
        </w:tc>
        <w:tc>
          <w:tcPr>
            <w:tcW w:w="1842" w:type="dxa"/>
            <w:vMerge/>
            <w:hideMark/>
          </w:tcPr>
          <w:p w:rsidR="00396A58" w:rsidRPr="00DA352F" w:rsidRDefault="00396A58" w:rsidP="00396A58">
            <w:pPr>
              <w:rPr>
                <w:sz w:val="22"/>
                <w:szCs w:val="22"/>
              </w:rPr>
            </w:pPr>
          </w:p>
        </w:tc>
        <w:tc>
          <w:tcPr>
            <w:tcW w:w="1985" w:type="dxa"/>
            <w:vMerge/>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0,0</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rPr>
                <w:sz w:val="22"/>
                <w:szCs w:val="22"/>
              </w:rPr>
            </w:pPr>
            <w:r w:rsidRPr="00DA352F">
              <w:rPr>
                <w:sz w:val="22"/>
                <w:szCs w:val="22"/>
              </w:rPr>
              <w:t>1.2.</w:t>
            </w:r>
          </w:p>
        </w:tc>
        <w:tc>
          <w:tcPr>
            <w:tcW w:w="1842" w:type="dxa"/>
            <w:vMerge w:val="restart"/>
            <w:shd w:val="clear" w:color="auto" w:fill="auto"/>
            <w:hideMark/>
          </w:tcPr>
          <w:p w:rsidR="00396A58" w:rsidRPr="00DA352F" w:rsidRDefault="00DA352F" w:rsidP="00396A58">
            <w:pPr>
              <w:jc w:val="center"/>
              <w:rPr>
                <w:sz w:val="22"/>
                <w:szCs w:val="22"/>
              </w:rPr>
            </w:pPr>
            <w:r>
              <w:rPr>
                <w:sz w:val="22"/>
                <w:szCs w:val="22"/>
              </w:rPr>
              <w:t>Региональный проект «Успех каждого ребенка»</w:t>
            </w:r>
            <w:r w:rsidR="00396A58" w:rsidRPr="00DA352F">
              <w:rPr>
                <w:sz w:val="22"/>
                <w:szCs w:val="22"/>
              </w:rPr>
              <w:t xml:space="preserve"> (2)</w:t>
            </w:r>
          </w:p>
        </w:tc>
        <w:tc>
          <w:tcPr>
            <w:tcW w:w="1985" w:type="dxa"/>
            <w:vMerge w:val="restart"/>
            <w:shd w:val="clear" w:color="auto" w:fill="auto"/>
            <w:hideMark/>
          </w:tcPr>
          <w:p w:rsidR="00396A58" w:rsidRPr="00DA352F" w:rsidRDefault="00396A58" w:rsidP="00396A58">
            <w:pPr>
              <w:rPr>
                <w:sz w:val="22"/>
                <w:szCs w:val="22"/>
              </w:rPr>
            </w:pPr>
            <w:r w:rsidRPr="00DA352F">
              <w:rPr>
                <w:sz w:val="22"/>
                <w:szCs w:val="22"/>
              </w:rPr>
              <w:t>управление образования и молодежной политики</w:t>
            </w:r>
          </w:p>
        </w:tc>
        <w:tc>
          <w:tcPr>
            <w:tcW w:w="1417" w:type="dxa"/>
            <w:shd w:val="clear" w:color="auto" w:fill="auto"/>
            <w:hideMark/>
          </w:tcPr>
          <w:p w:rsidR="00396A58" w:rsidRPr="00DA352F" w:rsidRDefault="00396A58" w:rsidP="00396A58">
            <w:pPr>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rPr>
                <w:bCs/>
                <w:sz w:val="22"/>
                <w:szCs w:val="22"/>
              </w:rPr>
            </w:pPr>
            <w:r w:rsidRPr="00DA352F">
              <w:rPr>
                <w:bCs/>
                <w:sz w:val="22"/>
                <w:szCs w:val="22"/>
              </w:rPr>
              <w:t>0,0</w:t>
            </w:r>
          </w:p>
        </w:tc>
        <w:tc>
          <w:tcPr>
            <w:tcW w:w="1418" w:type="dxa"/>
            <w:shd w:val="clear" w:color="auto" w:fill="auto"/>
            <w:hideMark/>
          </w:tcPr>
          <w:p w:rsidR="00396A58" w:rsidRPr="00DA352F" w:rsidRDefault="00396A58" w:rsidP="00396A58">
            <w:pPr>
              <w:jc w:val="center"/>
              <w:rPr>
                <w:bCs/>
                <w:sz w:val="22"/>
                <w:szCs w:val="22"/>
              </w:rPr>
            </w:pPr>
            <w:r w:rsidRPr="00DA352F">
              <w:rPr>
                <w:bCs/>
                <w:sz w:val="22"/>
                <w:szCs w:val="22"/>
              </w:rPr>
              <w:t>0,0</w:t>
            </w:r>
          </w:p>
        </w:tc>
        <w:tc>
          <w:tcPr>
            <w:tcW w:w="1417" w:type="dxa"/>
            <w:shd w:val="clear" w:color="auto" w:fill="auto"/>
            <w:hideMark/>
          </w:tcPr>
          <w:p w:rsidR="00396A58" w:rsidRPr="00DA352F" w:rsidRDefault="00396A58" w:rsidP="00396A58">
            <w:pPr>
              <w:jc w:val="center"/>
              <w:rPr>
                <w:bCs/>
                <w:sz w:val="22"/>
                <w:szCs w:val="22"/>
              </w:rPr>
            </w:pPr>
            <w:r w:rsidRPr="00DA352F">
              <w:rPr>
                <w:bCs/>
                <w:sz w:val="22"/>
                <w:szCs w:val="22"/>
              </w:rPr>
              <w:t>0,0</w:t>
            </w:r>
          </w:p>
        </w:tc>
        <w:tc>
          <w:tcPr>
            <w:tcW w:w="1406" w:type="dxa"/>
            <w:shd w:val="clear" w:color="auto" w:fill="auto"/>
            <w:hideMark/>
          </w:tcPr>
          <w:p w:rsidR="00396A58" w:rsidRPr="00DA352F" w:rsidRDefault="00396A58" w:rsidP="00396A58">
            <w:pPr>
              <w:jc w:val="center"/>
              <w:rPr>
                <w:bCs/>
                <w:sz w:val="22"/>
                <w:szCs w:val="22"/>
              </w:rPr>
            </w:pPr>
            <w:r w:rsidRPr="00DA352F">
              <w:rPr>
                <w:bCs/>
                <w:sz w:val="22"/>
                <w:szCs w:val="22"/>
              </w:rPr>
              <w:t>0,0</w:t>
            </w:r>
          </w:p>
        </w:tc>
        <w:tc>
          <w:tcPr>
            <w:tcW w:w="1406" w:type="dxa"/>
            <w:shd w:val="clear" w:color="auto" w:fill="auto"/>
            <w:hideMark/>
          </w:tcPr>
          <w:p w:rsidR="00396A58" w:rsidRPr="00DA352F" w:rsidRDefault="00396A58" w:rsidP="00396A58">
            <w:pPr>
              <w:jc w:val="center"/>
              <w:rPr>
                <w:bCs/>
                <w:sz w:val="22"/>
                <w:szCs w:val="22"/>
              </w:rPr>
            </w:pPr>
            <w:r w:rsidRPr="00DA352F">
              <w:rPr>
                <w:bCs/>
                <w:sz w:val="22"/>
                <w:szCs w:val="22"/>
              </w:rPr>
              <w:t>0,0</w:t>
            </w:r>
          </w:p>
        </w:tc>
        <w:tc>
          <w:tcPr>
            <w:tcW w:w="1561" w:type="dxa"/>
            <w:shd w:val="clear" w:color="auto" w:fill="auto"/>
            <w:hideMark/>
          </w:tcPr>
          <w:p w:rsidR="00396A58" w:rsidRPr="00DA352F" w:rsidRDefault="00396A58" w:rsidP="00396A58">
            <w:pPr>
              <w:jc w:val="center"/>
              <w:rPr>
                <w:bCs/>
                <w:sz w:val="22"/>
                <w:szCs w:val="22"/>
              </w:rPr>
            </w:pPr>
            <w:r w:rsidRPr="00DA352F">
              <w:rPr>
                <w:bCs/>
                <w:sz w:val="22"/>
                <w:szCs w:val="22"/>
              </w:rPr>
              <w:t>0,0</w:t>
            </w:r>
          </w:p>
        </w:tc>
      </w:tr>
      <w:tr w:rsidR="00396A58" w:rsidRPr="00DA352F" w:rsidTr="00DA352F">
        <w:trPr>
          <w:trHeight w:val="615"/>
        </w:trPr>
        <w:tc>
          <w:tcPr>
            <w:tcW w:w="1424" w:type="dxa"/>
            <w:vMerge/>
            <w:hideMark/>
          </w:tcPr>
          <w:p w:rsidR="00396A58" w:rsidRPr="00DA352F" w:rsidRDefault="00396A58" w:rsidP="00396A58">
            <w:pPr>
              <w:rPr>
                <w:sz w:val="22"/>
                <w:szCs w:val="22"/>
              </w:rPr>
            </w:pPr>
          </w:p>
        </w:tc>
        <w:tc>
          <w:tcPr>
            <w:tcW w:w="1842" w:type="dxa"/>
            <w:vMerge/>
            <w:hideMark/>
          </w:tcPr>
          <w:p w:rsidR="00396A58" w:rsidRPr="00DA352F" w:rsidRDefault="00396A58" w:rsidP="00396A58">
            <w:pPr>
              <w:rPr>
                <w:sz w:val="22"/>
                <w:szCs w:val="22"/>
              </w:rPr>
            </w:pPr>
          </w:p>
        </w:tc>
        <w:tc>
          <w:tcPr>
            <w:tcW w:w="1985" w:type="dxa"/>
            <w:vMerge/>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федеральный бюджет</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rPr>
                <w:sz w:val="22"/>
                <w:szCs w:val="22"/>
              </w:rPr>
            </w:pPr>
          </w:p>
        </w:tc>
        <w:tc>
          <w:tcPr>
            <w:tcW w:w="1842" w:type="dxa"/>
            <w:vMerge/>
            <w:hideMark/>
          </w:tcPr>
          <w:p w:rsidR="00396A58" w:rsidRPr="00DA352F" w:rsidRDefault="00396A58" w:rsidP="00396A58">
            <w:pPr>
              <w:rPr>
                <w:sz w:val="22"/>
                <w:szCs w:val="22"/>
              </w:rPr>
            </w:pPr>
          </w:p>
        </w:tc>
        <w:tc>
          <w:tcPr>
            <w:tcW w:w="1985" w:type="dxa"/>
            <w:vMerge/>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rPr>
                <w:sz w:val="22"/>
                <w:szCs w:val="22"/>
              </w:rPr>
            </w:pPr>
          </w:p>
        </w:tc>
        <w:tc>
          <w:tcPr>
            <w:tcW w:w="1842" w:type="dxa"/>
            <w:vMerge/>
            <w:hideMark/>
          </w:tcPr>
          <w:p w:rsidR="00396A58" w:rsidRPr="00DA352F" w:rsidRDefault="00396A58" w:rsidP="00396A58">
            <w:pPr>
              <w:rPr>
                <w:sz w:val="22"/>
                <w:szCs w:val="22"/>
              </w:rPr>
            </w:pPr>
          </w:p>
        </w:tc>
        <w:tc>
          <w:tcPr>
            <w:tcW w:w="1985" w:type="dxa"/>
            <w:vMerge/>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rPr>
                <w:sz w:val="22"/>
                <w:szCs w:val="22"/>
              </w:rPr>
            </w:pPr>
          </w:p>
        </w:tc>
        <w:tc>
          <w:tcPr>
            <w:tcW w:w="1842" w:type="dxa"/>
            <w:vMerge/>
            <w:hideMark/>
          </w:tcPr>
          <w:p w:rsidR="00396A58" w:rsidRPr="00DA352F" w:rsidRDefault="00396A58" w:rsidP="00396A58">
            <w:pPr>
              <w:rPr>
                <w:sz w:val="22"/>
                <w:szCs w:val="22"/>
              </w:rPr>
            </w:pPr>
          </w:p>
        </w:tc>
        <w:tc>
          <w:tcPr>
            <w:tcW w:w="1985" w:type="dxa"/>
            <w:vMerge/>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0,0</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rPr>
                <w:sz w:val="22"/>
                <w:szCs w:val="22"/>
              </w:rPr>
            </w:pPr>
            <w:r w:rsidRPr="00DA352F">
              <w:rPr>
                <w:sz w:val="22"/>
                <w:szCs w:val="22"/>
              </w:rPr>
              <w:t>1.3.</w:t>
            </w:r>
          </w:p>
        </w:tc>
        <w:tc>
          <w:tcPr>
            <w:tcW w:w="1842" w:type="dxa"/>
            <w:vMerge w:val="restart"/>
            <w:shd w:val="clear" w:color="auto" w:fill="auto"/>
            <w:hideMark/>
          </w:tcPr>
          <w:p w:rsidR="00396A58" w:rsidRPr="00DA352F" w:rsidRDefault="00DA352F" w:rsidP="00396A58">
            <w:pPr>
              <w:jc w:val="center"/>
              <w:rPr>
                <w:sz w:val="22"/>
                <w:szCs w:val="22"/>
              </w:rPr>
            </w:pPr>
            <w:r>
              <w:rPr>
                <w:sz w:val="22"/>
                <w:szCs w:val="22"/>
              </w:rPr>
              <w:t>Региональный проект «Цифровая образовательная среда»</w:t>
            </w:r>
            <w:r w:rsidR="00396A58" w:rsidRPr="00DA352F">
              <w:rPr>
                <w:sz w:val="22"/>
                <w:szCs w:val="22"/>
              </w:rPr>
              <w:t xml:space="preserve"> (3)</w:t>
            </w:r>
          </w:p>
        </w:tc>
        <w:tc>
          <w:tcPr>
            <w:tcW w:w="1985" w:type="dxa"/>
            <w:vMerge w:val="restart"/>
            <w:shd w:val="clear" w:color="auto" w:fill="auto"/>
            <w:hideMark/>
          </w:tcPr>
          <w:p w:rsidR="00396A58" w:rsidRPr="00DA352F" w:rsidRDefault="00396A58" w:rsidP="00396A58">
            <w:pPr>
              <w:rPr>
                <w:sz w:val="22"/>
                <w:szCs w:val="22"/>
              </w:rPr>
            </w:pPr>
            <w:r w:rsidRPr="00DA352F">
              <w:rPr>
                <w:sz w:val="22"/>
                <w:szCs w:val="22"/>
              </w:rPr>
              <w:t>управление образования и молодежной политики</w:t>
            </w:r>
          </w:p>
        </w:tc>
        <w:tc>
          <w:tcPr>
            <w:tcW w:w="1417" w:type="dxa"/>
            <w:shd w:val="clear" w:color="auto" w:fill="auto"/>
            <w:hideMark/>
          </w:tcPr>
          <w:p w:rsidR="00396A58" w:rsidRPr="00DA352F" w:rsidRDefault="00396A58" w:rsidP="00396A58">
            <w:pPr>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rPr>
                <w:bCs/>
                <w:sz w:val="22"/>
                <w:szCs w:val="22"/>
              </w:rPr>
            </w:pPr>
            <w:r w:rsidRPr="00DA352F">
              <w:rPr>
                <w:bCs/>
                <w:sz w:val="22"/>
                <w:szCs w:val="22"/>
              </w:rPr>
              <w:t>0,0</w:t>
            </w:r>
          </w:p>
        </w:tc>
        <w:tc>
          <w:tcPr>
            <w:tcW w:w="1418" w:type="dxa"/>
            <w:shd w:val="clear" w:color="auto" w:fill="auto"/>
            <w:hideMark/>
          </w:tcPr>
          <w:p w:rsidR="00396A58" w:rsidRPr="00DA352F" w:rsidRDefault="00396A58" w:rsidP="00396A58">
            <w:pPr>
              <w:jc w:val="center"/>
              <w:rPr>
                <w:bCs/>
                <w:sz w:val="22"/>
                <w:szCs w:val="22"/>
              </w:rPr>
            </w:pPr>
            <w:r w:rsidRPr="00DA352F">
              <w:rPr>
                <w:bCs/>
                <w:sz w:val="22"/>
                <w:szCs w:val="22"/>
              </w:rPr>
              <w:t>0,0</w:t>
            </w:r>
          </w:p>
        </w:tc>
        <w:tc>
          <w:tcPr>
            <w:tcW w:w="1417" w:type="dxa"/>
            <w:shd w:val="clear" w:color="auto" w:fill="auto"/>
            <w:hideMark/>
          </w:tcPr>
          <w:p w:rsidR="00396A58" w:rsidRPr="00DA352F" w:rsidRDefault="00396A58" w:rsidP="00396A58">
            <w:pPr>
              <w:jc w:val="center"/>
              <w:rPr>
                <w:bCs/>
                <w:sz w:val="22"/>
                <w:szCs w:val="22"/>
              </w:rPr>
            </w:pPr>
            <w:r w:rsidRPr="00DA352F">
              <w:rPr>
                <w:bCs/>
                <w:sz w:val="22"/>
                <w:szCs w:val="22"/>
              </w:rPr>
              <w:t>0,0</w:t>
            </w:r>
          </w:p>
        </w:tc>
        <w:tc>
          <w:tcPr>
            <w:tcW w:w="1406" w:type="dxa"/>
            <w:shd w:val="clear" w:color="auto" w:fill="auto"/>
            <w:hideMark/>
          </w:tcPr>
          <w:p w:rsidR="00396A58" w:rsidRPr="00DA352F" w:rsidRDefault="00396A58" w:rsidP="00396A58">
            <w:pPr>
              <w:jc w:val="center"/>
              <w:rPr>
                <w:bCs/>
                <w:sz w:val="22"/>
                <w:szCs w:val="22"/>
              </w:rPr>
            </w:pPr>
            <w:r w:rsidRPr="00DA352F">
              <w:rPr>
                <w:bCs/>
                <w:sz w:val="22"/>
                <w:szCs w:val="22"/>
              </w:rPr>
              <w:t>0,0</w:t>
            </w:r>
          </w:p>
        </w:tc>
        <w:tc>
          <w:tcPr>
            <w:tcW w:w="1406" w:type="dxa"/>
            <w:shd w:val="clear" w:color="auto" w:fill="auto"/>
            <w:hideMark/>
          </w:tcPr>
          <w:p w:rsidR="00396A58" w:rsidRPr="00DA352F" w:rsidRDefault="00396A58" w:rsidP="00396A58">
            <w:pPr>
              <w:jc w:val="center"/>
              <w:rPr>
                <w:bCs/>
                <w:sz w:val="22"/>
                <w:szCs w:val="22"/>
              </w:rPr>
            </w:pPr>
            <w:r w:rsidRPr="00DA352F">
              <w:rPr>
                <w:bCs/>
                <w:sz w:val="22"/>
                <w:szCs w:val="22"/>
              </w:rPr>
              <w:t>0,0</w:t>
            </w:r>
          </w:p>
        </w:tc>
        <w:tc>
          <w:tcPr>
            <w:tcW w:w="1561" w:type="dxa"/>
            <w:shd w:val="clear" w:color="auto" w:fill="auto"/>
            <w:hideMark/>
          </w:tcPr>
          <w:p w:rsidR="00396A58" w:rsidRPr="00DA352F" w:rsidRDefault="00396A58" w:rsidP="00396A58">
            <w:pPr>
              <w:jc w:val="center"/>
              <w:rPr>
                <w:bCs/>
                <w:sz w:val="22"/>
                <w:szCs w:val="22"/>
              </w:rPr>
            </w:pPr>
            <w:r w:rsidRPr="00DA352F">
              <w:rPr>
                <w:bCs/>
                <w:sz w:val="22"/>
                <w:szCs w:val="22"/>
              </w:rPr>
              <w:t>0,0</w:t>
            </w:r>
          </w:p>
        </w:tc>
      </w:tr>
      <w:tr w:rsidR="00396A58" w:rsidRPr="00DA352F" w:rsidTr="00DA352F">
        <w:trPr>
          <w:trHeight w:val="615"/>
        </w:trPr>
        <w:tc>
          <w:tcPr>
            <w:tcW w:w="1424" w:type="dxa"/>
            <w:vMerge/>
            <w:hideMark/>
          </w:tcPr>
          <w:p w:rsidR="00396A58" w:rsidRPr="00DA352F" w:rsidRDefault="00396A58" w:rsidP="00396A58">
            <w:pPr>
              <w:rPr>
                <w:sz w:val="22"/>
                <w:szCs w:val="22"/>
              </w:rPr>
            </w:pPr>
          </w:p>
        </w:tc>
        <w:tc>
          <w:tcPr>
            <w:tcW w:w="1842" w:type="dxa"/>
            <w:vMerge/>
            <w:hideMark/>
          </w:tcPr>
          <w:p w:rsidR="00396A58" w:rsidRPr="00DA352F" w:rsidRDefault="00396A58" w:rsidP="00396A58">
            <w:pPr>
              <w:rPr>
                <w:sz w:val="22"/>
                <w:szCs w:val="22"/>
              </w:rPr>
            </w:pPr>
          </w:p>
        </w:tc>
        <w:tc>
          <w:tcPr>
            <w:tcW w:w="1985" w:type="dxa"/>
            <w:vMerge/>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федеральный бюджет</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rPr>
                <w:sz w:val="22"/>
                <w:szCs w:val="22"/>
              </w:rPr>
            </w:pPr>
          </w:p>
        </w:tc>
        <w:tc>
          <w:tcPr>
            <w:tcW w:w="1842" w:type="dxa"/>
            <w:vMerge/>
            <w:hideMark/>
          </w:tcPr>
          <w:p w:rsidR="00396A58" w:rsidRPr="00DA352F" w:rsidRDefault="00396A58" w:rsidP="00396A58">
            <w:pPr>
              <w:rPr>
                <w:sz w:val="22"/>
                <w:szCs w:val="22"/>
              </w:rPr>
            </w:pPr>
          </w:p>
        </w:tc>
        <w:tc>
          <w:tcPr>
            <w:tcW w:w="1985" w:type="dxa"/>
            <w:vMerge/>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rPr>
                <w:sz w:val="22"/>
                <w:szCs w:val="22"/>
              </w:rPr>
            </w:pPr>
          </w:p>
        </w:tc>
        <w:tc>
          <w:tcPr>
            <w:tcW w:w="1842" w:type="dxa"/>
            <w:vMerge/>
            <w:hideMark/>
          </w:tcPr>
          <w:p w:rsidR="00396A58" w:rsidRPr="00DA352F" w:rsidRDefault="00396A58" w:rsidP="00396A58">
            <w:pPr>
              <w:rPr>
                <w:sz w:val="22"/>
                <w:szCs w:val="22"/>
              </w:rPr>
            </w:pPr>
          </w:p>
        </w:tc>
        <w:tc>
          <w:tcPr>
            <w:tcW w:w="1985" w:type="dxa"/>
            <w:vMerge/>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rPr>
                <w:sz w:val="22"/>
                <w:szCs w:val="22"/>
              </w:rPr>
            </w:pPr>
          </w:p>
        </w:tc>
        <w:tc>
          <w:tcPr>
            <w:tcW w:w="1842" w:type="dxa"/>
            <w:vMerge/>
            <w:hideMark/>
          </w:tcPr>
          <w:p w:rsidR="00396A58" w:rsidRPr="00DA352F" w:rsidRDefault="00396A58" w:rsidP="00396A58">
            <w:pPr>
              <w:rPr>
                <w:sz w:val="22"/>
                <w:szCs w:val="22"/>
              </w:rPr>
            </w:pPr>
          </w:p>
        </w:tc>
        <w:tc>
          <w:tcPr>
            <w:tcW w:w="1985" w:type="dxa"/>
            <w:vMerge/>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0,0</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rPr>
                <w:sz w:val="22"/>
                <w:szCs w:val="22"/>
              </w:rPr>
            </w:pPr>
            <w:r w:rsidRPr="00DA352F">
              <w:rPr>
                <w:sz w:val="22"/>
                <w:szCs w:val="22"/>
              </w:rPr>
              <w:t>1.4.</w:t>
            </w:r>
          </w:p>
        </w:tc>
        <w:tc>
          <w:tcPr>
            <w:tcW w:w="1842" w:type="dxa"/>
            <w:vMerge w:val="restart"/>
            <w:shd w:val="clear" w:color="auto" w:fill="auto"/>
            <w:hideMark/>
          </w:tcPr>
          <w:p w:rsidR="00396A58" w:rsidRPr="00DA352F" w:rsidRDefault="00396A58" w:rsidP="00396A58">
            <w:pPr>
              <w:jc w:val="center"/>
              <w:rPr>
                <w:sz w:val="22"/>
                <w:szCs w:val="22"/>
              </w:rPr>
            </w:pPr>
            <w:r w:rsidRPr="00DA352F">
              <w:rPr>
                <w:sz w:val="22"/>
                <w:szCs w:val="22"/>
              </w:rPr>
              <w:t>Реги</w:t>
            </w:r>
            <w:r w:rsidR="00DA352F">
              <w:rPr>
                <w:sz w:val="22"/>
                <w:szCs w:val="22"/>
              </w:rPr>
              <w:t>ональный проект «Социальная активность»</w:t>
            </w:r>
            <w:r w:rsidRPr="00DA352F">
              <w:rPr>
                <w:sz w:val="22"/>
                <w:szCs w:val="22"/>
              </w:rPr>
              <w:t xml:space="preserve"> (4)</w:t>
            </w:r>
          </w:p>
        </w:tc>
        <w:tc>
          <w:tcPr>
            <w:tcW w:w="1985" w:type="dxa"/>
            <w:vMerge w:val="restart"/>
            <w:shd w:val="clear" w:color="auto" w:fill="auto"/>
            <w:hideMark/>
          </w:tcPr>
          <w:p w:rsidR="00396A58" w:rsidRPr="00DA352F" w:rsidRDefault="00396A58" w:rsidP="00396A58">
            <w:pPr>
              <w:rPr>
                <w:sz w:val="22"/>
                <w:szCs w:val="22"/>
              </w:rPr>
            </w:pPr>
            <w:r w:rsidRPr="00DA352F">
              <w:rPr>
                <w:sz w:val="22"/>
                <w:szCs w:val="22"/>
              </w:rPr>
              <w:t>управление образования и молодежной политики</w:t>
            </w:r>
          </w:p>
        </w:tc>
        <w:tc>
          <w:tcPr>
            <w:tcW w:w="1417" w:type="dxa"/>
            <w:shd w:val="clear" w:color="auto" w:fill="auto"/>
            <w:hideMark/>
          </w:tcPr>
          <w:p w:rsidR="00396A58" w:rsidRPr="00DA352F" w:rsidRDefault="00396A58" w:rsidP="00396A58">
            <w:pPr>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rPr>
                <w:bCs/>
                <w:sz w:val="22"/>
                <w:szCs w:val="22"/>
              </w:rPr>
            </w:pPr>
            <w:r w:rsidRPr="00DA352F">
              <w:rPr>
                <w:bCs/>
                <w:sz w:val="22"/>
                <w:szCs w:val="22"/>
              </w:rPr>
              <w:t>0,0</w:t>
            </w:r>
          </w:p>
        </w:tc>
        <w:tc>
          <w:tcPr>
            <w:tcW w:w="1418" w:type="dxa"/>
            <w:shd w:val="clear" w:color="auto" w:fill="auto"/>
            <w:hideMark/>
          </w:tcPr>
          <w:p w:rsidR="00396A58" w:rsidRPr="00DA352F" w:rsidRDefault="00396A58" w:rsidP="00396A58">
            <w:pPr>
              <w:jc w:val="center"/>
              <w:rPr>
                <w:bCs/>
                <w:sz w:val="22"/>
                <w:szCs w:val="22"/>
              </w:rPr>
            </w:pPr>
            <w:r w:rsidRPr="00DA352F">
              <w:rPr>
                <w:bCs/>
                <w:sz w:val="22"/>
                <w:szCs w:val="22"/>
              </w:rPr>
              <w:t>0,0</w:t>
            </w:r>
          </w:p>
        </w:tc>
        <w:tc>
          <w:tcPr>
            <w:tcW w:w="1417" w:type="dxa"/>
            <w:shd w:val="clear" w:color="auto" w:fill="auto"/>
            <w:hideMark/>
          </w:tcPr>
          <w:p w:rsidR="00396A58" w:rsidRPr="00DA352F" w:rsidRDefault="00396A58" w:rsidP="00396A58">
            <w:pPr>
              <w:jc w:val="center"/>
              <w:rPr>
                <w:bCs/>
                <w:sz w:val="22"/>
                <w:szCs w:val="22"/>
              </w:rPr>
            </w:pPr>
            <w:r w:rsidRPr="00DA352F">
              <w:rPr>
                <w:bCs/>
                <w:sz w:val="22"/>
                <w:szCs w:val="22"/>
              </w:rPr>
              <w:t>0,0</w:t>
            </w:r>
          </w:p>
        </w:tc>
        <w:tc>
          <w:tcPr>
            <w:tcW w:w="1406" w:type="dxa"/>
            <w:shd w:val="clear" w:color="auto" w:fill="auto"/>
            <w:hideMark/>
          </w:tcPr>
          <w:p w:rsidR="00396A58" w:rsidRPr="00DA352F" w:rsidRDefault="00396A58" w:rsidP="00396A58">
            <w:pPr>
              <w:jc w:val="center"/>
              <w:rPr>
                <w:bCs/>
                <w:sz w:val="22"/>
                <w:szCs w:val="22"/>
              </w:rPr>
            </w:pPr>
            <w:r w:rsidRPr="00DA352F">
              <w:rPr>
                <w:bCs/>
                <w:sz w:val="22"/>
                <w:szCs w:val="22"/>
              </w:rPr>
              <w:t>0,0</w:t>
            </w:r>
          </w:p>
        </w:tc>
        <w:tc>
          <w:tcPr>
            <w:tcW w:w="1406" w:type="dxa"/>
            <w:shd w:val="clear" w:color="auto" w:fill="auto"/>
            <w:hideMark/>
          </w:tcPr>
          <w:p w:rsidR="00396A58" w:rsidRPr="00DA352F" w:rsidRDefault="00396A58" w:rsidP="00396A58">
            <w:pPr>
              <w:jc w:val="center"/>
              <w:rPr>
                <w:bCs/>
                <w:sz w:val="22"/>
                <w:szCs w:val="22"/>
              </w:rPr>
            </w:pPr>
            <w:r w:rsidRPr="00DA352F">
              <w:rPr>
                <w:bCs/>
                <w:sz w:val="22"/>
                <w:szCs w:val="22"/>
              </w:rPr>
              <w:t>0,0</w:t>
            </w:r>
          </w:p>
        </w:tc>
        <w:tc>
          <w:tcPr>
            <w:tcW w:w="1561" w:type="dxa"/>
            <w:shd w:val="clear" w:color="auto" w:fill="auto"/>
            <w:hideMark/>
          </w:tcPr>
          <w:p w:rsidR="00396A58" w:rsidRPr="00DA352F" w:rsidRDefault="00396A58" w:rsidP="00396A58">
            <w:pPr>
              <w:jc w:val="center"/>
              <w:rPr>
                <w:bCs/>
                <w:sz w:val="22"/>
                <w:szCs w:val="22"/>
              </w:rPr>
            </w:pPr>
            <w:r w:rsidRPr="00DA352F">
              <w:rPr>
                <w:bCs/>
                <w:sz w:val="22"/>
                <w:szCs w:val="22"/>
              </w:rPr>
              <w:t>0,0</w:t>
            </w:r>
          </w:p>
        </w:tc>
      </w:tr>
      <w:tr w:rsidR="00396A58" w:rsidRPr="00DA352F" w:rsidTr="00DA352F">
        <w:trPr>
          <w:trHeight w:val="615"/>
        </w:trPr>
        <w:tc>
          <w:tcPr>
            <w:tcW w:w="1424" w:type="dxa"/>
            <w:vMerge/>
            <w:hideMark/>
          </w:tcPr>
          <w:p w:rsidR="00396A58" w:rsidRPr="00DA352F" w:rsidRDefault="00396A58" w:rsidP="00396A58">
            <w:pPr>
              <w:rPr>
                <w:sz w:val="22"/>
                <w:szCs w:val="22"/>
              </w:rPr>
            </w:pPr>
          </w:p>
        </w:tc>
        <w:tc>
          <w:tcPr>
            <w:tcW w:w="1842" w:type="dxa"/>
            <w:vMerge/>
            <w:hideMark/>
          </w:tcPr>
          <w:p w:rsidR="00396A58" w:rsidRPr="00DA352F" w:rsidRDefault="00396A58" w:rsidP="00396A58">
            <w:pPr>
              <w:rPr>
                <w:sz w:val="22"/>
                <w:szCs w:val="22"/>
              </w:rPr>
            </w:pPr>
          </w:p>
        </w:tc>
        <w:tc>
          <w:tcPr>
            <w:tcW w:w="1985" w:type="dxa"/>
            <w:vMerge/>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федеральный бюджет</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rPr>
                <w:sz w:val="22"/>
                <w:szCs w:val="22"/>
              </w:rPr>
            </w:pPr>
          </w:p>
        </w:tc>
        <w:tc>
          <w:tcPr>
            <w:tcW w:w="1842" w:type="dxa"/>
            <w:vMerge/>
            <w:hideMark/>
          </w:tcPr>
          <w:p w:rsidR="00396A58" w:rsidRPr="00DA352F" w:rsidRDefault="00396A58" w:rsidP="00396A58">
            <w:pPr>
              <w:rPr>
                <w:sz w:val="22"/>
                <w:szCs w:val="22"/>
              </w:rPr>
            </w:pPr>
          </w:p>
        </w:tc>
        <w:tc>
          <w:tcPr>
            <w:tcW w:w="1985" w:type="dxa"/>
            <w:vMerge/>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rPr>
                <w:sz w:val="22"/>
                <w:szCs w:val="22"/>
              </w:rPr>
            </w:pPr>
          </w:p>
        </w:tc>
        <w:tc>
          <w:tcPr>
            <w:tcW w:w="1842" w:type="dxa"/>
            <w:vMerge/>
            <w:hideMark/>
          </w:tcPr>
          <w:p w:rsidR="00396A58" w:rsidRPr="00DA352F" w:rsidRDefault="00396A58" w:rsidP="00396A58">
            <w:pPr>
              <w:rPr>
                <w:sz w:val="22"/>
                <w:szCs w:val="22"/>
              </w:rPr>
            </w:pPr>
          </w:p>
        </w:tc>
        <w:tc>
          <w:tcPr>
            <w:tcW w:w="1985" w:type="dxa"/>
            <w:vMerge/>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rPr>
                <w:sz w:val="22"/>
                <w:szCs w:val="22"/>
              </w:rPr>
            </w:pPr>
          </w:p>
        </w:tc>
        <w:tc>
          <w:tcPr>
            <w:tcW w:w="1842" w:type="dxa"/>
            <w:vMerge/>
            <w:hideMark/>
          </w:tcPr>
          <w:p w:rsidR="00396A58" w:rsidRPr="00DA352F" w:rsidRDefault="00396A58" w:rsidP="00396A58">
            <w:pPr>
              <w:rPr>
                <w:sz w:val="22"/>
                <w:szCs w:val="22"/>
              </w:rPr>
            </w:pPr>
          </w:p>
        </w:tc>
        <w:tc>
          <w:tcPr>
            <w:tcW w:w="1985" w:type="dxa"/>
            <w:vMerge/>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0,0</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rPr>
                <w:sz w:val="22"/>
                <w:szCs w:val="22"/>
              </w:rPr>
            </w:pPr>
            <w:r w:rsidRPr="00DA352F">
              <w:rPr>
                <w:sz w:val="22"/>
                <w:szCs w:val="22"/>
              </w:rPr>
              <w:t>1.5.</w:t>
            </w:r>
          </w:p>
        </w:tc>
        <w:tc>
          <w:tcPr>
            <w:tcW w:w="1842" w:type="dxa"/>
            <w:vMerge w:val="restart"/>
            <w:shd w:val="clear" w:color="auto" w:fill="auto"/>
            <w:hideMark/>
          </w:tcPr>
          <w:p w:rsidR="00396A58" w:rsidRPr="00DA352F" w:rsidRDefault="00DA352F" w:rsidP="00396A58">
            <w:pPr>
              <w:jc w:val="center"/>
              <w:rPr>
                <w:sz w:val="22"/>
                <w:szCs w:val="22"/>
              </w:rPr>
            </w:pPr>
            <w:r>
              <w:rPr>
                <w:sz w:val="22"/>
                <w:szCs w:val="22"/>
              </w:rPr>
              <w:t>Региональный проект «Содействие занятости»</w:t>
            </w:r>
            <w:r w:rsidR="00396A58" w:rsidRPr="00DA352F">
              <w:rPr>
                <w:sz w:val="22"/>
                <w:szCs w:val="22"/>
              </w:rPr>
              <w:t xml:space="preserve"> (5)</w:t>
            </w:r>
          </w:p>
        </w:tc>
        <w:tc>
          <w:tcPr>
            <w:tcW w:w="1985" w:type="dxa"/>
            <w:vMerge w:val="restart"/>
            <w:shd w:val="clear" w:color="auto" w:fill="auto"/>
            <w:hideMark/>
          </w:tcPr>
          <w:p w:rsidR="00396A58" w:rsidRPr="00DA352F" w:rsidRDefault="00396A58" w:rsidP="00396A58">
            <w:pPr>
              <w:rPr>
                <w:sz w:val="22"/>
                <w:szCs w:val="22"/>
              </w:rPr>
            </w:pPr>
            <w:r w:rsidRPr="00DA352F">
              <w:rPr>
                <w:sz w:val="22"/>
                <w:szCs w:val="22"/>
              </w:rPr>
              <w:t>управление образования и молодежной политики</w:t>
            </w:r>
          </w:p>
        </w:tc>
        <w:tc>
          <w:tcPr>
            <w:tcW w:w="1417" w:type="dxa"/>
            <w:shd w:val="clear" w:color="auto" w:fill="auto"/>
            <w:hideMark/>
          </w:tcPr>
          <w:p w:rsidR="00396A58" w:rsidRPr="00DA352F" w:rsidRDefault="00396A58" w:rsidP="00396A58">
            <w:pPr>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rPr>
                <w:bCs/>
                <w:sz w:val="22"/>
                <w:szCs w:val="22"/>
              </w:rPr>
            </w:pPr>
            <w:r w:rsidRPr="00DA352F">
              <w:rPr>
                <w:bCs/>
                <w:sz w:val="22"/>
                <w:szCs w:val="22"/>
              </w:rPr>
              <w:t>0,0</w:t>
            </w:r>
          </w:p>
        </w:tc>
        <w:tc>
          <w:tcPr>
            <w:tcW w:w="1418" w:type="dxa"/>
            <w:shd w:val="clear" w:color="auto" w:fill="auto"/>
            <w:hideMark/>
          </w:tcPr>
          <w:p w:rsidR="00396A58" w:rsidRPr="00DA352F" w:rsidRDefault="00396A58" w:rsidP="00396A58">
            <w:pPr>
              <w:jc w:val="center"/>
              <w:rPr>
                <w:bCs/>
                <w:sz w:val="22"/>
                <w:szCs w:val="22"/>
              </w:rPr>
            </w:pPr>
            <w:r w:rsidRPr="00DA352F">
              <w:rPr>
                <w:bCs/>
                <w:sz w:val="22"/>
                <w:szCs w:val="22"/>
              </w:rPr>
              <w:t>0,0</w:t>
            </w:r>
          </w:p>
        </w:tc>
        <w:tc>
          <w:tcPr>
            <w:tcW w:w="1417" w:type="dxa"/>
            <w:shd w:val="clear" w:color="auto" w:fill="auto"/>
            <w:hideMark/>
          </w:tcPr>
          <w:p w:rsidR="00396A58" w:rsidRPr="00DA352F" w:rsidRDefault="00396A58" w:rsidP="00396A58">
            <w:pPr>
              <w:jc w:val="center"/>
              <w:rPr>
                <w:bCs/>
                <w:sz w:val="22"/>
                <w:szCs w:val="22"/>
              </w:rPr>
            </w:pPr>
            <w:r w:rsidRPr="00DA352F">
              <w:rPr>
                <w:bCs/>
                <w:sz w:val="22"/>
                <w:szCs w:val="22"/>
              </w:rPr>
              <w:t>0,0</w:t>
            </w:r>
          </w:p>
        </w:tc>
        <w:tc>
          <w:tcPr>
            <w:tcW w:w="1406" w:type="dxa"/>
            <w:shd w:val="clear" w:color="auto" w:fill="auto"/>
            <w:hideMark/>
          </w:tcPr>
          <w:p w:rsidR="00396A58" w:rsidRPr="00DA352F" w:rsidRDefault="00396A58" w:rsidP="00396A58">
            <w:pPr>
              <w:jc w:val="center"/>
              <w:rPr>
                <w:bCs/>
                <w:sz w:val="22"/>
                <w:szCs w:val="22"/>
              </w:rPr>
            </w:pPr>
            <w:r w:rsidRPr="00DA352F">
              <w:rPr>
                <w:bCs/>
                <w:sz w:val="22"/>
                <w:szCs w:val="22"/>
              </w:rPr>
              <w:t>0,0</w:t>
            </w:r>
          </w:p>
        </w:tc>
        <w:tc>
          <w:tcPr>
            <w:tcW w:w="1406" w:type="dxa"/>
            <w:shd w:val="clear" w:color="auto" w:fill="auto"/>
            <w:hideMark/>
          </w:tcPr>
          <w:p w:rsidR="00396A58" w:rsidRPr="00DA352F" w:rsidRDefault="00396A58" w:rsidP="00396A58">
            <w:pPr>
              <w:jc w:val="center"/>
              <w:rPr>
                <w:bCs/>
                <w:sz w:val="22"/>
                <w:szCs w:val="22"/>
              </w:rPr>
            </w:pPr>
            <w:r w:rsidRPr="00DA352F">
              <w:rPr>
                <w:bCs/>
                <w:sz w:val="22"/>
                <w:szCs w:val="22"/>
              </w:rPr>
              <w:t>0,0</w:t>
            </w:r>
          </w:p>
        </w:tc>
        <w:tc>
          <w:tcPr>
            <w:tcW w:w="1561" w:type="dxa"/>
            <w:shd w:val="clear" w:color="auto" w:fill="auto"/>
            <w:hideMark/>
          </w:tcPr>
          <w:p w:rsidR="00396A58" w:rsidRPr="00DA352F" w:rsidRDefault="00396A58" w:rsidP="00396A58">
            <w:pPr>
              <w:jc w:val="center"/>
              <w:rPr>
                <w:bCs/>
                <w:sz w:val="22"/>
                <w:szCs w:val="22"/>
              </w:rPr>
            </w:pPr>
            <w:r w:rsidRPr="00DA352F">
              <w:rPr>
                <w:bCs/>
                <w:sz w:val="22"/>
                <w:szCs w:val="22"/>
              </w:rPr>
              <w:t>0,0</w:t>
            </w:r>
          </w:p>
        </w:tc>
      </w:tr>
      <w:tr w:rsidR="00396A58" w:rsidRPr="00DA352F" w:rsidTr="00DA352F">
        <w:trPr>
          <w:trHeight w:val="615"/>
        </w:trPr>
        <w:tc>
          <w:tcPr>
            <w:tcW w:w="1424" w:type="dxa"/>
            <w:vMerge/>
            <w:hideMark/>
          </w:tcPr>
          <w:p w:rsidR="00396A58" w:rsidRPr="00DA352F" w:rsidRDefault="00396A58" w:rsidP="00396A58">
            <w:pPr>
              <w:rPr>
                <w:sz w:val="22"/>
                <w:szCs w:val="22"/>
              </w:rPr>
            </w:pPr>
          </w:p>
        </w:tc>
        <w:tc>
          <w:tcPr>
            <w:tcW w:w="1842" w:type="dxa"/>
            <w:vMerge/>
            <w:hideMark/>
          </w:tcPr>
          <w:p w:rsidR="00396A58" w:rsidRPr="00DA352F" w:rsidRDefault="00396A58" w:rsidP="00396A58">
            <w:pPr>
              <w:rPr>
                <w:sz w:val="22"/>
                <w:szCs w:val="22"/>
              </w:rPr>
            </w:pPr>
          </w:p>
        </w:tc>
        <w:tc>
          <w:tcPr>
            <w:tcW w:w="1985" w:type="dxa"/>
            <w:vMerge/>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федеральный бюджет</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rPr>
                <w:sz w:val="22"/>
                <w:szCs w:val="22"/>
              </w:rPr>
            </w:pPr>
          </w:p>
        </w:tc>
        <w:tc>
          <w:tcPr>
            <w:tcW w:w="1842" w:type="dxa"/>
            <w:vMerge/>
            <w:hideMark/>
          </w:tcPr>
          <w:p w:rsidR="00396A58" w:rsidRPr="00DA352F" w:rsidRDefault="00396A58" w:rsidP="00396A58">
            <w:pPr>
              <w:rPr>
                <w:sz w:val="22"/>
                <w:szCs w:val="22"/>
              </w:rPr>
            </w:pPr>
          </w:p>
        </w:tc>
        <w:tc>
          <w:tcPr>
            <w:tcW w:w="1985" w:type="dxa"/>
            <w:vMerge/>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rPr>
                <w:sz w:val="22"/>
                <w:szCs w:val="22"/>
              </w:rPr>
            </w:pPr>
          </w:p>
        </w:tc>
        <w:tc>
          <w:tcPr>
            <w:tcW w:w="1842" w:type="dxa"/>
            <w:vMerge/>
            <w:hideMark/>
          </w:tcPr>
          <w:p w:rsidR="00396A58" w:rsidRPr="00DA352F" w:rsidRDefault="00396A58" w:rsidP="00396A58">
            <w:pPr>
              <w:rPr>
                <w:sz w:val="22"/>
                <w:szCs w:val="22"/>
              </w:rPr>
            </w:pPr>
          </w:p>
        </w:tc>
        <w:tc>
          <w:tcPr>
            <w:tcW w:w="1985" w:type="dxa"/>
            <w:vMerge/>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rPr>
                <w:sz w:val="22"/>
                <w:szCs w:val="22"/>
              </w:rPr>
            </w:pPr>
          </w:p>
        </w:tc>
        <w:tc>
          <w:tcPr>
            <w:tcW w:w="1842" w:type="dxa"/>
            <w:vMerge/>
            <w:hideMark/>
          </w:tcPr>
          <w:p w:rsidR="00396A58" w:rsidRPr="00DA352F" w:rsidRDefault="00396A58" w:rsidP="00396A58">
            <w:pPr>
              <w:rPr>
                <w:sz w:val="22"/>
                <w:szCs w:val="22"/>
              </w:rPr>
            </w:pPr>
          </w:p>
        </w:tc>
        <w:tc>
          <w:tcPr>
            <w:tcW w:w="1985" w:type="dxa"/>
            <w:vMerge/>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0,0</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rPr>
                <w:sz w:val="22"/>
                <w:szCs w:val="22"/>
              </w:rPr>
            </w:pPr>
            <w:r w:rsidRPr="00DA352F">
              <w:rPr>
                <w:sz w:val="22"/>
                <w:szCs w:val="22"/>
              </w:rPr>
              <w:t>1.6.</w:t>
            </w:r>
          </w:p>
        </w:tc>
        <w:tc>
          <w:tcPr>
            <w:tcW w:w="1842" w:type="dxa"/>
            <w:vMerge w:val="restart"/>
            <w:shd w:val="clear" w:color="auto" w:fill="auto"/>
            <w:hideMark/>
          </w:tcPr>
          <w:p w:rsidR="00396A58" w:rsidRPr="00DA352F" w:rsidRDefault="00DA352F" w:rsidP="00396A58">
            <w:pPr>
              <w:rPr>
                <w:sz w:val="22"/>
                <w:szCs w:val="22"/>
              </w:rPr>
            </w:pPr>
            <w:r>
              <w:rPr>
                <w:sz w:val="22"/>
                <w:szCs w:val="22"/>
              </w:rPr>
              <w:t>Региональный проект «</w:t>
            </w:r>
            <w:r w:rsidR="00396A58" w:rsidRPr="00DA352F">
              <w:rPr>
                <w:sz w:val="22"/>
                <w:szCs w:val="22"/>
              </w:rPr>
              <w:t>Патриотическое воспитан</w:t>
            </w:r>
            <w:r>
              <w:rPr>
                <w:sz w:val="22"/>
                <w:szCs w:val="22"/>
              </w:rPr>
              <w:t>ие граждан Российской Федерации»</w:t>
            </w:r>
            <w:r w:rsidR="00396A58" w:rsidRPr="00DA352F">
              <w:rPr>
                <w:sz w:val="22"/>
                <w:szCs w:val="22"/>
              </w:rPr>
              <w:t xml:space="preserve"> (6)</w:t>
            </w:r>
          </w:p>
        </w:tc>
        <w:tc>
          <w:tcPr>
            <w:tcW w:w="1985" w:type="dxa"/>
            <w:vMerge w:val="restart"/>
            <w:shd w:val="clear" w:color="auto" w:fill="auto"/>
            <w:hideMark/>
          </w:tcPr>
          <w:p w:rsidR="00396A58" w:rsidRPr="00DA352F" w:rsidRDefault="00396A58" w:rsidP="00396A58">
            <w:pPr>
              <w:rPr>
                <w:sz w:val="22"/>
                <w:szCs w:val="22"/>
              </w:rPr>
            </w:pPr>
            <w:r w:rsidRPr="00DA352F">
              <w:rPr>
                <w:sz w:val="22"/>
                <w:szCs w:val="22"/>
              </w:rPr>
              <w:t>управление образования и молодежной политики</w:t>
            </w:r>
          </w:p>
        </w:tc>
        <w:tc>
          <w:tcPr>
            <w:tcW w:w="1417" w:type="dxa"/>
            <w:shd w:val="clear" w:color="auto" w:fill="auto"/>
            <w:hideMark/>
          </w:tcPr>
          <w:p w:rsidR="00396A58" w:rsidRPr="00DA352F" w:rsidRDefault="00396A58" w:rsidP="00396A58">
            <w:pPr>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rPr>
                <w:bCs/>
                <w:sz w:val="22"/>
                <w:szCs w:val="22"/>
              </w:rPr>
            </w:pPr>
            <w:r w:rsidRPr="00DA352F">
              <w:rPr>
                <w:bCs/>
                <w:sz w:val="22"/>
                <w:szCs w:val="22"/>
              </w:rPr>
              <w:t>2 944,6</w:t>
            </w:r>
          </w:p>
        </w:tc>
        <w:tc>
          <w:tcPr>
            <w:tcW w:w="1418" w:type="dxa"/>
            <w:shd w:val="clear" w:color="auto" w:fill="auto"/>
            <w:hideMark/>
          </w:tcPr>
          <w:p w:rsidR="00396A58" w:rsidRPr="00DA352F" w:rsidRDefault="00396A58" w:rsidP="00396A58">
            <w:pPr>
              <w:jc w:val="center"/>
              <w:rPr>
                <w:bCs/>
                <w:sz w:val="22"/>
                <w:szCs w:val="22"/>
              </w:rPr>
            </w:pPr>
            <w:r w:rsidRPr="00DA352F">
              <w:rPr>
                <w:bCs/>
                <w:sz w:val="22"/>
                <w:szCs w:val="22"/>
              </w:rPr>
              <w:t>280,4</w:t>
            </w:r>
          </w:p>
        </w:tc>
        <w:tc>
          <w:tcPr>
            <w:tcW w:w="1417" w:type="dxa"/>
            <w:shd w:val="clear" w:color="auto" w:fill="auto"/>
            <w:hideMark/>
          </w:tcPr>
          <w:p w:rsidR="00396A58" w:rsidRPr="00DA352F" w:rsidRDefault="00396A58" w:rsidP="00396A58">
            <w:pPr>
              <w:jc w:val="center"/>
              <w:rPr>
                <w:bCs/>
                <w:sz w:val="22"/>
                <w:szCs w:val="22"/>
              </w:rPr>
            </w:pPr>
            <w:r w:rsidRPr="00DA352F">
              <w:rPr>
                <w:bCs/>
                <w:sz w:val="22"/>
                <w:szCs w:val="22"/>
              </w:rPr>
              <w:t>896,6</w:t>
            </w:r>
          </w:p>
        </w:tc>
        <w:tc>
          <w:tcPr>
            <w:tcW w:w="1406" w:type="dxa"/>
            <w:shd w:val="clear" w:color="auto" w:fill="auto"/>
            <w:hideMark/>
          </w:tcPr>
          <w:p w:rsidR="00396A58" w:rsidRPr="00DA352F" w:rsidRDefault="00396A58" w:rsidP="00396A58">
            <w:pPr>
              <w:jc w:val="center"/>
              <w:rPr>
                <w:bCs/>
                <w:sz w:val="22"/>
                <w:szCs w:val="22"/>
              </w:rPr>
            </w:pPr>
            <w:r w:rsidRPr="00DA352F">
              <w:rPr>
                <w:bCs/>
                <w:sz w:val="22"/>
                <w:szCs w:val="22"/>
              </w:rPr>
              <w:t>883,8</w:t>
            </w:r>
          </w:p>
        </w:tc>
        <w:tc>
          <w:tcPr>
            <w:tcW w:w="1406" w:type="dxa"/>
            <w:shd w:val="clear" w:color="auto" w:fill="auto"/>
            <w:hideMark/>
          </w:tcPr>
          <w:p w:rsidR="00396A58" w:rsidRPr="00DA352F" w:rsidRDefault="00396A58" w:rsidP="00396A58">
            <w:pPr>
              <w:jc w:val="center"/>
              <w:rPr>
                <w:bCs/>
                <w:sz w:val="22"/>
                <w:szCs w:val="22"/>
              </w:rPr>
            </w:pPr>
            <w:r w:rsidRPr="00DA352F">
              <w:rPr>
                <w:bCs/>
                <w:sz w:val="22"/>
                <w:szCs w:val="22"/>
              </w:rPr>
              <w:t>883,8</w:t>
            </w:r>
          </w:p>
        </w:tc>
        <w:tc>
          <w:tcPr>
            <w:tcW w:w="1561" w:type="dxa"/>
            <w:shd w:val="clear" w:color="auto" w:fill="auto"/>
            <w:hideMark/>
          </w:tcPr>
          <w:p w:rsidR="00396A58" w:rsidRPr="00DA352F" w:rsidRDefault="00396A58" w:rsidP="00396A58">
            <w:pPr>
              <w:jc w:val="center"/>
              <w:rPr>
                <w:bCs/>
                <w:sz w:val="22"/>
                <w:szCs w:val="22"/>
              </w:rPr>
            </w:pPr>
            <w:r w:rsidRPr="00DA352F">
              <w:rPr>
                <w:bCs/>
                <w:sz w:val="22"/>
                <w:szCs w:val="22"/>
              </w:rPr>
              <w:t>0,0</w:t>
            </w:r>
          </w:p>
        </w:tc>
      </w:tr>
      <w:tr w:rsidR="00396A58" w:rsidRPr="00DA352F" w:rsidTr="00DA352F">
        <w:trPr>
          <w:trHeight w:val="615"/>
        </w:trPr>
        <w:tc>
          <w:tcPr>
            <w:tcW w:w="1424" w:type="dxa"/>
            <w:vMerge/>
            <w:hideMark/>
          </w:tcPr>
          <w:p w:rsidR="00396A58" w:rsidRPr="00DA352F" w:rsidRDefault="00396A58" w:rsidP="00396A58">
            <w:pPr>
              <w:rPr>
                <w:sz w:val="22"/>
                <w:szCs w:val="22"/>
              </w:rPr>
            </w:pPr>
          </w:p>
        </w:tc>
        <w:tc>
          <w:tcPr>
            <w:tcW w:w="1842" w:type="dxa"/>
            <w:vMerge/>
            <w:hideMark/>
          </w:tcPr>
          <w:p w:rsidR="00396A58" w:rsidRPr="00DA352F" w:rsidRDefault="00396A58" w:rsidP="00396A58">
            <w:pPr>
              <w:rPr>
                <w:sz w:val="22"/>
                <w:szCs w:val="22"/>
              </w:rPr>
            </w:pPr>
          </w:p>
        </w:tc>
        <w:tc>
          <w:tcPr>
            <w:tcW w:w="1985" w:type="dxa"/>
            <w:vMerge/>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федеральный бюджет</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1 138,0</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109,4</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346,2</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341,2</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341,2</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rPr>
                <w:sz w:val="22"/>
                <w:szCs w:val="22"/>
              </w:rPr>
            </w:pPr>
          </w:p>
        </w:tc>
        <w:tc>
          <w:tcPr>
            <w:tcW w:w="1842" w:type="dxa"/>
            <w:vMerge/>
            <w:hideMark/>
          </w:tcPr>
          <w:p w:rsidR="00396A58" w:rsidRPr="00DA352F" w:rsidRDefault="00396A58" w:rsidP="00396A58">
            <w:pPr>
              <w:rPr>
                <w:sz w:val="22"/>
                <w:szCs w:val="22"/>
              </w:rPr>
            </w:pPr>
          </w:p>
        </w:tc>
        <w:tc>
          <w:tcPr>
            <w:tcW w:w="1985" w:type="dxa"/>
            <w:vMerge/>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1 780,0</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171,0</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541,4</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533,8</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533,8</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rPr>
                <w:sz w:val="22"/>
                <w:szCs w:val="22"/>
              </w:rPr>
            </w:pPr>
          </w:p>
        </w:tc>
        <w:tc>
          <w:tcPr>
            <w:tcW w:w="1842" w:type="dxa"/>
            <w:vMerge/>
            <w:hideMark/>
          </w:tcPr>
          <w:p w:rsidR="00396A58" w:rsidRPr="00DA352F" w:rsidRDefault="00396A58" w:rsidP="00396A58">
            <w:pPr>
              <w:rPr>
                <w:sz w:val="22"/>
                <w:szCs w:val="22"/>
              </w:rPr>
            </w:pPr>
          </w:p>
        </w:tc>
        <w:tc>
          <w:tcPr>
            <w:tcW w:w="1985" w:type="dxa"/>
            <w:vMerge/>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26,6</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9,0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8,8</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8,8</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rPr>
                <w:sz w:val="22"/>
                <w:szCs w:val="22"/>
              </w:rPr>
            </w:pPr>
          </w:p>
        </w:tc>
        <w:tc>
          <w:tcPr>
            <w:tcW w:w="1842" w:type="dxa"/>
            <w:vMerge/>
            <w:hideMark/>
          </w:tcPr>
          <w:p w:rsidR="00396A58" w:rsidRPr="00DA352F" w:rsidRDefault="00396A58" w:rsidP="00396A58">
            <w:pPr>
              <w:rPr>
                <w:sz w:val="22"/>
                <w:szCs w:val="22"/>
              </w:rPr>
            </w:pPr>
          </w:p>
        </w:tc>
        <w:tc>
          <w:tcPr>
            <w:tcW w:w="1985" w:type="dxa"/>
            <w:vMerge/>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0,0</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rPr>
                <w:sz w:val="22"/>
                <w:szCs w:val="22"/>
              </w:rPr>
            </w:pPr>
            <w:r w:rsidRPr="00DA352F">
              <w:rPr>
                <w:sz w:val="22"/>
                <w:szCs w:val="22"/>
              </w:rPr>
              <w:t>1.6.1.</w:t>
            </w:r>
          </w:p>
        </w:tc>
        <w:tc>
          <w:tcPr>
            <w:tcW w:w="1842" w:type="dxa"/>
            <w:vMerge w:val="restart"/>
            <w:shd w:val="clear" w:color="auto" w:fill="auto"/>
            <w:hideMark/>
          </w:tcPr>
          <w:p w:rsidR="00396A58" w:rsidRPr="00DA352F" w:rsidRDefault="00396A58" w:rsidP="00396A58">
            <w:pPr>
              <w:rPr>
                <w:sz w:val="22"/>
                <w:szCs w:val="22"/>
              </w:rPr>
            </w:pPr>
            <w:r w:rsidRPr="00DA352F">
              <w:rPr>
                <w:sz w:val="22"/>
                <w:szCs w:val="22"/>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85" w:type="dxa"/>
            <w:vMerge w:val="restart"/>
            <w:shd w:val="clear" w:color="auto" w:fill="auto"/>
            <w:hideMark/>
          </w:tcPr>
          <w:p w:rsidR="00396A58" w:rsidRPr="00DA352F" w:rsidRDefault="00396A58" w:rsidP="00396A58">
            <w:pPr>
              <w:rPr>
                <w:sz w:val="22"/>
                <w:szCs w:val="22"/>
              </w:rPr>
            </w:pPr>
            <w:r w:rsidRPr="00DA352F">
              <w:rPr>
                <w:sz w:val="22"/>
                <w:szCs w:val="22"/>
              </w:rPr>
              <w:t>управление образования и молодежной политики, муниципальные образовательные учреждения района</w:t>
            </w:r>
          </w:p>
        </w:tc>
        <w:tc>
          <w:tcPr>
            <w:tcW w:w="1417" w:type="dxa"/>
            <w:shd w:val="clear" w:color="auto" w:fill="auto"/>
            <w:hideMark/>
          </w:tcPr>
          <w:p w:rsidR="00396A58" w:rsidRPr="00DA352F" w:rsidRDefault="00396A58" w:rsidP="00396A58">
            <w:pPr>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rPr>
                <w:bCs/>
                <w:sz w:val="22"/>
                <w:szCs w:val="22"/>
              </w:rPr>
            </w:pPr>
            <w:r w:rsidRPr="00DA352F">
              <w:rPr>
                <w:bCs/>
                <w:sz w:val="22"/>
                <w:szCs w:val="22"/>
              </w:rPr>
              <w:t>2 944,6</w:t>
            </w:r>
          </w:p>
        </w:tc>
        <w:tc>
          <w:tcPr>
            <w:tcW w:w="1418" w:type="dxa"/>
            <w:shd w:val="clear" w:color="auto" w:fill="auto"/>
            <w:hideMark/>
          </w:tcPr>
          <w:p w:rsidR="00396A58" w:rsidRPr="00DA352F" w:rsidRDefault="00396A58" w:rsidP="00396A58">
            <w:pPr>
              <w:jc w:val="center"/>
              <w:rPr>
                <w:bCs/>
                <w:sz w:val="22"/>
                <w:szCs w:val="22"/>
              </w:rPr>
            </w:pPr>
            <w:r w:rsidRPr="00DA352F">
              <w:rPr>
                <w:bCs/>
                <w:sz w:val="22"/>
                <w:szCs w:val="22"/>
              </w:rPr>
              <w:t>280,4</w:t>
            </w:r>
          </w:p>
        </w:tc>
        <w:tc>
          <w:tcPr>
            <w:tcW w:w="1417" w:type="dxa"/>
            <w:shd w:val="clear" w:color="auto" w:fill="auto"/>
            <w:hideMark/>
          </w:tcPr>
          <w:p w:rsidR="00396A58" w:rsidRPr="00DA352F" w:rsidRDefault="00396A58" w:rsidP="00396A58">
            <w:pPr>
              <w:jc w:val="center"/>
              <w:rPr>
                <w:bCs/>
                <w:sz w:val="22"/>
                <w:szCs w:val="22"/>
              </w:rPr>
            </w:pPr>
            <w:r w:rsidRPr="00DA352F">
              <w:rPr>
                <w:bCs/>
                <w:sz w:val="22"/>
                <w:szCs w:val="22"/>
              </w:rPr>
              <w:t>896,6</w:t>
            </w:r>
          </w:p>
        </w:tc>
        <w:tc>
          <w:tcPr>
            <w:tcW w:w="1406" w:type="dxa"/>
            <w:shd w:val="clear" w:color="auto" w:fill="auto"/>
            <w:hideMark/>
          </w:tcPr>
          <w:p w:rsidR="00396A58" w:rsidRPr="00DA352F" w:rsidRDefault="00396A58" w:rsidP="00396A58">
            <w:pPr>
              <w:jc w:val="center"/>
              <w:rPr>
                <w:bCs/>
                <w:sz w:val="22"/>
                <w:szCs w:val="22"/>
              </w:rPr>
            </w:pPr>
            <w:r w:rsidRPr="00DA352F">
              <w:rPr>
                <w:bCs/>
                <w:sz w:val="22"/>
                <w:szCs w:val="22"/>
              </w:rPr>
              <w:t>883,8</w:t>
            </w:r>
          </w:p>
        </w:tc>
        <w:tc>
          <w:tcPr>
            <w:tcW w:w="1406" w:type="dxa"/>
            <w:shd w:val="clear" w:color="auto" w:fill="auto"/>
            <w:hideMark/>
          </w:tcPr>
          <w:p w:rsidR="00396A58" w:rsidRPr="00DA352F" w:rsidRDefault="00396A58" w:rsidP="00396A58">
            <w:pPr>
              <w:jc w:val="center"/>
              <w:rPr>
                <w:bCs/>
                <w:sz w:val="22"/>
                <w:szCs w:val="22"/>
              </w:rPr>
            </w:pPr>
            <w:r w:rsidRPr="00DA352F">
              <w:rPr>
                <w:bCs/>
                <w:sz w:val="22"/>
                <w:szCs w:val="22"/>
              </w:rPr>
              <w:t>883,8</w:t>
            </w:r>
          </w:p>
        </w:tc>
        <w:tc>
          <w:tcPr>
            <w:tcW w:w="1561" w:type="dxa"/>
            <w:shd w:val="clear" w:color="auto" w:fill="auto"/>
            <w:hideMark/>
          </w:tcPr>
          <w:p w:rsidR="00396A58" w:rsidRPr="00DA352F" w:rsidRDefault="00396A58" w:rsidP="00396A58">
            <w:pPr>
              <w:jc w:val="center"/>
              <w:rPr>
                <w:bCs/>
                <w:sz w:val="22"/>
                <w:szCs w:val="22"/>
              </w:rPr>
            </w:pPr>
            <w:r w:rsidRPr="00DA352F">
              <w:rPr>
                <w:bCs/>
                <w:sz w:val="22"/>
                <w:szCs w:val="22"/>
              </w:rPr>
              <w:t>0,0</w:t>
            </w:r>
          </w:p>
        </w:tc>
      </w:tr>
      <w:tr w:rsidR="00396A58" w:rsidRPr="00DA352F" w:rsidTr="00DA352F">
        <w:trPr>
          <w:trHeight w:val="615"/>
        </w:trPr>
        <w:tc>
          <w:tcPr>
            <w:tcW w:w="1424" w:type="dxa"/>
            <w:vMerge/>
            <w:hideMark/>
          </w:tcPr>
          <w:p w:rsidR="00396A58" w:rsidRPr="00DA352F" w:rsidRDefault="00396A58" w:rsidP="00396A58">
            <w:pPr>
              <w:rPr>
                <w:sz w:val="22"/>
                <w:szCs w:val="22"/>
              </w:rPr>
            </w:pPr>
          </w:p>
        </w:tc>
        <w:tc>
          <w:tcPr>
            <w:tcW w:w="1842" w:type="dxa"/>
            <w:vMerge/>
            <w:hideMark/>
          </w:tcPr>
          <w:p w:rsidR="00396A58" w:rsidRPr="00DA352F" w:rsidRDefault="00396A58" w:rsidP="00396A58">
            <w:pPr>
              <w:rPr>
                <w:sz w:val="22"/>
                <w:szCs w:val="22"/>
              </w:rPr>
            </w:pPr>
          </w:p>
        </w:tc>
        <w:tc>
          <w:tcPr>
            <w:tcW w:w="1985" w:type="dxa"/>
            <w:vMerge/>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федеральный бюджет</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1 138,0</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109,4</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346,2</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341,2</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341,2</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rPr>
                <w:sz w:val="22"/>
                <w:szCs w:val="22"/>
              </w:rPr>
            </w:pPr>
          </w:p>
        </w:tc>
        <w:tc>
          <w:tcPr>
            <w:tcW w:w="1842" w:type="dxa"/>
            <w:vMerge/>
            <w:hideMark/>
          </w:tcPr>
          <w:p w:rsidR="00396A58" w:rsidRPr="00DA352F" w:rsidRDefault="00396A58" w:rsidP="00396A58">
            <w:pPr>
              <w:rPr>
                <w:sz w:val="22"/>
                <w:szCs w:val="22"/>
              </w:rPr>
            </w:pPr>
          </w:p>
        </w:tc>
        <w:tc>
          <w:tcPr>
            <w:tcW w:w="1985" w:type="dxa"/>
            <w:vMerge/>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1 780,0</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171,0</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541,4</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533,8</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533,8</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rPr>
                <w:sz w:val="22"/>
                <w:szCs w:val="22"/>
              </w:rPr>
            </w:pPr>
          </w:p>
        </w:tc>
        <w:tc>
          <w:tcPr>
            <w:tcW w:w="1842" w:type="dxa"/>
            <w:vMerge/>
            <w:hideMark/>
          </w:tcPr>
          <w:p w:rsidR="00396A58" w:rsidRPr="00DA352F" w:rsidRDefault="00396A58" w:rsidP="00396A58">
            <w:pPr>
              <w:rPr>
                <w:sz w:val="22"/>
                <w:szCs w:val="22"/>
              </w:rPr>
            </w:pPr>
          </w:p>
        </w:tc>
        <w:tc>
          <w:tcPr>
            <w:tcW w:w="1985" w:type="dxa"/>
            <w:vMerge/>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26,6</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9,0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8,8</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8,8</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rPr>
                <w:sz w:val="22"/>
                <w:szCs w:val="22"/>
              </w:rPr>
            </w:pPr>
          </w:p>
        </w:tc>
        <w:tc>
          <w:tcPr>
            <w:tcW w:w="1842" w:type="dxa"/>
            <w:vMerge/>
            <w:hideMark/>
          </w:tcPr>
          <w:p w:rsidR="00396A58" w:rsidRPr="00DA352F" w:rsidRDefault="00396A58" w:rsidP="00396A58">
            <w:pPr>
              <w:rPr>
                <w:sz w:val="22"/>
                <w:szCs w:val="22"/>
              </w:rPr>
            </w:pPr>
          </w:p>
        </w:tc>
        <w:tc>
          <w:tcPr>
            <w:tcW w:w="1985" w:type="dxa"/>
            <w:vMerge/>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0,0</w:t>
            </w:r>
          </w:p>
        </w:tc>
      </w:tr>
      <w:tr w:rsidR="00396A58" w:rsidRPr="00DA352F" w:rsidTr="00DA352F">
        <w:trPr>
          <w:trHeight w:val="750"/>
        </w:trPr>
        <w:tc>
          <w:tcPr>
            <w:tcW w:w="1424" w:type="dxa"/>
            <w:vMerge w:val="restart"/>
            <w:shd w:val="clear" w:color="auto" w:fill="auto"/>
            <w:hideMark/>
          </w:tcPr>
          <w:p w:rsidR="00396A58" w:rsidRPr="00DA352F" w:rsidRDefault="00396A58" w:rsidP="00396A58">
            <w:pPr>
              <w:outlineLvl w:val="0"/>
              <w:rPr>
                <w:sz w:val="22"/>
                <w:szCs w:val="22"/>
              </w:rPr>
            </w:pPr>
            <w:r w:rsidRPr="00DA352F">
              <w:rPr>
                <w:sz w:val="22"/>
                <w:szCs w:val="22"/>
              </w:rPr>
              <w:t>1.7.</w:t>
            </w:r>
          </w:p>
        </w:tc>
        <w:tc>
          <w:tcPr>
            <w:tcW w:w="1842" w:type="dxa"/>
            <w:vMerge w:val="restart"/>
            <w:shd w:val="clear" w:color="auto" w:fill="auto"/>
            <w:hideMark/>
          </w:tcPr>
          <w:p w:rsidR="00396A58" w:rsidRPr="00DA352F" w:rsidRDefault="00DA352F" w:rsidP="00396A58">
            <w:pPr>
              <w:outlineLvl w:val="0"/>
              <w:rPr>
                <w:sz w:val="22"/>
                <w:szCs w:val="22"/>
              </w:rPr>
            </w:pPr>
            <w:r>
              <w:rPr>
                <w:sz w:val="22"/>
                <w:szCs w:val="22"/>
              </w:rPr>
              <w:t>Основное мероприятие «</w:t>
            </w:r>
            <w:r w:rsidR="00396A58" w:rsidRPr="00DA352F">
              <w:rPr>
                <w:sz w:val="22"/>
                <w:szCs w:val="22"/>
              </w:rPr>
              <w:t>Развитие системы дошкольного, общего образования и до</w:t>
            </w:r>
            <w:r>
              <w:rPr>
                <w:sz w:val="22"/>
                <w:szCs w:val="22"/>
              </w:rPr>
              <w:t>полнительного образования детей»</w:t>
            </w:r>
            <w:r w:rsidR="00396A58" w:rsidRPr="00DA352F">
              <w:rPr>
                <w:sz w:val="22"/>
                <w:szCs w:val="22"/>
              </w:rPr>
              <w:t xml:space="preserve"> (1,</w:t>
            </w:r>
            <w:r>
              <w:rPr>
                <w:sz w:val="22"/>
                <w:szCs w:val="22"/>
              </w:rPr>
              <w:t xml:space="preserve"> </w:t>
            </w:r>
            <w:r w:rsidR="00396A58" w:rsidRPr="00DA352F">
              <w:rPr>
                <w:sz w:val="22"/>
                <w:szCs w:val="22"/>
              </w:rPr>
              <w:t>2,</w:t>
            </w:r>
            <w:r>
              <w:rPr>
                <w:sz w:val="22"/>
                <w:szCs w:val="22"/>
              </w:rPr>
              <w:t xml:space="preserve"> </w:t>
            </w:r>
            <w:r w:rsidR="00396A58" w:rsidRPr="00DA352F">
              <w:rPr>
                <w:sz w:val="22"/>
                <w:szCs w:val="22"/>
              </w:rPr>
              <w:t>3,</w:t>
            </w:r>
            <w:r>
              <w:rPr>
                <w:sz w:val="22"/>
                <w:szCs w:val="22"/>
              </w:rPr>
              <w:t xml:space="preserve"> </w:t>
            </w:r>
            <w:r w:rsidR="00396A58" w:rsidRPr="00DA352F">
              <w:rPr>
                <w:sz w:val="22"/>
                <w:szCs w:val="22"/>
              </w:rPr>
              <w:t>4,</w:t>
            </w:r>
            <w:r>
              <w:rPr>
                <w:sz w:val="22"/>
                <w:szCs w:val="22"/>
              </w:rPr>
              <w:t xml:space="preserve"> </w:t>
            </w:r>
            <w:r w:rsidR="00396A58" w:rsidRPr="00DA352F">
              <w:rPr>
                <w:sz w:val="22"/>
                <w:szCs w:val="22"/>
              </w:rPr>
              <w:t>5)</w:t>
            </w:r>
            <w:r>
              <w:rPr>
                <w:sz w:val="22"/>
                <w:szCs w:val="22"/>
              </w:rPr>
              <w:t xml:space="preserve"> </w:t>
            </w:r>
            <w:r w:rsidR="00396A58" w:rsidRPr="00DA352F">
              <w:rPr>
                <w:sz w:val="22"/>
                <w:szCs w:val="22"/>
              </w:rPr>
              <w:t>(1,</w:t>
            </w:r>
            <w:r>
              <w:rPr>
                <w:sz w:val="22"/>
                <w:szCs w:val="22"/>
              </w:rPr>
              <w:t xml:space="preserve"> </w:t>
            </w:r>
            <w:r w:rsidR="00396A58" w:rsidRPr="00DA352F">
              <w:rPr>
                <w:sz w:val="22"/>
                <w:szCs w:val="22"/>
              </w:rPr>
              <w:t>2,</w:t>
            </w:r>
            <w:r>
              <w:rPr>
                <w:sz w:val="22"/>
                <w:szCs w:val="22"/>
              </w:rPr>
              <w:t xml:space="preserve"> </w:t>
            </w:r>
            <w:r w:rsidR="00396A58" w:rsidRPr="00DA352F">
              <w:rPr>
                <w:sz w:val="22"/>
                <w:szCs w:val="22"/>
              </w:rPr>
              <w:t>3,</w:t>
            </w:r>
            <w:r>
              <w:rPr>
                <w:sz w:val="22"/>
                <w:szCs w:val="22"/>
              </w:rPr>
              <w:t xml:space="preserve"> </w:t>
            </w:r>
            <w:r w:rsidR="00396A58" w:rsidRPr="00DA352F">
              <w:rPr>
                <w:sz w:val="22"/>
                <w:szCs w:val="22"/>
              </w:rPr>
              <w:t>4,</w:t>
            </w:r>
            <w:r>
              <w:rPr>
                <w:sz w:val="22"/>
                <w:szCs w:val="22"/>
              </w:rPr>
              <w:t xml:space="preserve"> </w:t>
            </w:r>
            <w:r w:rsidR="00396A58" w:rsidRPr="00DA352F">
              <w:rPr>
                <w:sz w:val="22"/>
                <w:szCs w:val="22"/>
              </w:rPr>
              <w:t>5,</w:t>
            </w:r>
            <w:r>
              <w:rPr>
                <w:sz w:val="22"/>
                <w:szCs w:val="22"/>
              </w:rPr>
              <w:t xml:space="preserve"> </w:t>
            </w:r>
            <w:r w:rsidR="00396A58" w:rsidRPr="00DA352F">
              <w:rPr>
                <w:sz w:val="22"/>
                <w:szCs w:val="22"/>
              </w:rPr>
              <w:t>6,</w:t>
            </w:r>
            <w:r>
              <w:rPr>
                <w:sz w:val="22"/>
                <w:szCs w:val="22"/>
              </w:rPr>
              <w:t xml:space="preserve"> </w:t>
            </w:r>
            <w:r w:rsidR="00396A58" w:rsidRPr="00DA352F">
              <w:rPr>
                <w:sz w:val="22"/>
                <w:szCs w:val="22"/>
              </w:rPr>
              <w:t>7,</w:t>
            </w:r>
            <w:r>
              <w:rPr>
                <w:sz w:val="22"/>
                <w:szCs w:val="22"/>
              </w:rPr>
              <w:t xml:space="preserve"> </w:t>
            </w:r>
            <w:r w:rsidR="00396A58" w:rsidRPr="00DA352F">
              <w:rPr>
                <w:sz w:val="22"/>
                <w:szCs w:val="22"/>
              </w:rPr>
              <w:t>18)</w:t>
            </w:r>
          </w:p>
        </w:tc>
        <w:tc>
          <w:tcPr>
            <w:tcW w:w="1985" w:type="dxa"/>
            <w:vMerge w:val="restart"/>
            <w:shd w:val="clear" w:color="auto" w:fill="auto"/>
            <w:hideMark/>
          </w:tcPr>
          <w:p w:rsidR="00396A58" w:rsidRPr="00DA352F" w:rsidRDefault="00396A58" w:rsidP="00396A58">
            <w:pPr>
              <w:outlineLvl w:val="0"/>
              <w:rPr>
                <w:sz w:val="22"/>
                <w:szCs w:val="22"/>
              </w:rPr>
            </w:pPr>
            <w:r w:rsidRPr="00DA352F">
              <w:rPr>
                <w:sz w:val="22"/>
                <w:szCs w:val="22"/>
              </w:rPr>
              <w:t>управление образования и молодежной политики</w:t>
            </w: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0"/>
              <w:rPr>
                <w:bCs/>
                <w:sz w:val="22"/>
                <w:szCs w:val="22"/>
              </w:rPr>
            </w:pPr>
            <w:r w:rsidRPr="00DA352F">
              <w:rPr>
                <w:bCs/>
                <w:sz w:val="22"/>
                <w:szCs w:val="22"/>
              </w:rPr>
              <w:t>10 768 645,7</w:t>
            </w:r>
          </w:p>
        </w:tc>
        <w:tc>
          <w:tcPr>
            <w:tcW w:w="1418" w:type="dxa"/>
            <w:shd w:val="clear" w:color="auto" w:fill="auto"/>
            <w:hideMark/>
          </w:tcPr>
          <w:p w:rsidR="00396A58" w:rsidRPr="00DA352F" w:rsidRDefault="00396A58" w:rsidP="00396A58">
            <w:pPr>
              <w:jc w:val="center"/>
              <w:outlineLvl w:val="0"/>
              <w:rPr>
                <w:bCs/>
                <w:sz w:val="22"/>
                <w:szCs w:val="22"/>
              </w:rPr>
            </w:pPr>
            <w:r w:rsidRPr="00DA352F">
              <w:rPr>
                <w:bCs/>
                <w:sz w:val="22"/>
                <w:szCs w:val="22"/>
              </w:rPr>
              <w:t>2 069 548,9</w:t>
            </w:r>
          </w:p>
        </w:tc>
        <w:tc>
          <w:tcPr>
            <w:tcW w:w="1417" w:type="dxa"/>
            <w:shd w:val="clear" w:color="auto" w:fill="auto"/>
            <w:hideMark/>
          </w:tcPr>
          <w:p w:rsidR="00396A58" w:rsidRPr="00DA352F" w:rsidRDefault="00396A58" w:rsidP="00396A58">
            <w:pPr>
              <w:jc w:val="center"/>
              <w:outlineLvl w:val="0"/>
              <w:rPr>
                <w:bCs/>
                <w:sz w:val="22"/>
                <w:szCs w:val="22"/>
              </w:rPr>
            </w:pPr>
            <w:r w:rsidRPr="00DA352F">
              <w:rPr>
                <w:bCs/>
                <w:sz w:val="22"/>
                <w:szCs w:val="22"/>
              </w:rPr>
              <w:t>2 143 904,9</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2 078 409,0</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2 063 457,4</w:t>
            </w:r>
          </w:p>
        </w:tc>
        <w:tc>
          <w:tcPr>
            <w:tcW w:w="1561" w:type="dxa"/>
            <w:shd w:val="clear" w:color="auto" w:fill="auto"/>
            <w:hideMark/>
          </w:tcPr>
          <w:p w:rsidR="00396A58" w:rsidRPr="00DA352F" w:rsidRDefault="00396A58" w:rsidP="00396A58">
            <w:pPr>
              <w:jc w:val="center"/>
              <w:outlineLvl w:val="0"/>
              <w:rPr>
                <w:bCs/>
                <w:sz w:val="22"/>
                <w:szCs w:val="22"/>
              </w:rPr>
            </w:pPr>
            <w:r w:rsidRPr="00DA352F">
              <w:rPr>
                <w:bCs/>
                <w:sz w:val="22"/>
                <w:szCs w:val="22"/>
              </w:rPr>
              <w:t>2 413 325,6</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федеральный бюджет</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194 402,6</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45 912,1</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49 737,8</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49 737,8</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49 014,9</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6 144 112,9</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1 505 076,7</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1 578 458,7</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1 528 800,1</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1 531 777,4</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55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3 705 268,3</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435 019,5</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427 455,4</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420 861,3</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403 655,4</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2 018 276,8</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724 861,9</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83 540,5</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88 253,0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79 009,8</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79 009,8</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395 048,9</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1"/>
              <w:rPr>
                <w:sz w:val="22"/>
                <w:szCs w:val="22"/>
              </w:rPr>
            </w:pPr>
            <w:r w:rsidRPr="00DA352F">
              <w:rPr>
                <w:sz w:val="22"/>
                <w:szCs w:val="22"/>
              </w:rPr>
              <w:t>1.7.1.</w:t>
            </w:r>
          </w:p>
        </w:tc>
        <w:tc>
          <w:tcPr>
            <w:tcW w:w="1842" w:type="dxa"/>
            <w:vMerge w:val="restart"/>
            <w:shd w:val="clear" w:color="auto" w:fill="auto"/>
            <w:hideMark/>
          </w:tcPr>
          <w:p w:rsidR="00396A58" w:rsidRPr="00DA352F" w:rsidRDefault="00396A58" w:rsidP="00396A58">
            <w:pPr>
              <w:outlineLvl w:val="1"/>
              <w:rPr>
                <w:sz w:val="22"/>
                <w:szCs w:val="22"/>
              </w:rPr>
            </w:pPr>
            <w:r w:rsidRPr="00DA352F">
              <w:rPr>
                <w:sz w:val="22"/>
                <w:szCs w:val="22"/>
              </w:rPr>
              <w:t>Проведение государственной итоговой аттестации по образовательным программам основного общего и среднего общего образования</w:t>
            </w:r>
          </w:p>
        </w:tc>
        <w:tc>
          <w:tcPr>
            <w:tcW w:w="1985" w:type="dxa"/>
            <w:vMerge w:val="restart"/>
            <w:shd w:val="clear" w:color="auto" w:fill="auto"/>
            <w:hideMark/>
          </w:tcPr>
          <w:p w:rsidR="00396A58" w:rsidRPr="00DA352F" w:rsidRDefault="00396A58" w:rsidP="00396A58">
            <w:pPr>
              <w:outlineLvl w:val="1"/>
              <w:rPr>
                <w:sz w:val="22"/>
                <w:szCs w:val="22"/>
              </w:rPr>
            </w:pPr>
            <w:r w:rsidRPr="00DA352F">
              <w:rPr>
                <w:sz w:val="22"/>
                <w:szCs w:val="22"/>
              </w:rPr>
              <w:t xml:space="preserve">управление образования и молодежной политики, муниципальное автономное учреждение дополнительного образования </w:t>
            </w:r>
            <w:r w:rsidR="00DA352F">
              <w:rPr>
                <w:sz w:val="22"/>
                <w:szCs w:val="22"/>
              </w:rPr>
              <w:t>«</w:t>
            </w:r>
            <w:r w:rsidRPr="00DA352F">
              <w:rPr>
                <w:sz w:val="22"/>
                <w:szCs w:val="22"/>
              </w:rPr>
              <w:t>Спектр</w:t>
            </w:r>
            <w:r w:rsidR="00DA352F">
              <w:rPr>
                <w:sz w:val="22"/>
                <w:szCs w:val="22"/>
              </w:rPr>
              <w:t>»</w:t>
            </w:r>
            <w:r w:rsidRPr="00DA352F">
              <w:rPr>
                <w:sz w:val="22"/>
                <w:szCs w:val="22"/>
              </w:rPr>
              <w:t xml:space="preserve"> (далее - МАУ ДО </w:t>
            </w:r>
            <w:r w:rsidR="00DA352F">
              <w:rPr>
                <w:sz w:val="22"/>
                <w:szCs w:val="22"/>
              </w:rPr>
              <w:t>«</w:t>
            </w:r>
            <w:r w:rsidRPr="00DA352F">
              <w:rPr>
                <w:sz w:val="22"/>
                <w:szCs w:val="22"/>
              </w:rPr>
              <w:t>Спектр</w:t>
            </w:r>
            <w:r w:rsidR="00DA352F">
              <w:rPr>
                <w:sz w:val="22"/>
                <w:szCs w:val="22"/>
              </w:rPr>
              <w:t>»</w:t>
            </w:r>
            <w:r w:rsidRPr="00DA352F">
              <w:rPr>
                <w:sz w:val="22"/>
                <w:szCs w:val="22"/>
              </w:rPr>
              <w:t>)</w:t>
            </w: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1"/>
              <w:rPr>
                <w:bCs/>
                <w:sz w:val="22"/>
                <w:szCs w:val="22"/>
              </w:rPr>
            </w:pPr>
            <w:r w:rsidRPr="00DA352F">
              <w:rPr>
                <w:bCs/>
                <w:sz w:val="22"/>
                <w:szCs w:val="22"/>
              </w:rPr>
              <w:t>15 858,0</w:t>
            </w:r>
          </w:p>
        </w:tc>
        <w:tc>
          <w:tcPr>
            <w:tcW w:w="1418" w:type="dxa"/>
            <w:shd w:val="clear" w:color="auto" w:fill="auto"/>
            <w:hideMark/>
          </w:tcPr>
          <w:p w:rsidR="00396A58" w:rsidRPr="00DA352F" w:rsidRDefault="00396A58" w:rsidP="00396A58">
            <w:pPr>
              <w:jc w:val="center"/>
              <w:outlineLvl w:val="1"/>
              <w:rPr>
                <w:bCs/>
                <w:sz w:val="22"/>
                <w:szCs w:val="22"/>
              </w:rPr>
            </w:pPr>
            <w:r w:rsidRPr="00DA352F">
              <w:rPr>
                <w:bCs/>
                <w:sz w:val="22"/>
                <w:szCs w:val="22"/>
              </w:rPr>
              <w:t>3 816,0</w:t>
            </w:r>
          </w:p>
        </w:tc>
        <w:tc>
          <w:tcPr>
            <w:tcW w:w="1417" w:type="dxa"/>
            <w:shd w:val="clear" w:color="auto" w:fill="auto"/>
            <w:hideMark/>
          </w:tcPr>
          <w:p w:rsidR="00396A58" w:rsidRPr="00DA352F" w:rsidRDefault="00396A58" w:rsidP="00396A58">
            <w:pPr>
              <w:jc w:val="center"/>
              <w:outlineLvl w:val="1"/>
              <w:rPr>
                <w:bCs/>
                <w:sz w:val="22"/>
                <w:szCs w:val="22"/>
              </w:rPr>
            </w:pPr>
            <w:r w:rsidRPr="00DA352F">
              <w:rPr>
                <w:bCs/>
                <w:sz w:val="22"/>
                <w:szCs w:val="22"/>
              </w:rPr>
              <w:t>4 014,0</w:t>
            </w:r>
          </w:p>
        </w:tc>
        <w:tc>
          <w:tcPr>
            <w:tcW w:w="1406" w:type="dxa"/>
            <w:shd w:val="clear" w:color="auto" w:fill="auto"/>
            <w:hideMark/>
          </w:tcPr>
          <w:p w:rsidR="00396A58" w:rsidRPr="00DA352F" w:rsidRDefault="00396A58" w:rsidP="00396A58">
            <w:pPr>
              <w:jc w:val="center"/>
              <w:outlineLvl w:val="1"/>
              <w:rPr>
                <w:bCs/>
                <w:sz w:val="22"/>
                <w:szCs w:val="22"/>
              </w:rPr>
            </w:pPr>
            <w:r w:rsidRPr="00DA352F">
              <w:rPr>
                <w:bCs/>
                <w:sz w:val="22"/>
                <w:szCs w:val="22"/>
              </w:rPr>
              <w:t>4 014,0</w:t>
            </w:r>
          </w:p>
        </w:tc>
        <w:tc>
          <w:tcPr>
            <w:tcW w:w="1406" w:type="dxa"/>
            <w:shd w:val="clear" w:color="auto" w:fill="auto"/>
            <w:hideMark/>
          </w:tcPr>
          <w:p w:rsidR="00396A58" w:rsidRPr="00DA352F" w:rsidRDefault="00396A58" w:rsidP="00396A58">
            <w:pPr>
              <w:jc w:val="center"/>
              <w:outlineLvl w:val="1"/>
              <w:rPr>
                <w:bCs/>
                <w:sz w:val="22"/>
                <w:szCs w:val="22"/>
              </w:rPr>
            </w:pPr>
            <w:r w:rsidRPr="00DA352F">
              <w:rPr>
                <w:bCs/>
                <w:sz w:val="22"/>
                <w:szCs w:val="22"/>
              </w:rPr>
              <w:t>4 014,0</w:t>
            </w:r>
          </w:p>
        </w:tc>
        <w:tc>
          <w:tcPr>
            <w:tcW w:w="1561" w:type="dxa"/>
            <w:shd w:val="clear" w:color="auto" w:fill="auto"/>
            <w:hideMark/>
          </w:tcPr>
          <w:p w:rsidR="00396A58" w:rsidRPr="00DA352F" w:rsidRDefault="00396A58" w:rsidP="00396A58">
            <w:pPr>
              <w:jc w:val="center"/>
              <w:outlineLvl w:val="1"/>
              <w:rPr>
                <w:bCs/>
                <w:sz w:val="22"/>
                <w:szCs w:val="22"/>
              </w:rPr>
            </w:pPr>
            <w:r w:rsidRPr="00DA352F">
              <w:rPr>
                <w:bCs/>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1"/>
              <w:rPr>
                <w:sz w:val="22"/>
                <w:szCs w:val="22"/>
              </w:rPr>
            </w:pPr>
          </w:p>
        </w:tc>
        <w:tc>
          <w:tcPr>
            <w:tcW w:w="1842" w:type="dxa"/>
            <w:vMerge/>
            <w:hideMark/>
          </w:tcPr>
          <w:p w:rsidR="00396A58" w:rsidRPr="00DA352F" w:rsidRDefault="00396A58" w:rsidP="00396A58">
            <w:pPr>
              <w:outlineLvl w:val="1"/>
              <w:rPr>
                <w:sz w:val="22"/>
                <w:szCs w:val="22"/>
              </w:rPr>
            </w:pPr>
          </w:p>
        </w:tc>
        <w:tc>
          <w:tcPr>
            <w:tcW w:w="1985" w:type="dxa"/>
            <w:vMerge/>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15 858,0</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3 816,0</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4 014,0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4 014,0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4 014,0</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1"/>
              <w:rPr>
                <w:sz w:val="22"/>
                <w:szCs w:val="22"/>
              </w:rPr>
            </w:pPr>
          </w:p>
        </w:tc>
        <w:tc>
          <w:tcPr>
            <w:tcW w:w="1842" w:type="dxa"/>
            <w:vMerge/>
            <w:hideMark/>
          </w:tcPr>
          <w:p w:rsidR="00396A58" w:rsidRPr="00DA352F" w:rsidRDefault="00396A58" w:rsidP="00396A58">
            <w:pPr>
              <w:outlineLvl w:val="1"/>
              <w:rPr>
                <w:sz w:val="22"/>
                <w:szCs w:val="22"/>
              </w:rPr>
            </w:pPr>
          </w:p>
        </w:tc>
        <w:tc>
          <w:tcPr>
            <w:tcW w:w="1985" w:type="dxa"/>
            <w:vMerge/>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1"/>
              <w:rPr>
                <w:sz w:val="22"/>
                <w:szCs w:val="22"/>
              </w:rPr>
            </w:pPr>
          </w:p>
        </w:tc>
        <w:tc>
          <w:tcPr>
            <w:tcW w:w="1842" w:type="dxa"/>
            <w:vMerge/>
            <w:hideMark/>
          </w:tcPr>
          <w:p w:rsidR="00396A58" w:rsidRPr="00DA352F" w:rsidRDefault="00396A58" w:rsidP="00396A58">
            <w:pPr>
              <w:outlineLvl w:val="1"/>
              <w:rPr>
                <w:sz w:val="22"/>
                <w:szCs w:val="22"/>
              </w:rPr>
            </w:pPr>
          </w:p>
        </w:tc>
        <w:tc>
          <w:tcPr>
            <w:tcW w:w="1985" w:type="dxa"/>
            <w:vMerge/>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1"/>
              <w:rPr>
                <w:sz w:val="22"/>
                <w:szCs w:val="22"/>
              </w:rPr>
            </w:pPr>
            <w:r w:rsidRPr="00DA352F">
              <w:rPr>
                <w:sz w:val="22"/>
                <w:szCs w:val="22"/>
              </w:rPr>
              <w:t>1.7.2.</w:t>
            </w:r>
          </w:p>
        </w:tc>
        <w:tc>
          <w:tcPr>
            <w:tcW w:w="1842" w:type="dxa"/>
            <w:vMerge w:val="restart"/>
            <w:shd w:val="clear" w:color="auto" w:fill="auto"/>
            <w:hideMark/>
          </w:tcPr>
          <w:p w:rsidR="00396A58" w:rsidRPr="00DA352F" w:rsidRDefault="00396A58" w:rsidP="00396A58">
            <w:pPr>
              <w:outlineLvl w:val="1"/>
              <w:rPr>
                <w:sz w:val="22"/>
                <w:szCs w:val="22"/>
              </w:rPr>
            </w:pPr>
            <w:r w:rsidRPr="00DA352F">
              <w:rPr>
                <w:sz w:val="22"/>
                <w:szCs w:val="22"/>
              </w:rPr>
              <w:t>Компенсация части родительской платы за содержание ребенка в муниципальных образовательных учреждениях района, реализующих основную общеобразовательную программу дошкольного образования</w:t>
            </w:r>
          </w:p>
        </w:tc>
        <w:tc>
          <w:tcPr>
            <w:tcW w:w="1985" w:type="dxa"/>
            <w:vMerge w:val="restart"/>
            <w:shd w:val="clear" w:color="auto" w:fill="auto"/>
            <w:hideMark/>
          </w:tcPr>
          <w:p w:rsidR="00396A58" w:rsidRPr="00DA352F" w:rsidRDefault="00396A58" w:rsidP="00396A58">
            <w:pPr>
              <w:outlineLvl w:val="1"/>
              <w:rPr>
                <w:sz w:val="22"/>
                <w:szCs w:val="22"/>
              </w:rPr>
            </w:pPr>
            <w:r w:rsidRPr="00DA352F">
              <w:rPr>
                <w:sz w:val="22"/>
                <w:szCs w:val="22"/>
              </w:rPr>
              <w:t>управление образования и молодежной политики</w:t>
            </w: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1"/>
              <w:rPr>
                <w:bCs/>
                <w:sz w:val="22"/>
                <w:szCs w:val="22"/>
              </w:rPr>
            </w:pPr>
            <w:r w:rsidRPr="00DA352F">
              <w:rPr>
                <w:bCs/>
                <w:sz w:val="22"/>
                <w:szCs w:val="22"/>
              </w:rPr>
              <w:t>59 014,7</w:t>
            </w:r>
          </w:p>
        </w:tc>
        <w:tc>
          <w:tcPr>
            <w:tcW w:w="1418" w:type="dxa"/>
            <w:shd w:val="clear" w:color="auto" w:fill="auto"/>
            <w:hideMark/>
          </w:tcPr>
          <w:p w:rsidR="00396A58" w:rsidRPr="00DA352F" w:rsidRDefault="00396A58" w:rsidP="00396A58">
            <w:pPr>
              <w:jc w:val="center"/>
              <w:outlineLvl w:val="1"/>
              <w:rPr>
                <w:bCs/>
                <w:sz w:val="22"/>
                <w:szCs w:val="22"/>
              </w:rPr>
            </w:pPr>
            <w:r w:rsidRPr="00DA352F">
              <w:rPr>
                <w:bCs/>
                <w:sz w:val="22"/>
                <w:szCs w:val="22"/>
              </w:rPr>
              <w:t>13 422,2</w:t>
            </w:r>
          </w:p>
        </w:tc>
        <w:tc>
          <w:tcPr>
            <w:tcW w:w="1417" w:type="dxa"/>
            <w:shd w:val="clear" w:color="auto" w:fill="auto"/>
            <w:hideMark/>
          </w:tcPr>
          <w:p w:rsidR="00396A58" w:rsidRPr="00DA352F" w:rsidRDefault="00396A58" w:rsidP="00396A58">
            <w:pPr>
              <w:jc w:val="center"/>
              <w:outlineLvl w:val="1"/>
              <w:rPr>
                <w:bCs/>
                <w:sz w:val="22"/>
                <w:szCs w:val="22"/>
              </w:rPr>
            </w:pPr>
            <w:r w:rsidRPr="00DA352F">
              <w:rPr>
                <w:bCs/>
                <w:sz w:val="22"/>
                <w:szCs w:val="22"/>
              </w:rPr>
              <w:t>15 197,5</w:t>
            </w:r>
          </w:p>
        </w:tc>
        <w:tc>
          <w:tcPr>
            <w:tcW w:w="1406" w:type="dxa"/>
            <w:shd w:val="clear" w:color="auto" w:fill="auto"/>
            <w:hideMark/>
          </w:tcPr>
          <w:p w:rsidR="00396A58" w:rsidRPr="00DA352F" w:rsidRDefault="00396A58" w:rsidP="00396A58">
            <w:pPr>
              <w:jc w:val="center"/>
              <w:outlineLvl w:val="1"/>
              <w:rPr>
                <w:bCs/>
                <w:sz w:val="22"/>
                <w:szCs w:val="22"/>
              </w:rPr>
            </w:pPr>
            <w:r w:rsidRPr="00DA352F">
              <w:rPr>
                <w:bCs/>
                <w:sz w:val="22"/>
                <w:szCs w:val="22"/>
              </w:rPr>
              <w:t>15 197,5</w:t>
            </w:r>
          </w:p>
        </w:tc>
        <w:tc>
          <w:tcPr>
            <w:tcW w:w="1406" w:type="dxa"/>
            <w:shd w:val="clear" w:color="auto" w:fill="auto"/>
            <w:hideMark/>
          </w:tcPr>
          <w:p w:rsidR="00396A58" w:rsidRPr="00DA352F" w:rsidRDefault="00396A58" w:rsidP="00396A58">
            <w:pPr>
              <w:jc w:val="center"/>
              <w:outlineLvl w:val="1"/>
              <w:rPr>
                <w:bCs/>
                <w:sz w:val="22"/>
                <w:szCs w:val="22"/>
              </w:rPr>
            </w:pPr>
            <w:r w:rsidRPr="00DA352F">
              <w:rPr>
                <w:bCs/>
                <w:sz w:val="22"/>
                <w:szCs w:val="22"/>
              </w:rPr>
              <w:t>15 197,5</w:t>
            </w:r>
          </w:p>
        </w:tc>
        <w:tc>
          <w:tcPr>
            <w:tcW w:w="1561" w:type="dxa"/>
            <w:shd w:val="clear" w:color="auto" w:fill="auto"/>
            <w:hideMark/>
          </w:tcPr>
          <w:p w:rsidR="00396A58" w:rsidRPr="00DA352F" w:rsidRDefault="00396A58" w:rsidP="00396A58">
            <w:pPr>
              <w:jc w:val="center"/>
              <w:outlineLvl w:val="1"/>
              <w:rPr>
                <w:bCs/>
                <w:sz w:val="22"/>
                <w:szCs w:val="22"/>
              </w:rPr>
            </w:pPr>
            <w:r w:rsidRPr="00DA352F">
              <w:rPr>
                <w:bCs/>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1"/>
              <w:rPr>
                <w:sz w:val="22"/>
                <w:szCs w:val="22"/>
              </w:rPr>
            </w:pPr>
          </w:p>
        </w:tc>
        <w:tc>
          <w:tcPr>
            <w:tcW w:w="1842" w:type="dxa"/>
            <w:vMerge/>
            <w:hideMark/>
          </w:tcPr>
          <w:p w:rsidR="00396A58" w:rsidRPr="00DA352F" w:rsidRDefault="00396A58" w:rsidP="00396A58">
            <w:pPr>
              <w:outlineLvl w:val="1"/>
              <w:rPr>
                <w:sz w:val="22"/>
                <w:szCs w:val="22"/>
              </w:rPr>
            </w:pPr>
          </w:p>
        </w:tc>
        <w:tc>
          <w:tcPr>
            <w:tcW w:w="1985" w:type="dxa"/>
            <w:vMerge/>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59 014,7</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13 422,2</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15 197,5</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15 197,5</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15 197,5</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1"/>
              <w:rPr>
                <w:sz w:val="22"/>
                <w:szCs w:val="22"/>
              </w:rPr>
            </w:pPr>
          </w:p>
        </w:tc>
        <w:tc>
          <w:tcPr>
            <w:tcW w:w="1842" w:type="dxa"/>
            <w:vMerge/>
            <w:hideMark/>
          </w:tcPr>
          <w:p w:rsidR="00396A58" w:rsidRPr="00DA352F" w:rsidRDefault="00396A58" w:rsidP="00396A58">
            <w:pPr>
              <w:outlineLvl w:val="1"/>
              <w:rPr>
                <w:sz w:val="22"/>
                <w:szCs w:val="22"/>
              </w:rPr>
            </w:pPr>
          </w:p>
        </w:tc>
        <w:tc>
          <w:tcPr>
            <w:tcW w:w="1985" w:type="dxa"/>
            <w:vMerge/>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1"/>
              <w:rPr>
                <w:sz w:val="22"/>
                <w:szCs w:val="22"/>
              </w:rPr>
            </w:pPr>
          </w:p>
        </w:tc>
        <w:tc>
          <w:tcPr>
            <w:tcW w:w="1842" w:type="dxa"/>
            <w:vMerge/>
            <w:hideMark/>
          </w:tcPr>
          <w:p w:rsidR="00396A58" w:rsidRPr="00DA352F" w:rsidRDefault="00396A58" w:rsidP="00396A58">
            <w:pPr>
              <w:outlineLvl w:val="1"/>
              <w:rPr>
                <w:sz w:val="22"/>
                <w:szCs w:val="22"/>
              </w:rPr>
            </w:pPr>
          </w:p>
        </w:tc>
        <w:tc>
          <w:tcPr>
            <w:tcW w:w="1985" w:type="dxa"/>
            <w:vMerge/>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r>
      <w:tr w:rsidR="00396A58" w:rsidRPr="00DA352F" w:rsidTr="00DA352F">
        <w:trPr>
          <w:trHeight w:val="585"/>
        </w:trPr>
        <w:tc>
          <w:tcPr>
            <w:tcW w:w="1424" w:type="dxa"/>
            <w:vMerge w:val="restart"/>
            <w:shd w:val="clear" w:color="auto" w:fill="auto"/>
            <w:hideMark/>
          </w:tcPr>
          <w:p w:rsidR="00396A58" w:rsidRPr="00DA352F" w:rsidRDefault="00396A58" w:rsidP="00396A58">
            <w:pPr>
              <w:outlineLvl w:val="0"/>
              <w:rPr>
                <w:sz w:val="22"/>
                <w:szCs w:val="22"/>
              </w:rPr>
            </w:pPr>
            <w:r w:rsidRPr="00DA352F">
              <w:rPr>
                <w:sz w:val="22"/>
                <w:szCs w:val="22"/>
              </w:rPr>
              <w:t>1.7.3.</w:t>
            </w:r>
          </w:p>
        </w:tc>
        <w:tc>
          <w:tcPr>
            <w:tcW w:w="1842" w:type="dxa"/>
            <w:vMerge w:val="restart"/>
            <w:shd w:val="clear" w:color="auto" w:fill="auto"/>
            <w:hideMark/>
          </w:tcPr>
          <w:p w:rsidR="00396A58" w:rsidRPr="00DA352F" w:rsidRDefault="00396A58" w:rsidP="00396A58">
            <w:pPr>
              <w:outlineLvl w:val="0"/>
              <w:rPr>
                <w:sz w:val="22"/>
                <w:szCs w:val="22"/>
              </w:rPr>
            </w:pPr>
            <w:r w:rsidRPr="00DA352F">
              <w:rPr>
                <w:sz w:val="22"/>
                <w:szCs w:val="22"/>
              </w:rPr>
              <w:t>Орг</w:t>
            </w:r>
            <w:r w:rsidR="00DA352F">
              <w:rPr>
                <w:sz w:val="22"/>
                <w:szCs w:val="22"/>
              </w:rPr>
              <w:t xml:space="preserve">анизация проведения общественно </w:t>
            </w:r>
            <w:r w:rsidRPr="00DA352F">
              <w:rPr>
                <w:sz w:val="22"/>
                <w:szCs w:val="22"/>
              </w:rPr>
              <w:t>значимых мероприятий в сфере образования, науки и молодежной политики,</w:t>
            </w:r>
            <w:r w:rsidR="00DA352F">
              <w:rPr>
                <w:sz w:val="22"/>
                <w:szCs w:val="22"/>
              </w:rPr>
              <w:t xml:space="preserve"> </w:t>
            </w:r>
            <w:r w:rsidRPr="00DA352F">
              <w:rPr>
                <w:sz w:val="22"/>
                <w:szCs w:val="22"/>
              </w:rPr>
              <w:t>в том числе:</w:t>
            </w:r>
          </w:p>
        </w:tc>
        <w:tc>
          <w:tcPr>
            <w:tcW w:w="1985" w:type="dxa"/>
            <w:vMerge w:val="restart"/>
            <w:shd w:val="clear" w:color="auto" w:fill="auto"/>
            <w:hideMark/>
          </w:tcPr>
          <w:p w:rsidR="00396A58" w:rsidRPr="00DA352F" w:rsidRDefault="00396A58" w:rsidP="00396A58">
            <w:pPr>
              <w:outlineLvl w:val="0"/>
              <w:rPr>
                <w:sz w:val="22"/>
                <w:szCs w:val="22"/>
              </w:rPr>
            </w:pPr>
            <w:r w:rsidRPr="00DA352F">
              <w:rPr>
                <w:sz w:val="22"/>
                <w:szCs w:val="22"/>
              </w:rPr>
              <w:t xml:space="preserve">управление образования и молодежной политики, муниципальные образовательные учреждения района, МАУ ДО </w:t>
            </w:r>
            <w:r w:rsidR="00DA352F">
              <w:rPr>
                <w:sz w:val="22"/>
                <w:szCs w:val="22"/>
              </w:rPr>
              <w:t>«</w:t>
            </w:r>
            <w:r w:rsidRPr="00DA352F">
              <w:rPr>
                <w:sz w:val="22"/>
                <w:szCs w:val="22"/>
              </w:rPr>
              <w:t>Спектр</w:t>
            </w:r>
            <w:r w:rsidR="00DA352F">
              <w:rPr>
                <w:sz w:val="22"/>
                <w:szCs w:val="22"/>
              </w:rPr>
              <w:t>»</w:t>
            </w: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0"/>
              <w:rPr>
                <w:bCs/>
                <w:sz w:val="22"/>
                <w:szCs w:val="22"/>
              </w:rPr>
            </w:pPr>
            <w:r w:rsidRPr="00DA352F">
              <w:rPr>
                <w:bCs/>
                <w:sz w:val="22"/>
                <w:szCs w:val="22"/>
              </w:rPr>
              <w:t>15 334,8</w:t>
            </w:r>
          </w:p>
        </w:tc>
        <w:tc>
          <w:tcPr>
            <w:tcW w:w="1418" w:type="dxa"/>
            <w:shd w:val="clear" w:color="auto" w:fill="auto"/>
            <w:hideMark/>
          </w:tcPr>
          <w:p w:rsidR="00396A58" w:rsidRPr="00DA352F" w:rsidRDefault="00396A58" w:rsidP="00396A58">
            <w:pPr>
              <w:jc w:val="center"/>
              <w:outlineLvl w:val="0"/>
              <w:rPr>
                <w:bCs/>
                <w:sz w:val="22"/>
                <w:szCs w:val="22"/>
              </w:rPr>
            </w:pPr>
            <w:r w:rsidRPr="00DA352F">
              <w:rPr>
                <w:bCs/>
                <w:sz w:val="22"/>
                <w:szCs w:val="22"/>
              </w:rPr>
              <w:t>1 334,8</w:t>
            </w:r>
          </w:p>
        </w:tc>
        <w:tc>
          <w:tcPr>
            <w:tcW w:w="1417" w:type="dxa"/>
            <w:shd w:val="clear" w:color="auto" w:fill="auto"/>
            <w:hideMark/>
          </w:tcPr>
          <w:p w:rsidR="00396A58" w:rsidRPr="00DA352F" w:rsidRDefault="00396A58" w:rsidP="00396A58">
            <w:pPr>
              <w:jc w:val="center"/>
              <w:outlineLvl w:val="0"/>
              <w:rPr>
                <w:bCs/>
                <w:sz w:val="22"/>
                <w:szCs w:val="22"/>
              </w:rPr>
            </w:pPr>
            <w:r w:rsidRPr="00DA352F">
              <w:rPr>
                <w:bCs/>
                <w:sz w:val="22"/>
                <w:szCs w:val="22"/>
              </w:rPr>
              <w:t>1 750,0</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1 750,0</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1 750,0</w:t>
            </w:r>
          </w:p>
        </w:tc>
        <w:tc>
          <w:tcPr>
            <w:tcW w:w="1561" w:type="dxa"/>
            <w:shd w:val="clear" w:color="auto" w:fill="auto"/>
            <w:hideMark/>
          </w:tcPr>
          <w:p w:rsidR="00396A58" w:rsidRPr="00DA352F" w:rsidRDefault="00396A58" w:rsidP="00396A58">
            <w:pPr>
              <w:jc w:val="center"/>
              <w:outlineLvl w:val="0"/>
              <w:rPr>
                <w:bCs/>
                <w:sz w:val="22"/>
                <w:szCs w:val="22"/>
              </w:rPr>
            </w:pPr>
            <w:r w:rsidRPr="00DA352F">
              <w:rPr>
                <w:bCs/>
                <w:sz w:val="22"/>
                <w:szCs w:val="22"/>
              </w:rPr>
              <w:t>8 750,0</w:t>
            </w:r>
          </w:p>
        </w:tc>
      </w:tr>
      <w:tr w:rsidR="00396A58" w:rsidRPr="00DA352F" w:rsidTr="00DA352F">
        <w:trPr>
          <w:trHeight w:val="615"/>
        </w:trPr>
        <w:tc>
          <w:tcPr>
            <w:tcW w:w="1424" w:type="dxa"/>
            <w:vMerge/>
            <w:shd w:val="clear" w:color="auto" w:fill="auto"/>
            <w:hideMark/>
          </w:tcPr>
          <w:p w:rsidR="00396A58" w:rsidRPr="00DA352F" w:rsidRDefault="00396A58" w:rsidP="00396A58">
            <w:pPr>
              <w:outlineLvl w:val="0"/>
              <w:rPr>
                <w:sz w:val="22"/>
                <w:szCs w:val="22"/>
              </w:rPr>
            </w:pPr>
          </w:p>
        </w:tc>
        <w:tc>
          <w:tcPr>
            <w:tcW w:w="1842" w:type="dxa"/>
            <w:vMerge/>
            <w:shd w:val="clear" w:color="auto" w:fill="auto"/>
            <w:hideMark/>
          </w:tcPr>
          <w:p w:rsidR="00396A58" w:rsidRPr="00DA352F" w:rsidRDefault="00396A58" w:rsidP="00396A58">
            <w:pPr>
              <w:outlineLvl w:val="0"/>
              <w:rPr>
                <w:sz w:val="22"/>
                <w:szCs w:val="22"/>
              </w:rPr>
            </w:pPr>
          </w:p>
        </w:tc>
        <w:tc>
          <w:tcPr>
            <w:tcW w:w="1985" w:type="dxa"/>
            <w:vMerge/>
            <w:shd w:val="clear" w:color="auto" w:fill="auto"/>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555"/>
        </w:trPr>
        <w:tc>
          <w:tcPr>
            <w:tcW w:w="1424" w:type="dxa"/>
            <w:vMerge/>
            <w:shd w:val="clear" w:color="auto" w:fill="auto"/>
            <w:hideMark/>
          </w:tcPr>
          <w:p w:rsidR="00396A58" w:rsidRPr="00DA352F" w:rsidRDefault="00396A58" w:rsidP="00396A58">
            <w:pPr>
              <w:outlineLvl w:val="0"/>
              <w:rPr>
                <w:sz w:val="22"/>
                <w:szCs w:val="22"/>
              </w:rPr>
            </w:pPr>
          </w:p>
        </w:tc>
        <w:tc>
          <w:tcPr>
            <w:tcW w:w="1842" w:type="dxa"/>
            <w:vMerge/>
            <w:shd w:val="clear" w:color="auto" w:fill="auto"/>
            <w:hideMark/>
          </w:tcPr>
          <w:p w:rsidR="00396A58" w:rsidRPr="00DA352F" w:rsidRDefault="00396A58" w:rsidP="00396A58">
            <w:pPr>
              <w:outlineLvl w:val="0"/>
              <w:rPr>
                <w:sz w:val="22"/>
                <w:szCs w:val="22"/>
              </w:rPr>
            </w:pPr>
          </w:p>
        </w:tc>
        <w:tc>
          <w:tcPr>
            <w:tcW w:w="1985" w:type="dxa"/>
            <w:vMerge/>
            <w:shd w:val="clear" w:color="auto" w:fill="auto"/>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15 334,8</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1 334,8</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1 750,0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1 750,0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1 750,0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8 750,0</w:t>
            </w:r>
          </w:p>
        </w:tc>
      </w:tr>
      <w:tr w:rsidR="00396A58" w:rsidRPr="00DA352F" w:rsidTr="00DA352F">
        <w:trPr>
          <w:trHeight w:val="615"/>
        </w:trPr>
        <w:tc>
          <w:tcPr>
            <w:tcW w:w="1424" w:type="dxa"/>
            <w:vMerge/>
            <w:shd w:val="clear" w:color="auto" w:fill="auto"/>
            <w:hideMark/>
          </w:tcPr>
          <w:p w:rsidR="00396A58" w:rsidRPr="00DA352F" w:rsidRDefault="00396A58" w:rsidP="00396A58">
            <w:pPr>
              <w:outlineLvl w:val="0"/>
              <w:rPr>
                <w:sz w:val="22"/>
                <w:szCs w:val="22"/>
              </w:rPr>
            </w:pPr>
          </w:p>
        </w:tc>
        <w:tc>
          <w:tcPr>
            <w:tcW w:w="1842" w:type="dxa"/>
            <w:vMerge/>
            <w:shd w:val="clear" w:color="auto" w:fill="auto"/>
            <w:hideMark/>
          </w:tcPr>
          <w:p w:rsidR="00396A58" w:rsidRPr="00DA352F" w:rsidRDefault="00396A58" w:rsidP="00396A58">
            <w:pPr>
              <w:outlineLvl w:val="0"/>
              <w:rPr>
                <w:sz w:val="22"/>
                <w:szCs w:val="22"/>
              </w:rPr>
            </w:pPr>
          </w:p>
        </w:tc>
        <w:tc>
          <w:tcPr>
            <w:tcW w:w="1985" w:type="dxa"/>
            <w:vMerge/>
            <w:shd w:val="clear" w:color="auto" w:fill="auto"/>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720"/>
        </w:trPr>
        <w:tc>
          <w:tcPr>
            <w:tcW w:w="1424" w:type="dxa"/>
            <w:vMerge w:val="restart"/>
            <w:shd w:val="clear" w:color="auto" w:fill="auto"/>
            <w:hideMark/>
          </w:tcPr>
          <w:p w:rsidR="00396A58" w:rsidRPr="00DA352F" w:rsidRDefault="00396A58" w:rsidP="00396A58">
            <w:pPr>
              <w:outlineLvl w:val="1"/>
              <w:rPr>
                <w:sz w:val="22"/>
                <w:szCs w:val="22"/>
              </w:rPr>
            </w:pPr>
            <w:r w:rsidRPr="00DA352F">
              <w:rPr>
                <w:sz w:val="22"/>
                <w:szCs w:val="22"/>
              </w:rPr>
              <w:t>1.7.3.1</w:t>
            </w:r>
            <w:r w:rsidR="00DA352F">
              <w:rPr>
                <w:sz w:val="22"/>
                <w:szCs w:val="22"/>
              </w:rPr>
              <w:t>.</w:t>
            </w:r>
          </w:p>
        </w:tc>
        <w:tc>
          <w:tcPr>
            <w:tcW w:w="1842" w:type="dxa"/>
            <w:vMerge w:val="restart"/>
            <w:shd w:val="clear" w:color="auto" w:fill="auto"/>
            <w:hideMark/>
          </w:tcPr>
          <w:p w:rsidR="00396A58" w:rsidRPr="00DA352F" w:rsidRDefault="00396A58" w:rsidP="00396A58">
            <w:pPr>
              <w:outlineLvl w:val="1"/>
              <w:rPr>
                <w:sz w:val="22"/>
                <w:szCs w:val="22"/>
              </w:rPr>
            </w:pPr>
            <w:r w:rsidRPr="00DA352F">
              <w:rPr>
                <w:sz w:val="22"/>
                <w:szCs w:val="22"/>
              </w:rPr>
              <w:t>Поддержка способной и талантливой молодежи</w:t>
            </w:r>
          </w:p>
        </w:tc>
        <w:tc>
          <w:tcPr>
            <w:tcW w:w="1985" w:type="dxa"/>
            <w:vMerge w:val="restart"/>
            <w:shd w:val="clear" w:color="auto" w:fill="auto"/>
            <w:hideMark/>
          </w:tcPr>
          <w:p w:rsidR="00396A58" w:rsidRPr="00DA352F" w:rsidRDefault="00396A58" w:rsidP="00396A58">
            <w:pPr>
              <w:outlineLvl w:val="1"/>
              <w:rPr>
                <w:sz w:val="22"/>
                <w:szCs w:val="22"/>
              </w:rPr>
            </w:pPr>
            <w:r w:rsidRPr="00DA352F">
              <w:rPr>
                <w:sz w:val="22"/>
                <w:szCs w:val="22"/>
              </w:rPr>
              <w:t xml:space="preserve">управление образования и молодежной политики, муниципальные образовательные учреждения района, МАУ ДО </w:t>
            </w:r>
            <w:r w:rsidR="00DA352F">
              <w:rPr>
                <w:sz w:val="22"/>
                <w:szCs w:val="22"/>
              </w:rPr>
              <w:t>«</w:t>
            </w:r>
            <w:r w:rsidRPr="00DA352F">
              <w:rPr>
                <w:sz w:val="22"/>
                <w:szCs w:val="22"/>
              </w:rPr>
              <w:t>Спектр</w:t>
            </w:r>
            <w:r w:rsidR="00DA352F">
              <w:rPr>
                <w:sz w:val="22"/>
                <w:szCs w:val="22"/>
              </w:rPr>
              <w:t>»</w:t>
            </w: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1"/>
              <w:rPr>
                <w:bCs/>
                <w:sz w:val="22"/>
                <w:szCs w:val="22"/>
              </w:rPr>
            </w:pPr>
            <w:r w:rsidRPr="00DA352F">
              <w:rPr>
                <w:bCs/>
                <w:sz w:val="22"/>
                <w:szCs w:val="22"/>
              </w:rPr>
              <w:t>12 772,3</w:t>
            </w:r>
          </w:p>
        </w:tc>
        <w:tc>
          <w:tcPr>
            <w:tcW w:w="1418" w:type="dxa"/>
            <w:shd w:val="clear" w:color="auto" w:fill="auto"/>
            <w:hideMark/>
          </w:tcPr>
          <w:p w:rsidR="00396A58" w:rsidRPr="00DA352F" w:rsidRDefault="00396A58" w:rsidP="00396A58">
            <w:pPr>
              <w:jc w:val="center"/>
              <w:outlineLvl w:val="1"/>
              <w:rPr>
                <w:bCs/>
                <w:sz w:val="22"/>
                <w:szCs w:val="22"/>
              </w:rPr>
            </w:pPr>
            <w:r w:rsidRPr="00DA352F">
              <w:rPr>
                <w:bCs/>
                <w:sz w:val="22"/>
                <w:szCs w:val="22"/>
              </w:rPr>
              <w:t>814,5</w:t>
            </w:r>
          </w:p>
        </w:tc>
        <w:tc>
          <w:tcPr>
            <w:tcW w:w="1417" w:type="dxa"/>
            <w:shd w:val="clear" w:color="auto" w:fill="auto"/>
            <w:hideMark/>
          </w:tcPr>
          <w:p w:rsidR="00396A58" w:rsidRPr="00DA352F" w:rsidRDefault="00396A58" w:rsidP="00396A58">
            <w:pPr>
              <w:jc w:val="center"/>
              <w:outlineLvl w:val="1"/>
              <w:rPr>
                <w:bCs/>
                <w:sz w:val="22"/>
                <w:szCs w:val="22"/>
              </w:rPr>
            </w:pPr>
            <w:r w:rsidRPr="00DA352F">
              <w:rPr>
                <w:bCs/>
                <w:sz w:val="22"/>
                <w:szCs w:val="22"/>
              </w:rPr>
              <w:t>1 107,8</w:t>
            </w:r>
          </w:p>
        </w:tc>
        <w:tc>
          <w:tcPr>
            <w:tcW w:w="1406" w:type="dxa"/>
            <w:shd w:val="clear" w:color="auto" w:fill="auto"/>
            <w:hideMark/>
          </w:tcPr>
          <w:p w:rsidR="00396A58" w:rsidRPr="00DA352F" w:rsidRDefault="00396A58" w:rsidP="00396A58">
            <w:pPr>
              <w:jc w:val="center"/>
              <w:outlineLvl w:val="1"/>
              <w:rPr>
                <w:bCs/>
                <w:sz w:val="22"/>
                <w:szCs w:val="22"/>
              </w:rPr>
            </w:pPr>
            <w:r w:rsidRPr="00DA352F">
              <w:rPr>
                <w:bCs/>
                <w:sz w:val="22"/>
                <w:szCs w:val="22"/>
              </w:rPr>
              <w:t>1 550,0</w:t>
            </w:r>
          </w:p>
        </w:tc>
        <w:tc>
          <w:tcPr>
            <w:tcW w:w="1406" w:type="dxa"/>
            <w:shd w:val="clear" w:color="auto" w:fill="auto"/>
            <w:hideMark/>
          </w:tcPr>
          <w:p w:rsidR="00396A58" w:rsidRPr="00DA352F" w:rsidRDefault="00396A58" w:rsidP="00396A58">
            <w:pPr>
              <w:jc w:val="center"/>
              <w:outlineLvl w:val="1"/>
              <w:rPr>
                <w:bCs/>
                <w:sz w:val="22"/>
                <w:szCs w:val="22"/>
              </w:rPr>
            </w:pPr>
            <w:r w:rsidRPr="00DA352F">
              <w:rPr>
                <w:bCs/>
                <w:sz w:val="22"/>
                <w:szCs w:val="22"/>
              </w:rPr>
              <w:t>1 550,0</w:t>
            </w:r>
          </w:p>
        </w:tc>
        <w:tc>
          <w:tcPr>
            <w:tcW w:w="1561" w:type="dxa"/>
            <w:shd w:val="clear" w:color="auto" w:fill="auto"/>
            <w:hideMark/>
          </w:tcPr>
          <w:p w:rsidR="00396A58" w:rsidRPr="00DA352F" w:rsidRDefault="00396A58" w:rsidP="00396A58">
            <w:pPr>
              <w:jc w:val="center"/>
              <w:outlineLvl w:val="1"/>
              <w:rPr>
                <w:bCs/>
                <w:sz w:val="22"/>
                <w:szCs w:val="22"/>
              </w:rPr>
            </w:pPr>
            <w:r w:rsidRPr="00DA352F">
              <w:rPr>
                <w:bCs/>
                <w:sz w:val="22"/>
                <w:szCs w:val="22"/>
              </w:rPr>
              <w:t>7 750,0</w:t>
            </w:r>
          </w:p>
        </w:tc>
      </w:tr>
      <w:tr w:rsidR="00396A58" w:rsidRPr="00DA352F" w:rsidTr="00DA352F">
        <w:trPr>
          <w:trHeight w:val="615"/>
        </w:trPr>
        <w:tc>
          <w:tcPr>
            <w:tcW w:w="1424" w:type="dxa"/>
            <w:vMerge/>
            <w:hideMark/>
          </w:tcPr>
          <w:p w:rsidR="00396A58" w:rsidRPr="00DA352F" w:rsidRDefault="00396A58" w:rsidP="00396A58">
            <w:pPr>
              <w:outlineLvl w:val="1"/>
              <w:rPr>
                <w:sz w:val="22"/>
                <w:szCs w:val="22"/>
              </w:rPr>
            </w:pPr>
          </w:p>
        </w:tc>
        <w:tc>
          <w:tcPr>
            <w:tcW w:w="1842" w:type="dxa"/>
            <w:vMerge/>
            <w:hideMark/>
          </w:tcPr>
          <w:p w:rsidR="00396A58" w:rsidRPr="00DA352F" w:rsidRDefault="00396A58" w:rsidP="00396A58">
            <w:pPr>
              <w:outlineLvl w:val="1"/>
              <w:rPr>
                <w:sz w:val="22"/>
                <w:szCs w:val="22"/>
              </w:rPr>
            </w:pPr>
          </w:p>
        </w:tc>
        <w:tc>
          <w:tcPr>
            <w:tcW w:w="1985" w:type="dxa"/>
            <w:vMerge/>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1"/>
              <w:rPr>
                <w:sz w:val="22"/>
                <w:szCs w:val="22"/>
              </w:rPr>
            </w:pPr>
          </w:p>
        </w:tc>
        <w:tc>
          <w:tcPr>
            <w:tcW w:w="1842" w:type="dxa"/>
            <w:vMerge/>
            <w:hideMark/>
          </w:tcPr>
          <w:p w:rsidR="00396A58" w:rsidRPr="00DA352F" w:rsidRDefault="00396A58" w:rsidP="00396A58">
            <w:pPr>
              <w:outlineLvl w:val="1"/>
              <w:rPr>
                <w:sz w:val="22"/>
                <w:szCs w:val="22"/>
              </w:rPr>
            </w:pPr>
          </w:p>
        </w:tc>
        <w:tc>
          <w:tcPr>
            <w:tcW w:w="1985" w:type="dxa"/>
            <w:vMerge/>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12 772,3</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814,5</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1 107,8</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1 550,0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1 550,0</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7 750,0</w:t>
            </w:r>
          </w:p>
        </w:tc>
      </w:tr>
      <w:tr w:rsidR="00396A58" w:rsidRPr="00DA352F" w:rsidTr="00DA352F">
        <w:trPr>
          <w:trHeight w:val="615"/>
        </w:trPr>
        <w:tc>
          <w:tcPr>
            <w:tcW w:w="1424" w:type="dxa"/>
            <w:vMerge/>
            <w:hideMark/>
          </w:tcPr>
          <w:p w:rsidR="00396A58" w:rsidRPr="00DA352F" w:rsidRDefault="00396A58" w:rsidP="00396A58">
            <w:pPr>
              <w:outlineLvl w:val="1"/>
              <w:rPr>
                <w:sz w:val="22"/>
                <w:szCs w:val="22"/>
              </w:rPr>
            </w:pPr>
          </w:p>
        </w:tc>
        <w:tc>
          <w:tcPr>
            <w:tcW w:w="1842" w:type="dxa"/>
            <w:vMerge/>
            <w:hideMark/>
          </w:tcPr>
          <w:p w:rsidR="00396A58" w:rsidRPr="00DA352F" w:rsidRDefault="00396A58" w:rsidP="00396A58">
            <w:pPr>
              <w:outlineLvl w:val="1"/>
              <w:rPr>
                <w:sz w:val="22"/>
                <w:szCs w:val="22"/>
              </w:rPr>
            </w:pPr>
          </w:p>
        </w:tc>
        <w:tc>
          <w:tcPr>
            <w:tcW w:w="1985" w:type="dxa"/>
            <w:vMerge/>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1"/>
              <w:rPr>
                <w:sz w:val="22"/>
                <w:szCs w:val="22"/>
              </w:rPr>
            </w:pPr>
            <w:r w:rsidRPr="00DA352F">
              <w:rPr>
                <w:sz w:val="22"/>
                <w:szCs w:val="22"/>
              </w:rPr>
              <w:t>1.7.3.2</w:t>
            </w:r>
            <w:r w:rsidR="00DA352F">
              <w:rPr>
                <w:sz w:val="22"/>
                <w:szCs w:val="22"/>
              </w:rPr>
              <w:t>.</w:t>
            </w:r>
          </w:p>
        </w:tc>
        <w:tc>
          <w:tcPr>
            <w:tcW w:w="1842" w:type="dxa"/>
            <w:vMerge w:val="restart"/>
            <w:shd w:val="clear" w:color="auto" w:fill="auto"/>
            <w:hideMark/>
          </w:tcPr>
          <w:p w:rsidR="00396A58" w:rsidRPr="00DA352F" w:rsidRDefault="00396A58" w:rsidP="00396A58">
            <w:pPr>
              <w:outlineLvl w:val="1"/>
              <w:rPr>
                <w:sz w:val="22"/>
                <w:szCs w:val="22"/>
              </w:rPr>
            </w:pPr>
            <w:r w:rsidRPr="00DA352F">
              <w:rPr>
                <w:sz w:val="22"/>
                <w:szCs w:val="22"/>
              </w:rPr>
              <w:t>Поддержка системы воспитания</w:t>
            </w:r>
          </w:p>
        </w:tc>
        <w:tc>
          <w:tcPr>
            <w:tcW w:w="1985" w:type="dxa"/>
            <w:vMerge w:val="restart"/>
            <w:shd w:val="clear" w:color="auto" w:fill="auto"/>
            <w:hideMark/>
          </w:tcPr>
          <w:p w:rsidR="00396A58" w:rsidRPr="00DA352F" w:rsidRDefault="00396A58" w:rsidP="00396A58">
            <w:pPr>
              <w:outlineLvl w:val="1"/>
              <w:rPr>
                <w:sz w:val="22"/>
                <w:szCs w:val="22"/>
              </w:rPr>
            </w:pPr>
            <w:r w:rsidRPr="00DA352F">
              <w:rPr>
                <w:sz w:val="22"/>
                <w:szCs w:val="22"/>
              </w:rPr>
              <w:t xml:space="preserve">управление образования и молодежной политики, муниципальные образовательные учреждения района, МАУ ДО </w:t>
            </w:r>
            <w:r w:rsidR="00DA352F">
              <w:rPr>
                <w:sz w:val="22"/>
                <w:szCs w:val="22"/>
              </w:rPr>
              <w:t>«</w:t>
            </w:r>
            <w:r w:rsidRPr="00DA352F">
              <w:rPr>
                <w:sz w:val="22"/>
                <w:szCs w:val="22"/>
              </w:rPr>
              <w:t>Спектр</w:t>
            </w:r>
            <w:r w:rsidR="00DA352F">
              <w:rPr>
                <w:sz w:val="22"/>
                <w:szCs w:val="22"/>
              </w:rPr>
              <w:t>»</w:t>
            </w: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1"/>
              <w:rPr>
                <w:bCs/>
                <w:sz w:val="22"/>
                <w:szCs w:val="22"/>
              </w:rPr>
            </w:pPr>
            <w:r w:rsidRPr="00DA352F">
              <w:rPr>
                <w:bCs/>
                <w:sz w:val="22"/>
                <w:szCs w:val="22"/>
              </w:rPr>
              <w:t>270,0</w:t>
            </w:r>
          </w:p>
        </w:tc>
        <w:tc>
          <w:tcPr>
            <w:tcW w:w="1418" w:type="dxa"/>
            <w:shd w:val="clear" w:color="auto" w:fill="auto"/>
            <w:hideMark/>
          </w:tcPr>
          <w:p w:rsidR="00396A58" w:rsidRPr="00DA352F" w:rsidRDefault="00396A58" w:rsidP="00396A58">
            <w:pPr>
              <w:jc w:val="center"/>
              <w:outlineLvl w:val="1"/>
              <w:rPr>
                <w:bCs/>
                <w:sz w:val="22"/>
                <w:szCs w:val="22"/>
              </w:rPr>
            </w:pPr>
            <w:r w:rsidRPr="00DA352F">
              <w:rPr>
                <w:bCs/>
                <w:sz w:val="22"/>
                <w:szCs w:val="22"/>
              </w:rPr>
              <w:t>30,0</w:t>
            </w:r>
          </w:p>
        </w:tc>
        <w:tc>
          <w:tcPr>
            <w:tcW w:w="1417" w:type="dxa"/>
            <w:shd w:val="clear" w:color="auto" w:fill="auto"/>
            <w:hideMark/>
          </w:tcPr>
          <w:p w:rsidR="00396A58" w:rsidRPr="00DA352F" w:rsidRDefault="00396A58" w:rsidP="00396A58">
            <w:pPr>
              <w:jc w:val="center"/>
              <w:outlineLvl w:val="1"/>
              <w:rPr>
                <w:bCs/>
                <w:sz w:val="22"/>
                <w:szCs w:val="22"/>
              </w:rPr>
            </w:pPr>
            <w:r w:rsidRPr="00DA352F">
              <w:rPr>
                <w:bCs/>
                <w:sz w:val="22"/>
                <w:szCs w:val="22"/>
              </w:rPr>
              <w:t>30,0</w:t>
            </w:r>
          </w:p>
        </w:tc>
        <w:tc>
          <w:tcPr>
            <w:tcW w:w="1406" w:type="dxa"/>
            <w:shd w:val="clear" w:color="auto" w:fill="auto"/>
            <w:hideMark/>
          </w:tcPr>
          <w:p w:rsidR="00396A58" w:rsidRPr="00DA352F" w:rsidRDefault="00396A58" w:rsidP="00396A58">
            <w:pPr>
              <w:jc w:val="center"/>
              <w:outlineLvl w:val="1"/>
              <w:rPr>
                <w:bCs/>
                <w:sz w:val="22"/>
                <w:szCs w:val="22"/>
              </w:rPr>
            </w:pPr>
            <w:r w:rsidRPr="00DA352F">
              <w:rPr>
                <w:bCs/>
                <w:sz w:val="22"/>
                <w:szCs w:val="22"/>
              </w:rPr>
              <w:t>30,0</w:t>
            </w:r>
          </w:p>
        </w:tc>
        <w:tc>
          <w:tcPr>
            <w:tcW w:w="1406" w:type="dxa"/>
            <w:shd w:val="clear" w:color="auto" w:fill="auto"/>
            <w:hideMark/>
          </w:tcPr>
          <w:p w:rsidR="00396A58" w:rsidRPr="00DA352F" w:rsidRDefault="00396A58" w:rsidP="00396A58">
            <w:pPr>
              <w:jc w:val="center"/>
              <w:outlineLvl w:val="1"/>
              <w:rPr>
                <w:bCs/>
                <w:sz w:val="22"/>
                <w:szCs w:val="22"/>
              </w:rPr>
            </w:pPr>
            <w:r w:rsidRPr="00DA352F">
              <w:rPr>
                <w:bCs/>
                <w:sz w:val="22"/>
                <w:szCs w:val="22"/>
              </w:rPr>
              <w:t>30,0</w:t>
            </w:r>
          </w:p>
        </w:tc>
        <w:tc>
          <w:tcPr>
            <w:tcW w:w="1561" w:type="dxa"/>
            <w:shd w:val="clear" w:color="auto" w:fill="auto"/>
            <w:hideMark/>
          </w:tcPr>
          <w:p w:rsidR="00396A58" w:rsidRPr="00DA352F" w:rsidRDefault="00396A58" w:rsidP="00396A58">
            <w:pPr>
              <w:jc w:val="center"/>
              <w:outlineLvl w:val="1"/>
              <w:rPr>
                <w:bCs/>
                <w:sz w:val="22"/>
                <w:szCs w:val="22"/>
              </w:rPr>
            </w:pPr>
            <w:r w:rsidRPr="00DA352F">
              <w:rPr>
                <w:bCs/>
                <w:sz w:val="22"/>
                <w:szCs w:val="22"/>
              </w:rPr>
              <w:t>150,0</w:t>
            </w:r>
          </w:p>
        </w:tc>
      </w:tr>
      <w:tr w:rsidR="00396A58" w:rsidRPr="00DA352F" w:rsidTr="00DA352F">
        <w:trPr>
          <w:trHeight w:val="615"/>
        </w:trPr>
        <w:tc>
          <w:tcPr>
            <w:tcW w:w="1424" w:type="dxa"/>
            <w:vMerge/>
            <w:hideMark/>
          </w:tcPr>
          <w:p w:rsidR="00396A58" w:rsidRPr="00DA352F" w:rsidRDefault="00396A58" w:rsidP="00396A58">
            <w:pPr>
              <w:outlineLvl w:val="1"/>
              <w:rPr>
                <w:sz w:val="22"/>
                <w:szCs w:val="22"/>
              </w:rPr>
            </w:pPr>
          </w:p>
        </w:tc>
        <w:tc>
          <w:tcPr>
            <w:tcW w:w="1842" w:type="dxa"/>
            <w:vMerge/>
            <w:hideMark/>
          </w:tcPr>
          <w:p w:rsidR="00396A58" w:rsidRPr="00DA352F" w:rsidRDefault="00396A58" w:rsidP="00396A58">
            <w:pPr>
              <w:outlineLvl w:val="1"/>
              <w:rPr>
                <w:sz w:val="22"/>
                <w:szCs w:val="22"/>
              </w:rPr>
            </w:pPr>
          </w:p>
        </w:tc>
        <w:tc>
          <w:tcPr>
            <w:tcW w:w="1985" w:type="dxa"/>
            <w:vMerge/>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1"/>
              <w:rPr>
                <w:sz w:val="22"/>
                <w:szCs w:val="22"/>
              </w:rPr>
            </w:pPr>
          </w:p>
        </w:tc>
        <w:tc>
          <w:tcPr>
            <w:tcW w:w="1842" w:type="dxa"/>
            <w:vMerge/>
            <w:hideMark/>
          </w:tcPr>
          <w:p w:rsidR="00396A58" w:rsidRPr="00DA352F" w:rsidRDefault="00396A58" w:rsidP="00396A58">
            <w:pPr>
              <w:outlineLvl w:val="1"/>
              <w:rPr>
                <w:sz w:val="22"/>
                <w:szCs w:val="22"/>
              </w:rPr>
            </w:pPr>
          </w:p>
        </w:tc>
        <w:tc>
          <w:tcPr>
            <w:tcW w:w="1985" w:type="dxa"/>
            <w:vMerge/>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270,0</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30,0</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30,0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30,0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30,0</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150,0</w:t>
            </w:r>
          </w:p>
        </w:tc>
      </w:tr>
      <w:tr w:rsidR="00396A58" w:rsidRPr="00DA352F" w:rsidTr="00DA352F">
        <w:trPr>
          <w:trHeight w:val="615"/>
        </w:trPr>
        <w:tc>
          <w:tcPr>
            <w:tcW w:w="1424" w:type="dxa"/>
            <w:vMerge/>
            <w:hideMark/>
          </w:tcPr>
          <w:p w:rsidR="00396A58" w:rsidRPr="00DA352F" w:rsidRDefault="00396A58" w:rsidP="00396A58">
            <w:pPr>
              <w:outlineLvl w:val="1"/>
              <w:rPr>
                <w:sz w:val="22"/>
                <w:szCs w:val="22"/>
              </w:rPr>
            </w:pPr>
          </w:p>
        </w:tc>
        <w:tc>
          <w:tcPr>
            <w:tcW w:w="1842" w:type="dxa"/>
            <w:vMerge/>
            <w:hideMark/>
          </w:tcPr>
          <w:p w:rsidR="00396A58" w:rsidRPr="00DA352F" w:rsidRDefault="00396A58" w:rsidP="00396A58">
            <w:pPr>
              <w:outlineLvl w:val="1"/>
              <w:rPr>
                <w:sz w:val="22"/>
                <w:szCs w:val="22"/>
              </w:rPr>
            </w:pPr>
          </w:p>
        </w:tc>
        <w:tc>
          <w:tcPr>
            <w:tcW w:w="1985" w:type="dxa"/>
            <w:vMerge/>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1"/>
              <w:rPr>
                <w:sz w:val="22"/>
                <w:szCs w:val="22"/>
              </w:rPr>
            </w:pPr>
            <w:r w:rsidRPr="00DA352F">
              <w:rPr>
                <w:sz w:val="22"/>
                <w:szCs w:val="22"/>
              </w:rPr>
              <w:t>1.7.3.3</w:t>
            </w:r>
            <w:r w:rsidR="00DA352F">
              <w:rPr>
                <w:sz w:val="22"/>
                <w:szCs w:val="22"/>
              </w:rPr>
              <w:t>.</w:t>
            </w:r>
          </w:p>
        </w:tc>
        <w:tc>
          <w:tcPr>
            <w:tcW w:w="1842" w:type="dxa"/>
            <w:vMerge w:val="restart"/>
            <w:shd w:val="clear" w:color="auto" w:fill="auto"/>
            <w:hideMark/>
          </w:tcPr>
          <w:p w:rsidR="00396A58" w:rsidRPr="00DA352F" w:rsidRDefault="00396A58" w:rsidP="00396A58">
            <w:pPr>
              <w:outlineLvl w:val="1"/>
              <w:rPr>
                <w:sz w:val="22"/>
                <w:szCs w:val="22"/>
              </w:rPr>
            </w:pPr>
            <w:r w:rsidRPr="00DA352F">
              <w:rPr>
                <w:sz w:val="22"/>
                <w:szCs w:val="22"/>
              </w:rPr>
              <w:t>Научное сопровождение программ развития образовательных учреждений района по ведению экспериментальной деятельности, оплата проведения экспертизы экспериментальных программ, конкурсных документов</w:t>
            </w:r>
          </w:p>
        </w:tc>
        <w:tc>
          <w:tcPr>
            <w:tcW w:w="1985" w:type="dxa"/>
            <w:vMerge w:val="restart"/>
            <w:shd w:val="clear" w:color="auto" w:fill="auto"/>
            <w:hideMark/>
          </w:tcPr>
          <w:p w:rsidR="00396A58" w:rsidRPr="00DA352F" w:rsidRDefault="00396A58" w:rsidP="00396A58">
            <w:pPr>
              <w:outlineLvl w:val="1"/>
              <w:rPr>
                <w:sz w:val="22"/>
                <w:szCs w:val="22"/>
              </w:rPr>
            </w:pPr>
            <w:r w:rsidRPr="00DA352F">
              <w:rPr>
                <w:sz w:val="22"/>
                <w:szCs w:val="22"/>
              </w:rPr>
              <w:t xml:space="preserve">управление образования и молодежной политики, МАУ ДО </w:t>
            </w:r>
            <w:r w:rsidR="00DA352F">
              <w:rPr>
                <w:sz w:val="22"/>
                <w:szCs w:val="22"/>
              </w:rPr>
              <w:t>«</w:t>
            </w:r>
            <w:r w:rsidRPr="00DA352F">
              <w:rPr>
                <w:sz w:val="22"/>
                <w:szCs w:val="22"/>
              </w:rPr>
              <w:t>Спектр</w:t>
            </w:r>
            <w:r w:rsidR="00DA352F">
              <w:rPr>
                <w:sz w:val="22"/>
                <w:szCs w:val="22"/>
              </w:rPr>
              <w:t>»</w:t>
            </w: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1"/>
              <w:rPr>
                <w:bCs/>
                <w:sz w:val="22"/>
                <w:szCs w:val="22"/>
              </w:rPr>
            </w:pPr>
            <w:r w:rsidRPr="00DA352F">
              <w:rPr>
                <w:bCs/>
                <w:sz w:val="22"/>
                <w:szCs w:val="22"/>
              </w:rPr>
              <w:t>247,1</w:t>
            </w:r>
          </w:p>
        </w:tc>
        <w:tc>
          <w:tcPr>
            <w:tcW w:w="1418" w:type="dxa"/>
            <w:shd w:val="clear" w:color="auto" w:fill="auto"/>
            <w:hideMark/>
          </w:tcPr>
          <w:p w:rsidR="00396A58" w:rsidRPr="00DA352F" w:rsidRDefault="00396A58" w:rsidP="00396A58">
            <w:pPr>
              <w:jc w:val="center"/>
              <w:outlineLvl w:val="1"/>
              <w:rPr>
                <w:bCs/>
                <w:sz w:val="22"/>
                <w:szCs w:val="22"/>
              </w:rPr>
            </w:pPr>
            <w:r w:rsidRPr="00DA352F">
              <w:rPr>
                <w:bCs/>
                <w:sz w:val="22"/>
                <w:szCs w:val="22"/>
              </w:rPr>
              <w:t>7,1</w:t>
            </w:r>
          </w:p>
        </w:tc>
        <w:tc>
          <w:tcPr>
            <w:tcW w:w="1417" w:type="dxa"/>
            <w:shd w:val="clear" w:color="auto" w:fill="auto"/>
            <w:hideMark/>
          </w:tcPr>
          <w:p w:rsidR="00396A58" w:rsidRPr="00DA352F" w:rsidRDefault="00396A58" w:rsidP="00396A58">
            <w:pPr>
              <w:jc w:val="center"/>
              <w:outlineLvl w:val="1"/>
              <w:rPr>
                <w:bCs/>
                <w:sz w:val="22"/>
                <w:szCs w:val="22"/>
              </w:rPr>
            </w:pPr>
            <w:r w:rsidRPr="00DA352F">
              <w:rPr>
                <w:bCs/>
                <w:sz w:val="22"/>
                <w:szCs w:val="22"/>
              </w:rPr>
              <w:t>30,0</w:t>
            </w:r>
          </w:p>
        </w:tc>
        <w:tc>
          <w:tcPr>
            <w:tcW w:w="1406" w:type="dxa"/>
            <w:shd w:val="clear" w:color="auto" w:fill="auto"/>
            <w:hideMark/>
          </w:tcPr>
          <w:p w:rsidR="00396A58" w:rsidRPr="00DA352F" w:rsidRDefault="00396A58" w:rsidP="00396A58">
            <w:pPr>
              <w:jc w:val="center"/>
              <w:outlineLvl w:val="1"/>
              <w:rPr>
                <w:bCs/>
                <w:sz w:val="22"/>
                <w:szCs w:val="22"/>
              </w:rPr>
            </w:pPr>
            <w:r w:rsidRPr="00DA352F">
              <w:rPr>
                <w:bCs/>
                <w:sz w:val="22"/>
                <w:szCs w:val="22"/>
              </w:rPr>
              <w:t>30,0</w:t>
            </w:r>
          </w:p>
        </w:tc>
        <w:tc>
          <w:tcPr>
            <w:tcW w:w="1406" w:type="dxa"/>
            <w:shd w:val="clear" w:color="auto" w:fill="auto"/>
            <w:hideMark/>
          </w:tcPr>
          <w:p w:rsidR="00396A58" w:rsidRPr="00DA352F" w:rsidRDefault="00396A58" w:rsidP="00396A58">
            <w:pPr>
              <w:jc w:val="center"/>
              <w:outlineLvl w:val="1"/>
              <w:rPr>
                <w:bCs/>
                <w:sz w:val="22"/>
                <w:szCs w:val="22"/>
              </w:rPr>
            </w:pPr>
            <w:r w:rsidRPr="00DA352F">
              <w:rPr>
                <w:bCs/>
                <w:sz w:val="22"/>
                <w:szCs w:val="22"/>
              </w:rPr>
              <w:t>30,0</w:t>
            </w:r>
          </w:p>
        </w:tc>
        <w:tc>
          <w:tcPr>
            <w:tcW w:w="1561" w:type="dxa"/>
            <w:shd w:val="clear" w:color="auto" w:fill="auto"/>
            <w:hideMark/>
          </w:tcPr>
          <w:p w:rsidR="00396A58" w:rsidRPr="00DA352F" w:rsidRDefault="00396A58" w:rsidP="00396A58">
            <w:pPr>
              <w:jc w:val="center"/>
              <w:outlineLvl w:val="1"/>
              <w:rPr>
                <w:bCs/>
                <w:sz w:val="22"/>
                <w:szCs w:val="22"/>
              </w:rPr>
            </w:pPr>
            <w:r w:rsidRPr="00DA352F">
              <w:rPr>
                <w:bCs/>
                <w:sz w:val="22"/>
                <w:szCs w:val="22"/>
              </w:rPr>
              <w:t>150,0</w:t>
            </w:r>
          </w:p>
        </w:tc>
      </w:tr>
      <w:tr w:rsidR="00396A58" w:rsidRPr="00DA352F" w:rsidTr="00DA352F">
        <w:trPr>
          <w:trHeight w:val="615"/>
        </w:trPr>
        <w:tc>
          <w:tcPr>
            <w:tcW w:w="1424" w:type="dxa"/>
            <w:vMerge/>
            <w:hideMark/>
          </w:tcPr>
          <w:p w:rsidR="00396A58" w:rsidRPr="00DA352F" w:rsidRDefault="00396A58" w:rsidP="00396A58">
            <w:pPr>
              <w:outlineLvl w:val="1"/>
              <w:rPr>
                <w:sz w:val="22"/>
                <w:szCs w:val="22"/>
              </w:rPr>
            </w:pPr>
          </w:p>
        </w:tc>
        <w:tc>
          <w:tcPr>
            <w:tcW w:w="1842" w:type="dxa"/>
            <w:vMerge/>
            <w:hideMark/>
          </w:tcPr>
          <w:p w:rsidR="00396A58" w:rsidRPr="00DA352F" w:rsidRDefault="00396A58" w:rsidP="00396A58">
            <w:pPr>
              <w:outlineLvl w:val="1"/>
              <w:rPr>
                <w:sz w:val="22"/>
                <w:szCs w:val="22"/>
              </w:rPr>
            </w:pPr>
          </w:p>
        </w:tc>
        <w:tc>
          <w:tcPr>
            <w:tcW w:w="1985" w:type="dxa"/>
            <w:vMerge/>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1"/>
              <w:rPr>
                <w:sz w:val="22"/>
                <w:szCs w:val="22"/>
              </w:rPr>
            </w:pPr>
          </w:p>
        </w:tc>
        <w:tc>
          <w:tcPr>
            <w:tcW w:w="1842" w:type="dxa"/>
            <w:vMerge/>
            <w:hideMark/>
          </w:tcPr>
          <w:p w:rsidR="00396A58" w:rsidRPr="00DA352F" w:rsidRDefault="00396A58" w:rsidP="00396A58">
            <w:pPr>
              <w:outlineLvl w:val="1"/>
              <w:rPr>
                <w:sz w:val="22"/>
                <w:szCs w:val="22"/>
              </w:rPr>
            </w:pPr>
          </w:p>
        </w:tc>
        <w:tc>
          <w:tcPr>
            <w:tcW w:w="1985" w:type="dxa"/>
            <w:vMerge/>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247,1</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7,1</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30,0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30,0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30,0</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150,0</w:t>
            </w:r>
          </w:p>
        </w:tc>
      </w:tr>
      <w:tr w:rsidR="00396A58" w:rsidRPr="00DA352F" w:rsidTr="00DA352F">
        <w:trPr>
          <w:trHeight w:val="615"/>
        </w:trPr>
        <w:tc>
          <w:tcPr>
            <w:tcW w:w="1424" w:type="dxa"/>
            <w:vMerge/>
            <w:hideMark/>
          </w:tcPr>
          <w:p w:rsidR="00396A58" w:rsidRPr="00DA352F" w:rsidRDefault="00396A58" w:rsidP="00396A58">
            <w:pPr>
              <w:outlineLvl w:val="1"/>
              <w:rPr>
                <w:sz w:val="22"/>
                <w:szCs w:val="22"/>
              </w:rPr>
            </w:pPr>
          </w:p>
        </w:tc>
        <w:tc>
          <w:tcPr>
            <w:tcW w:w="1842" w:type="dxa"/>
            <w:vMerge/>
            <w:hideMark/>
          </w:tcPr>
          <w:p w:rsidR="00396A58" w:rsidRPr="00DA352F" w:rsidRDefault="00396A58" w:rsidP="00396A58">
            <w:pPr>
              <w:outlineLvl w:val="1"/>
              <w:rPr>
                <w:sz w:val="22"/>
                <w:szCs w:val="22"/>
              </w:rPr>
            </w:pPr>
          </w:p>
        </w:tc>
        <w:tc>
          <w:tcPr>
            <w:tcW w:w="1985" w:type="dxa"/>
            <w:vMerge/>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1"/>
              <w:rPr>
                <w:sz w:val="22"/>
                <w:szCs w:val="22"/>
              </w:rPr>
            </w:pPr>
            <w:r w:rsidRPr="00DA352F">
              <w:rPr>
                <w:sz w:val="22"/>
                <w:szCs w:val="22"/>
              </w:rPr>
              <w:t>1.7.3.4</w:t>
            </w:r>
            <w:r w:rsidR="00DA352F">
              <w:rPr>
                <w:sz w:val="22"/>
                <w:szCs w:val="22"/>
              </w:rPr>
              <w:t>.</w:t>
            </w:r>
          </w:p>
        </w:tc>
        <w:tc>
          <w:tcPr>
            <w:tcW w:w="1842" w:type="dxa"/>
            <w:vMerge w:val="restart"/>
            <w:shd w:val="clear" w:color="auto" w:fill="auto"/>
            <w:hideMark/>
          </w:tcPr>
          <w:p w:rsidR="00396A58" w:rsidRPr="00DA352F" w:rsidRDefault="00396A58" w:rsidP="00396A58">
            <w:pPr>
              <w:outlineLvl w:val="1"/>
              <w:rPr>
                <w:sz w:val="22"/>
                <w:szCs w:val="22"/>
              </w:rPr>
            </w:pPr>
            <w:r w:rsidRPr="00DA352F">
              <w:rPr>
                <w:sz w:val="22"/>
                <w:szCs w:val="22"/>
              </w:rPr>
              <w:t>Организация и участие руководителей и педагогических работников образовательных учреждений района, специалистов муниципальных учреждений образования и молодежной политики района в работе семинаров, курсов повышения квалификации, стажировок, совещаний, в том числе окружного августовского совещания педагогических работников. Организация и проведение муниципального и регионального этапов всероссийского конкурса профессионального мастерства в сфере образования</w:t>
            </w:r>
          </w:p>
        </w:tc>
        <w:tc>
          <w:tcPr>
            <w:tcW w:w="1985" w:type="dxa"/>
            <w:vMerge w:val="restart"/>
            <w:shd w:val="clear" w:color="auto" w:fill="auto"/>
            <w:hideMark/>
          </w:tcPr>
          <w:p w:rsidR="00396A58" w:rsidRPr="00DA352F" w:rsidRDefault="00396A58" w:rsidP="00396A58">
            <w:pPr>
              <w:outlineLvl w:val="1"/>
              <w:rPr>
                <w:sz w:val="22"/>
                <w:szCs w:val="22"/>
              </w:rPr>
            </w:pPr>
            <w:r w:rsidRPr="00DA352F">
              <w:rPr>
                <w:sz w:val="22"/>
                <w:szCs w:val="22"/>
              </w:rPr>
              <w:t>управление образования и молодежной политики, муниципальные образовательные учреждения района,</w:t>
            </w:r>
            <w:r w:rsidR="00DA352F">
              <w:rPr>
                <w:sz w:val="22"/>
                <w:szCs w:val="22"/>
              </w:rPr>
              <w:t xml:space="preserve"> </w:t>
            </w:r>
            <w:r w:rsidRPr="00DA352F">
              <w:rPr>
                <w:sz w:val="22"/>
                <w:szCs w:val="22"/>
              </w:rPr>
              <w:t xml:space="preserve">МАУ ДО </w:t>
            </w:r>
            <w:r w:rsidR="00DA352F">
              <w:rPr>
                <w:sz w:val="22"/>
                <w:szCs w:val="22"/>
              </w:rPr>
              <w:t>«</w:t>
            </w:r>
            <w:r w:rsidRPr="00DA352F">
              <w:rPr>
                <w:sz w:val="22"/>
                <w:szCs w:val="22"/>
              </w:rPr>
              <w:t>Спектр</w:t>
            </w:r>
            <w:r w:rsidR="00DA352F">
              <w:rPr>
                <w:sz w:val="22"/>
                <w:szCs w:val="22"/>
              </w:rPr>
              <w:t>»</w:t>
            </w: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1"/>
              <w:rPr>
                <w:bCs/>
                <w:sz w:val="22"/>
                <w:szCs w:val="22"/>
              </w:rPr>
            </w:pPr>
            <w:r w:rsidRPr="00DA352F">
              <w:rPr>
                <w:bCs/>
                <w:sz w:val="22"/>
                <w:szCs w:val="22"/>
              </w:rPr>
              <w:t>1 325,4</w:t>
            </w:r>
          </w:p>
        </w:tc>
        <w:tc>
          <w:tcPr>
            <w:tcW w:w="1418" w:type="dxa"/>
            <w:shd w:val="clear" w:color="auto" w:fill="auto"/>
            <w:hideMark/>
          </w:tcPr>
          <w:p w:rsidR="00396A58" w:rsidRPr="00DA352F" w:rsidRDefault="00396A58" w:rsidP="00396A58">
            <w:pPr>
              <w:jc w:val="center"/>
              <w:outlineLvl w:val="1"/>
              <w:rPr>
                <w:bCs/>
                <w:sz w:val="22"/>
                <w:szCs w:val="22"/>
              </w:rPr>
            </w:pPr>
            <w:r w:rsidRPr="00DA352F">
              <w:rPr>
                <w:bCs/>
                <w:sz w:val="22"/>
                <w:szCs w:val="22"/>
              </w:rPr>
              <w:t>403,2</w:t>
            </w:r>
          </w:p>
        </w:tc>
        <w:tc>
          <w:tcPr>
            <w:tcW w:w="1417" w:type="dxa"/>
            <w:shd w:val="clear" w:color="auto" w:fill="auto"/>
            <w:hideMark/>
          </w:tcPr>
          <w:p w:rsidR="00396A58" w:rsidRPr="00DA352F" w:rsidRDefault="00396A58" w:rsidP="00396A58">
            <w:pPr>
              <w:jc w:val="center"/>
              <w:outlineLvl w:val="1"/>
              <w:rPr>
                <w:bCs/>
                <w:sz w:val="22"/>
                <w:szCs w:val="22"/>
              </w:rPr>
            </w:pPr>
            <w:r w:rsidRPr="00DA352F">
              <w:rPr>
                <w:bCs/>
                <w:sz w:val="22"/>
                <w:szCs w:val="22"/>
              </w:rPr>
              <w:t>502,2</w:t>
            </w:r>
          </w:p>
        </w:tc>
        <w:tc>
          <w:tcPr>
            <w:tcW w:w="1406" w:type="dxa"/>
            <w:shd w:val="clear" w:color="auto" w:fill="auto"/>
            <w:hideMark/>
          </w:tcPr>
          <w:p w:rsidR="00396A58" w:rsidRPr="00DA352F" w:rsidRDefault="00396A58" w:rsidP="00396A58">
            <w:pPr>
              <w:jc w:val="center"/>
              <w:outlineLvl w:val="1"/>
              <w:rPr>
                <w:bCs/>
                <w:sz w:val="22"/>
                <w:szCs w:val="22"/>
              </w:rPr>
            </w:pPr>
            <w:r w:rsidRPr="00DA352F">
              <w:rPr>
                <w:bCs/>
                <w:sz w:val="22"/>
                <w:szCs w:val="22"/>
              </w:rPr>
              <w:t>60,0</w:t>
            </w:r>
          </w:p>
        </w:tc>
        <w:tc>
          <w:tcPr>
            <w:tcW w:w="1406" w:type="dxa"/>
            <w:shd w:val="clear" w:color="auto" w:fill="auto"/>
            <w:hideMark/>
          </w:tcPr>
          <w:p w:rsidR="00396A58" w:rsidRPr="00DA352F" w:rsidRDefault="00396A58" w:rsidP="00396A58">
            <w:pPr>
              <w:jc w:val="center"/>
              <w:outlineLvl w:val="1"/>
              <w:rPr>
                <w:bCs/>
                <w:sz w:val="22"/>
                <w:szCs w:val="22"/>
              </w:rPr>
            </w:pPr>
            <w:r w:rsidRPr="00DA352F">
              <w:rPr>
                <w:bCs/>
                <w:sz w:val="22"/>
                <w:szCs w:val="22"/>
              </w:rPr>
              <w:t>60,0</w:t>
            </w:r>
          </w:p>
        </w:tc>
        <w:tc>
          <w:tcPr>
            <w:tcW w:w="1561" w:type="dxa"/>
            <w:shd w:val="clear" w:color="auto" w:fill="auto"/>
            <w:hideMark/>
          </w:tcPr>
          <w:p w:rsidR="00396A58" w:rsidRPr="00DA352F" w:rsidRDefault="00396A58" w:rsidP="00396A58">
            <w:pPr>
              <w:jc w:val="center"/>
              <w:outlineLvl w:val="1"/>
              <w:rPr>
                <w:bCs/>
                <w:sz w:val="22"/>
                <w:szCs w:val="22"/>
              </w:rPr>
            </w:pPr>
            <w:r w:rsidRPr="00DA352F">
              <w:rPr>
                <w:bCs/>
                <w:sz w:val="22"/>
                <w:szCs w:val="22"/>
              </w:rPr>
              <w:t>300,0</w:t>
            </w:r>
          </w:p>
        </w:tc>
      </w:tr>
      <w:tr w:rsidR="00396A58" w:rsidRPr="00DA352F" w:rsidTr="00DA352F">
        <w:trPr>
          <w:trHeight w:val="615"/>
        </w:trPr>
        <w:tc>
          <w:tcPr>
            <w:tcW w:w="1424" w:type="dxa"/>
            <w:vMerge/>
            <w:hideMark/>
          </w:tcPr>
          <w:p w:rsidR="00396A58" w:rsidRPr="00DA352F" w:rsidRDefault="00396A58" w:rsidP="00396A58">
            <w:pPr>
              <w:outlineLvl w:val="1"/>
              <w:rPr>
                <w:sz w:val="22"/>
                <w:szCs w:val="22"/>
              </w:rPr>
            </w:pPr>
          </w:p>
        </w:tc>
        <w:tc>
          <w:tcPr>
            <w:tcW w:w="1842" w:type="dxa"/>
            <w:vMerge/>
            <w:hideMark/>
          </w:tcPr>
          <w:p w:rsidR="00396A58" w:rsidRPr="00DA352F" w:rsidRDefault="00396A58" w:rsidP="00396A58">
            <w:pPr>
              <w:outlineLvl w:val="1"/>
              <w:rPr>
                <w:sz w:val="22"/>
                <w:szCs w:val="22"/>
              </w:rPr>
            </w:pPr>
          </w:p>
        </w:tc>
        <w:tc>
          <w:tcPr>
            <w:tcW w:w="1985" w:type="dxa"/>
            <w:vMerge/>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1"/>
              <w:rPr>
                <w:sz w:val="22"/>
                <w:szCs w:val="22"/>
              </w:rPr>
            </w:pPr>
          </w:p>
        </w:tc>
        <w:tc>
          <w:tcPr>
            <w:tcW w:w="1842" w:type="dxa"/>
            <w:vMerge/>
            <w:hideMark/>
          </w:tcPr>
          <w:p w:rsidR="00396A58" w:rsidRPr="00DA352F" w:rsidRDefault="00396A58" w:rsidP="00396A58">
            <w:pPr>
              <w:outlineLvl w:val="1"/>
              <w:rPr>
                <w:sz w:val="22"/>
                <w:szCs w:val="22"/>
              </w:rPr>
            </w:pPr>
          </w:p>
        </w:tc>
        <w:tc>
          <w:tcPr>
            <w:tcW w:w="1985" w:type="dxa"/>
            <w:vMerge/>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1 325,4</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403,2</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502,2</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60,0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60,0</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300,0</w:t>
            </w:r>
          </w:p>
        </w:tc>
      </w:tr>
      <w:tr w:rsidR="00396A58" w:rsidRPr="00DA352F" w:rsidTr="00DA352F">
        <w:trPr>
          <w:trHeight w:val="615"/>
        </w:trPr>
        <w:tc>
          <w:tcPr>
            <w:tcW w:w="1424" w:type="dxa"/>
            <w:vMerge/>
            <w:hideMark/>
          </w:tcPr>
          <w:p w:rsidR="00396A58" w:rsidRPr="00DA352F" w:rsidRDefault="00396A58" w:rsidP="00396A58">
            <w:pPr>
              <w:outlineLvl w:val="1"/>
              <w:rPr>
                <w:sz w:val="22"/>
                <w:szCs w:val="22"/>
              </w:rPr>
            </w:pPr>
          </w:p>
        </w:tc>
        <w:tc>
          <w:tcPr>
            <w:tcW w:w="1842" w:type="dxa"/>
            <w:vMerge/>
            <w:hideMark/>
          </w:tcPr>
          <w:p w:rsidR="00396A58" w:rsidRPr="00DA352F" w:rsidRDefault="00396A58" w:rsidP="00396A58">
            <w:pPr>
              <w:outlineLvl w:val="1"/>
              <w:rPr>
                <w:sz w:val="22"/>
                <w:szCs w:val="22"/>
              </w:rPr>
            </w:pPr>
          </w:p>
        </w:tc>
        <w:tc>
          <w:tcPr>
            <w:tcW w:w="1985" w:type="dxa"/>
            <w:vMerge/>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1"/>
              <w:rPr>
                <w:sz w:val="22"/>
                <w:szCs w:val="22"/>
              </w:rPr>
            </w:pPr>
            <w:r w:rsidRPr="00DA352F">
              <w:rPr>
                <w:sz w:val="22"/>
                <w:szCs w:val="22"/>
              </w:rPr>
              <w:t>1.7.3.5</w:t>
            </w:r>
            <w:r w:rsidR="00DA352F">
              <w:rPr>
                <w:sz w:val="22"/>
                <w:szCs w:val="22"/>
              </w:rPr>
              <w:t>.</w:t>
            </w:r>
          </w:p>
        </w:tc>
        <w:tc>
          <w:tcPr>
            <w:tcW w:w="1842" w:type="dxa"/>
            <w:vMerge w:val="restart"/>
            <w:shd w:val="clear" w:color="auto" w:fill="auto"/>
            <w:hideMark/>
          </w:tcPr>
          <w:p w:rsidR="00396A58" w:rsidRPr="00DA352F" w:rsidRDefault="00396A58" w:rsidP="00396A58">
            <w:pPr>
              <w:outlineLvl w:val="1"/>
              <w:rPr>
                <w:sz w:val="22"/>
                <w:szCs w:val="22"/>
              </w:rPr>
            </w:pPr>
            <w:r w:rsidRPr="00DA352F">
              <w:rPr>
                <w:sz w:val="22"/>
                <w:szCs w:val="22"/>
              </w:rPr>
              <w:t>Издание методических пособий, сборников из опыта работы лучших учителей</w:t>
            </w:r>
          </w:p>
        </w:tc>
        <w:tc>
          <w:tcPr>
            <w:tcW w:w="1985" w:type="dxa"/>
            <w:vMerge w:val="restart"/>
            <w:shd w:val="clear" w:color="auto" w:fill="auto"/>
            <w:hideMark/>
          </w:tcPr>
          <w:p w:rsidR="00396A58" w:rsidRPr="00DA352F" w:rsidRDefault="00396A58" w:rsidP="00396A58">
            <w:pPr>
              <w:outlineLvl w:val="1"/>
              <w:rPr>
                <w:sz w:val="22"/>
                <w:szCs w:val="22"/>
              </w:rPr>
            </w:pPr>
            <w:r w:rsidRPr="00DA352F">
              <w:rPr>
                <w:sz w:val="22"/>
                <w:szCs w:val="22"/>
              </w:rPr>
              <w:t xml:space="preserve">управление образования и молодежной политики, МАУ ДО </w:t>
            </w:r>
            <w:r w:rsidR="00DA352F">
              <w:rPr>
                <w:sz w:val="22"/>
                <w:szCs w:val="22"/>
              </w:rPr>
              <w:t>«</w:t>
            </w:r>
            <w:r w:rsidRPr="00DA352F">
              <w:rPr>
                <w:sz w:val="22"/>
                <w:szCs w:val="22"/>
              </w:rPr>
              <w:t>Спектр</w:t>
            </w:r>
            <w:r w:rsidR="00DA352F">
              <w:rPr>
                <w:sz w:val="22"/>
                <w:szCs w:val="22"/>
              </w:rPr>
              <w:t>»</w:t>
            </w: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1"/>
              <w:rPr>
                <w:bCs/>
                <w:sz w:val="22"/>
                <w:szCs w:val="22"/>
              </w:rPr>
            </w:pPr>
            <w:r w:rsidRPr="00DA352F">
              <w:rPr>
                <w:bCs/>
                <w:sz w:val="22"/>
                <w:szCs w:val="22"/>
              </w:rPr>
              <w:t>720,0</w:t>
            </w:r>
          </w:p>
        </w:tc>
        <w:tc>
          <w:tcPr>
            <w:tcW w:w="1418" w:type="dxa"/>
            <w:shd w:val="clear" w:color="auto" w:fill="auto"/>
            <w:hideMark/>
          </w:tcPr>
          <w:p w:rsidR="00396A58" w:rsidRPr="00DA352F" w:rsidRDefault="00396A58" w:rsidP="00396A58">
            <w:pPr>
              <w:jc w:val="center"/>
              <w:outlineLvl w:val="1"/>
              <w:rPr>
                <w:bCs/>
                <w:sz w:val="22"/>
                <w:szCs w:val="22"/>
              </w:rPr>
            </w:pPr>
            <w:r w:rsidRPr="00DA352F">
              <w:rPr>
                <w:bCs/>
                <w:sz w:val="22"/>
                <w:szCs w:val="22"/>
              </w:rPr>
              <w:t>80,0</w:t>
            </w:r>
          </w:p>
        </w:tc>
        <w:tc>
          <w:tcPr>
            <w:tcW w:w="1417" w:type="dxa"/>
            <w:shd w:val="clear" w:color="auto" w:fill="auto"/>
            <w:hideMark/>
          </w:tcPr>
          <w:p w:rsidR="00396A58" w:rsidRPr="00DA352F" w:rsidRDefault="00396A58" w:rsidP="00396A58">
            <w:pPr>
              <w:jc w:val="center"/>
              <w:outlineLvl w:val="1"/>
              <w:rPr>
                <w:bCs/>
                <w:sz w:val="22"/>
                <w:szCs w:val="22"/>
              </w:rPr>
            </w:pPr>
            <w:r w:rsidRPr="00DA352F">
              <w:rPr>
                <w:bCs/>
                <w:sz w:val="22"/>
                <w:szCs w:val="22"/>
              </w:rPr>
              <w:t>80,0</w:t>
            </w:r>
          </w:p>
        </w:tc>
        <w:tc>
          <w:tcPr>
            <w:tcW w:w="1406" w:type="dxa"/>
            <w:shd w:val="clear" w:color="auto" w:fill="auto"/>
            <w:hideMark/>
          </w:tcPr>
          <w:p w:rsidR="00396A58" w:rsidRPr="00DA352F" w:rsidRDefault="00396A58" w:rsidP="00396A58">
            <w:pPr>
              <w:jc w:val="center"/>
              <w:outlineLvl w:val="1"/>
              <w:rPr>
                <w:bCs/>
                <w:sz w:val="22"/>
                <w:szCs w:val="22"/>
              </w:rPr>
            </w:pPr>
            <w:r w:rsidRPr="00DA352F">
              <w:rPr>
                <w:bCs/>
                <w:sz w:val="22"/>
                <w:szCs w:val="22"/>
              </w:rPr>
              <w:t>80,0</w:t>
            </w:r>
          </w:p>
        </w:tc>
        <w:tc>
          <w:tcPr>
            <w:tcW w:w="1406" w:type="dxa"/>
            <w:shd w:val="clear" w:color="auto" w:fill="auto"/>
            <w:hideMark/>
          </w:tcPr>
          <w:p w:rsidR="00396A58" w:rsidRPr="00DA352F" w:rsidRDefault="00396A58" w:rsidP="00396A58">
            <w:pPr>
              <w:jc w:val="center"/>
              <w:outlineLvl w:val="1"/>
              <w:rPr>
                <w:bCs/>
                <w:sz w:val="22"/>
                <w:szCs w:val="22"/>
              </w:rPr>
            </w:pPr>
            <w:r w:rsidRPr="00DA352F">
              <w:rPr>
                <w:bCs/>
                <w:sz w:val="22"/>
                <w:szCs w:val="22"/>
              </w:rPr>
              <w:t>80,0</w:t>
            </w:r>
          </w:p>
        </w:tc>
        <w:tc>
          <w:tcPr>
            <w:tcW w:w="1561" w:type="dxa"/>
            <w:shd w:val="clear" w:color="auto" w:fill="auto"/>
            <w:hideMark/>
          </w:tcPr>
          <w:p w:rsidR="00396A58" w:rsidRPr="00DA352F" w:rsidRDefault="00396A58" w:rsidP="00396A58">
            <w:pPr>
              <w:jc w:val="center"/>
              <w:outlineLvl w:val="1"/>
              <w:rPr>
                <w:bCs/>
                <w:sz w:val="22"/>
                <w:szCs w:val="22"/>
              </w:rPr>
            </w:pPr>
            <w:r w:rsidRPr="00DA352F">
              <w:rPr>
                <w:bCs/>
                <w:sz w:val="22"/>
                <w:szCs w:val="22"/>
              </w:rPr>
              <w:t>400,0</w:t>
            </w:r>
          </w:p>
        </w:tc>
      </w:tr>
      <w:tr w:rsidR="00396A58" w:rsidRPr="00DA352F" w:rsidTr="00DA352F">
        <w:trPr>
          <w:trHeight w:val="615"/>
        </w:trPr>
        <w:tc>
          <w:tcPr>
            <w:tcW w:w="1424" w:type="dxa"/>
            <w:vMerge/>
            <w:hideMark/>
          </w:tcPr>
          <w:p w:rsidR="00396A58" w:rsidRPr="00DA352F" w:rsidRDefault="00396A58" w:rsidP="00396A58">
            <w:pPr>
              <w:outlineLvl w:val="1"/>
              <w:rPr>
                <w:sz w:val="22"/>
                <w:szCs w:val="22"/>
              </w:rPr>
            </w:pPr>
          </w:p>
        </w:tc>
        <w:tc>
          <w:tcPr>
            <w:tcW w:w="1842" w:type="dxa"/>
            <w:vMerge/>
            <w:hideMark/>
          </w:tcPr>
          <w:p w:rsidR="00396A58" w:rsidRPr="00DA352F" w:rsidRDefault="00396A58" w:rsidP="00396A58">
            <w:pPr>
              <w:outlineLvl w:val="1"/>
              <w:rPr>
                <w:sz w:val="22"/>
                <w:szCs w:val="22"/>
              </w:rPr>
            </w:pPr>
          </w:p>
        </w:tc>
        <w:tc>
          <w:tcPr>
            <w:tcW w:w="1985" w:type="dxa"/>
            <w:vMerge/>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1"/>
              <w:rPr>
                <w:sz w:val="22"/>
                <w:szCs w:val="22"/>
              </w:rPr>
            </w:pPr>
          </w:p>
        </w:tc>
        <w:tc>
          <w:tcPr>
            <w:tcW w:w="1842" w:type="dxa"/>
            <w:vMerge/>
            <w:hideMark/>
          </w:tcPr>
          <w:p w:rsidR="00396A58" w:rsidRPr="00DA352F" w:rsidRDefault="00396A58" w:rsidP="00396A58">
            <w:pPr>
              <w:outlineLvl w:val="1"/>
              <w:rPr>
                <w:sz w:val="22"/>
                <w:szCs w:val="22"/>
              </w:rPr>
            </w:pPr>
          </w:p>
        </w:tc>
        <w:tc>
          <w:tcPr>
            <w:tcW w:w="1985" w:type="dxa"/>
            <w:vMerge/>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720,0</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80,0</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80,0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80,0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80,0</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400,0</w:t>
            </w:r>
          </w:p>
        </w:tc>
      </w:tr>
      <w:tr w:rsidR="00396A58" w:rsidRPr="00DA352F" w:rsidTr="00DA352F">
        <w:trPr>
          <w:trHeight w:val="810"/>
        </w:trPr>
        <w:tc>
          <w:tcPr>
            <w:tcW w:w="1424" w:type="dxa"/>
            <w:vMerge/>
            <w:hideMark/>
          </w:tcPr>
          <w:p w:rsidR="00396A58" w:rsidRPr="00DA352F" w:rsidRDefault="00396A58" w:rsidP="00396A58">
            <w:pPr>
              <w:outlineLvl w:val="1"/>
              <w:rPr>
                <w:sz w:val="22"/>
                <w:szCs w:val="22"/>
              </w:rPr>
            </w:pPr>
          </w:p>
        </w:tc>
        <w:tc>
          <w:tcPr>
            <w:tcW w:w="1842" w:type="dxa"/>
            <w:vMerge/>
            <w:hideMark/>
          </w:tcPr>
          <w:p w:rsidR="00396A58" w:rsidRPr="00DA352F" w:rsidRDefault="00396A58" w:rsidP="00396A58">
            <w:pPr>
              <w:outlineLvl w:val="1"/>
              <w:rPr>
                <w:sz w:val="22"/>
                <w:szCs w:val="22"/>
              </w:rPr>
            </w:pPr>
          </w:p>
        </w:tc>
        <w:tc>
          <w:tcPr>
            <w:tcW w:w="1985" w:type="dxa"/>
            <w:vMerge/>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r>
      <w:tr w:rsidR="00396A58" w:rsidRPr="00DA352F" w:rsidTr="00DA352F">
        <w:trPr>
          <w:trHeight w:val="810"/>
        </w:trPr>
        <w:tc>
          <w:tcPr>
            <w:tcW w:w="1424" w:type="dxa"/>
            <w:vMerge w:val="restart"/>
            <w:shd w:val="clear" w:color="auto" w:fill="auto"/>
            <w:hideMark/>
          </w:tcPr>
          <w:p w:rsidR="00396A58" w:rsidRPr="00DA352F" w:rsidRDefault="00396A58" w:rsidP="00396A58">
            <w:pPr>
              <w:outlineLvl w:val="1"/>
              <w:rPr>
                <w:sz w:val="22"/>
                <w:szCs w:val="22"/>
              </w:rPr>
            </w:pPr>
            <w:r w:rsidRPr="00DA352F">
              <w:rPr>
                <w:sz w:val="22"/>
                <w:szCs w:val="22"/>
              </w:rPr>
              <w:t>1.7.4</w:t>
            </w:r>
            <w:r w:rsidR="00DA352F">
              <w:rPr>
                <w:sz w:val="22"/>
                <w:szCs w:val="22"/>
              </w:rPr>
              <w:t>.</w:t>
            </w:r>
          </w:p>
        </w:tc>
        <w:tc>
          <w:tcPr>
            <w:tcW w:w="1842" w:type="dxa"/>
            <w:vMerge w:val="restart"/>
            <w:shd w:val="clear" w:color="auto" w:fill="auto"/>
            <w:hideMark/>
          </w:tcPr>
          <w:p w:rsidR="00396A58" w:rsidRPr="00DA352F" w:rsidRDefault="00396A58" w:rsidP="00396A58">
            <w:pPr>
              <w:outlineLvl w:val="1"/>
              <w:rPr>
                <w:sz w:val="22"/>
                <w:szCs w:val="22"/>
              </w:rPr>
            </w:pPr>
            <w:r w:rsidRPr="00DA352F">
              <w:rPr>
                <w:sz w:val="22"/>
                <w:szCs w:val="22"/>
              </w:rPr>
              <w:t>Обеспечение государственных гарантий на получение образования</w:t>
            </w:r>
          </w:p>
        </w:tc>
        <w:tc>
          <w:tcPr>
            <w:tcW w:w="1985" w:type="dxa"/>
            <w:vMerge w:val="restart"/>
            <w:shd w:val="clear" w:color="auto" w:fill="auto"/>
            <w:hideMark/>
          </w:tcPr>
          <w:p w:rsidR="00396A58" w:rsidRPr="00DA352F" w:rsidRDefault="00396A58" w:rsidP="00396A58">
            <w:pPr>
              <w:outlineLvl w:val="1"/>
              <w:rPr>
                <w:sz w:val="22"/>
                <w:szCs w:val="22"/>
              </w:rPr>
            </w:pPr>
            <w:r w:rsidRPr="00DA352F">
              <w:rPr>
                <w:sz w:val="22"/>
                <w:szCs w:val="22"/>
              </w:rPr>
              <w:t xml:space="preserve">управление образования и молодежной политики, муниципальные образовательные учреждения района, МАУ ДО </w:t>
            </w:r>
            <w:r w:rsidR="00DA352F">
              <w:rPr>
                <w:sz w:val="22"/>
                <w:szCs w:val="22"/>
              </w:rPr>
              <w:t>«</w:t>
            </w:r>
            <w:r w:rsidRPr="00DA352F">
              <w:rPr>
                <w:sz w:val="22"/>
                <w:szCs w:val="22"/>
              </w:rPr>
              <w:t>Спектр</w:t>
            </w:r>
            <w:r w:rsidR="00DA352F">
              <w:rPr>
                <w:sz w:val="22"/>
                <w:szCs w:val="22"/>
              </w:rPr>
              <w:t>»</w:t>
            </w: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1"/>
              <w:rPr>
                <w:bCs/>
                <w:sz w:val="22"/>
                <w:szCs w:val="22"/>
              </w:rPr>
            </w:pPr>
            <w:r w:rsidRPr="00DA352F">
              <w:rPr>
                <w:bCs/>
                <w:sz w:val="22"/>
                <w:szCs w:val="22"/>
              </w:rPr>
              <w:t>10 616 056,5</w:t>
            </w:r>
          </w:p>
        </w:tc>
        <w:tc>
          <w:tcPr>
            <w:tcW w:w="1418" w:type="dxa"/>
            <w:shd w:val="clear" w:color="auto" w:fill="auto"/>
            <w:hideMark/>
          </w:tcPr>
          <w:p w:rsidR="00396A58" w:rsidRPr="00DA352F" w:rsidRDefault="00396A58" w:rsidP="00396A58">
            <w:pPr>
              <w:jc w:val="center"/>
              <w:outlineLvl w:val="1"/>
              <w:rPr>
                <w:bCs/>
                <w:sz w:val="22"/>
                <w:szCs w:val="22"/>
              </w:rPr>
            </w:pPr>
            <w:r w:rsidRPr="00DA352F">
              <w:rPr>
                <w:bCs/>
                <w:sz w:val="22"/>
                <w:szCs w:val="22"/>
              </w:rPr>
              <w:t>1 999 915,3</w:t>
            </w:r>
          </w:p>
        </w:tc>
        <w:tc>
          <w:tcPr>
            <w:tcW w:w="1417" w:type="dxa"/>
            <w:shd w:val="clear" w:color="auto" w:fill="auto"/>
            <w:hideMark/>
          </w:tcPr>
          <w:p w:rsidR="00396A58" w:rsidRPr="00DA352F" w:rsidRDefault="00396A58" w:rsidP="00396A58">
            <w:pPr>
              <w:jc w:val="center"/>
              <w:outlineLvl w:val="1"/>
              <w:rPr>
                <w:bCs/>
                <w:sz w:val="22"/>
                <w:szCs w:val="22"/>
              </w:rPr>
            </w:pPr>
            <w:r w:rsidRPr="00DA352F">
              <w:rPr>
                <w:bCs/>
                <w:sz w:val="22"/>
                <w:szCs w:val="22"/>
              </w:rPr>
              <w:t>2 115 822,2</w:t>
            </w:r>
          </w:p>
        </w:tc>
        <w:tc>
          <w:tcPr>
            <w:tcW w:w="1406" w:type="dxa"/>
            <w:shd w:val="clear" w:color="auto" w:fill="auto"/>
            <w:hideMark/>
          </w:tcPr>
          <w:p w:rsidR="00396A58" w:rsidRPr="00DA352F" w:rsidRDefault="00396A58" w:rsidP="00396A58">
            <w:pPr>
              <w:jc w:val="center"/>
              <w:outlineLvl w:val="1"/>
              <w:rPr>
                <w:bCs/>
                <w:sz w:val="22"/>
                <w:szCs w:val="22"/>
              </w:rPr>
            </w:pPr>
            <w:r w:rsidRPr="00DA352F">
              <w:rPr>
                <w:bCs/>
                <w:sz w:val="22"/>
                <w:szCs w:val="22"/>
              </w:rPr>
              <w:t>2 056 847,5</w:t>
            </w:r>
          </w:p>
        </w:tc>
        <w:tc>
          <w:tcPr>
            <w:tcW w:w="1406" w:type="dxa"/>
            <w:shd w:val="clear" w:color="auto" w:fill="auto"/>
            <w:hideMark/>
          </w:tcPr>
          <w:p w:rsidR="00396A58" w:rsidRPr="00DA352F" w:rsidRDefault="00396A58" w:rsidP="00396A58">
            <w:pPr>
              <w:jc w:val="center"/>
              <w:outlineLvl w:val="1"/>
              <w:rPr>
                <w:bCs/>
                <w:sz w:val="22"/>
                <w:szCs w:val="22"/>
              </w:rPr>
            </w:pPr>
            <w:r w:rsidRPr="00DA352F">
              <w:rPr>
                <w:bCs/>
                <w:sz w:val="22"/>
                <w:szCs w:val="22"/>
              </w:rPr>
              <w:t>2 041 895,9</w:t>
            </w:r>
          </w:p>
        </w:tc>
        <w:tc>
          <w:tcPr>
            <w:tcW w:w="1561" w:type="dxa"/>
            <w:shd w:val="clear" w:color="auto" w:fill="auto"/>
            <w:hideMark/>
          </w:tcPr>
          <w:p w:rsidR="00396A58" w:rsidRPr="00DA352F" w:rsidRDefault="00396A58" w:rsidP="00396A58">
            <w:pPr>
              <w:jc w:val="center"/>
              <w:outlineLvl w:val="1"/>
              <w:rPr>
                <w:bCs/>
                <w:sz w:val="22"/>
                <w:szCs w:val="22"/>
              </w:rPr>
            </w:pPr>
            <w:r w:rsidRPr="00DA352F">
              <w:rPr>
                <w:bCs/>
                <w:sz w:val="22"/>
                <w:szCs w:val="22"/>
              </w:rPr>
              <w:t>2 401 575,6</w:t>
            </w:r>
          </w:p>
        </w:tc>
      </w:tr>
      <w:tr w:rsidR="00396A58" w:rsidRPr="00DA352F" w:rsidTr="00DA352F">
        <w:trPr>
          <w:trHeight w:val="810"/>
        </w:trPr>
        <w:tc>
          <w:tcPr>
            <w:tcW w:w="1424" w:type="dxa"/>
            <w:vMerge/>
            <w:shd w:val="clear" w:color="auto" w:fill="auto"/>
            <w:hideMark/>
          </w:tcPr>
          <w:p w:rsidR="00396A58" w:rsidRPr="00DA352F" w:rsidRDefault="00396A58" w:rsidP="00396A58">
            <w:pPr>
              <w:outlineLvl w:val="1"/>
              <w:rPr>
                <w:sz w:val="22"/>
                <w:szCs w:val="22"/>
              </w:rPr>
            </w:pPr>
          </w:p>
        </w:tc>
        <w:tc>
          <w:tcPr>
            <w:tcW w:w="1842" w:type="dxa"/>
            <w:vMerge/>
            <w:shd w:val="clear" w:color="auto" w:fill="auto"/>
            <w:hideMark/>
          </w:tcPr>
          <w:p w:rsidR="00396A58" w:rsidRPr="00DA352F" w:rsidRDefault="00396A58" w:rsidP="00396A58">
            <w:pPr>
              <w:outlineLvl w:val="1"/>
              <w:rPr>
                <w:sz w:val="22"/>
                <w:szCs w:val="22"/>
              </w:rPr>
            </w:pPr>
          </w:p>
        </w:tc>
        <w:tc>
          <w:tcPr>
            <w:tcW w:w="1985" w:type="dxa"/>
            <w:vMerge/>
            <w:shd w:val="clear" w:color="auto" w:fill="auto"/>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федеральный бюджет</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194 402,6</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45 912,1</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49 737,8</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49 737,8</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49 014,9</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r>
      <w:tr w:rsidR="00396A58" w:rsidRPr="00DA352F" w:rsidTr="00DA352F">
        <w:trPr>
          <w:trHeight w:val="810"/>
        </w:trPr>
        <w:tc>
          <w:tcPr>
            <w:tcW w:w="1424" w:type="dxa"/>
            <w:vMerge/>
            <w:shd w:val="clear" w:color="auto" w:fill="auto"/>
            <w:hideMark/>
          </w:tcPr>
          <w:p w:rsidR="00396A58" w:rsidRPr="00DA352F" w:rsidRDefault="00396A58" w:rsidP="00396A58">
            <w:pPr>
              <w:outlineLvl w:val="1"/>
              <w:rPr>
                <w:sz w:val="22"/>
                <w:szCs w:val="22"/>
              </w:rPr>
            </w:pPr>
          </w:p>
        </w:tc>
        <w:tc>
          <w:tcPr>
            <w:tcW w:w="1842" w:type="dxa"/>
            <w:vMerge/>
            <w:shd w:val="clear" w:color="auto" w:fill="auto"/>
            <w:hideMark/>
          </w:tcPr>
          <w:p w:rsidR="00396A58" w:rsidRPr="00DA352F" w:rsidRDefault="00396A58" w:rsidP="00396A58">
            <w:pPr>
              <w:outlineLvl w:val="1"/>
              <w:rPr>
                <w:sz w:val="22"/>
                <w:szCs w:val="22"/>
              </w:rPr>
            </w:pPr>
          </w:p>
        </w:tc>
        <w:tc>
          <w:tcPr>
            <w:tcW w:w="1985" w:type="dxa"/>
            <w:vMerge/>
            <w:shd w:val="clear" w:color="auto" w:fill="auto"/>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6 069 240,2</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1 487 838,5</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1 559 247,2</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1 509 588,6</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1 512 565,9</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r>
      <w:tr w:rsidR="00396A58" w:rsidRPr="00DA352F" w:rsidTr="00DA352F">
        <w:trPr>
          <w:trHeight w:val="705"/>
        </w:trPr>
        <w:tc>
          <w:tcPr>
            <w:tcW w:w="1424" w:type="dxa"/>
            <w:vMerge/>
            <w:shd w:val="clear" w:color="auto" w:fill="auto"/>
            <w:hideMark/>
          </w:tcPr>
          <w:p w:rsidR="00396A58" w:rsidRPr="00DA352F" w:rsidRDefault="00396A58" w:rsidP="00396A58">
            <w:pPr>
              <w:outlineLvl w:val="1"/>
              <w:rPr>
                <w:sz w:val="22"/>
                <w:szCs w:val="22"/>
              </w:rPr>
            </w:pPr>
          </w:p>
        </w:tc>
        <w:tc>
          <w:tcPr>
            <w:tcW w:w="1842" w:type="dxa"/>
            <w:vMerge/>
            <w:shd w:val="clear" w:color="auto" w:fill="auto"/>
            <w:hideMark/>
          </w:tcPr>
          <w:p w:rsidR="00396A58" w:rsidRPr="00DA352F" w:rsidRDefault="00396A58" w:rsidP="00396A58">
            <w:pPr>
              <w:outlineLvl w:val="1"/>
              <w:rPr>
                <w:sz w:val="22"/>
                <w:szCs w:val="22"/>
              </w:rPr>
            </w:pPr>
          </w:p>
        </w:tc>
        <w:tc>
          <w:tcPr>
            <w:tcW w:w="1985" w:type="dxa"/>
            <w:vMerge/>
            <w:shd w:val="clear" w:color="auto" w:fill="auto"/>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3 627 551,7</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382 624,1</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418 584,3</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418 511,3</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401 305,4</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2 006 526,8</w:t>
            </w:r>
          </w:p>
        </w:tc>
      </w:tr>
      <w:tr w:rsidR="00396A58" w:rsidRPr="00DA352F" w:rsidTr="00DA352F">
        <w:trPr>
          <w:trHeight w:val="705"/>
        </w:trPr>
        <w:tc>
          <w:tcPr>
            <w:tcW w:w="1424" w:type="dxa"/>
            <w:vMerge/>
            <w:shd w:val="clear" w:color="auto" w:fill="auto"/>
            <w:hideMark/>
          </w:tcPr>
          <w:p w:rsidR="00396A58" w:rsidRPr="00DA352F" w:rsidRDefault="00396A58" w:rsidP="00396A58">
            <w:pPr>
              <w:outlineLvl w:val="1"/>
              <w:rPr>
                <w:sz w:val="22"/>
                <w:szCs w:val="22"/>
              </w:rPr>
            </w:pPr>
          </w:p>
        </w:tc>
        <w:tc>
          <w:tcPr>
            <w:tcW w:w="1842" w:type="dxa"/>
            <w:vMerge/>
            <w:shd w:val="clear" w:color="auto" w:fill="auto"/>
            <w:hideMark/>
          </w:tcPr>
          <w:p w:rsidR="00396A58" w:rsidRPr="00DA352F" w:rsidRDefault="00396A58" w:rsidP="00396A58">
            <w:pPr>
              <w:outlineLvl w:val="1"/>
              <w:rPr>
                <w:sz w:val="22"/>
                <w:szCs w:val="22"/>
              </w:rPr>
            </w:pPr>
          </w:p>
        </w:tc>
        <w:tc>
          <w:tcPr>
            <w:tcW w:w="1985" w:type="dxa"/>
            <w:vMerge/>
            <w:shd w:val="clear" w:color="auto" w:fill="auto"/>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724 861,9</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83 540,5</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88 253,0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79 009,8</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79 009,8</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395 048,9</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1"/>
              <w:rPr>
                <w:sz w:val="22"/>
                <w:szCs w:val="22"/>
              </w:rPr>
            </w:pPr>
            <w:r w:rsidRPr="00DA352F">
              <w:rPr>
                <w:sz w:val="22"/>
                <w:szCs w:val="22"/>
              </w:rPr>
              <w:t>1.7.4.1</w:t>
            </w:r>
            <w:r w:rsidR="00DA352F">
              <w:rPr>
                <w:sz w:val="22"/>
                <w:szCs w:val="22"/>
              </w:rPr>
              <w:t>.</w:t>
            </w:r>
          </w:p>
        </w:tc>
        <w:tc>
          <w:tcPr>
            <w:tcW w:w="1842" w:type="dxa"/>
            <w:vMerge w:val="restart"/>
            <w:shd w:val="clear" w:color="auto" w:fill="auto"/>
            <w:hideMark/>
          </w:tcPr>
          <w:p w:rsidR="00396A58" w:rsidRPr="00DA352F" w:rsidRDefault="00396A58" w:rsidP="00396A58">
            <w:pPr>
              <w:outlineLvl w:val="1"/>
              <w:rPr>
                <w:sz w:val="22"/>
                <w:szCs w:val="22"/>
              </w:rPr>
            </w:pPr>
            <w:r w:rsidRPr="00DA352F">
              <w:rPr>
                <w:sz w:val="22"/>
                <w:szCs w:val="22"/>
              </w:rPr>
              <w:t>Обеспечение государственных гарантий реализации прав на получение общедоступного и бесплатного дошкольного образования</w:t>
            </w:r>
          </w:p>
        </w:tc>
        <w:tc>
          <w:tcPr>
            <w:tcW w:w="1985" w:type="dxa"/>
            <w:vMerge w:val="restart"/>
            <w:shd w:val="clear" w:color="auto" w:fill="auto"/>
            <w:hideMark/>
          </w:tcPr>
          <w:p w:rsidR="00396A58" w:rsidRPr="00DA352F" w:rsidRDefault="00396A58" w:rsidP="00396A58">
            <w:pPr>
              <w:outlineLvl w:val="1"/>
              <w:rPr>
                <w:sz w:val="22"/>
                <w:szCs w:val="22"/>
              </w:rPr>
            </w:pPr>
            <w:r w:rsidRPr="00DA352F">
              <w:rPr>
                <w:sz w:val="22"/>
                <w:szCs w:val="22"/>
              </w:rPr>
              <w:t>управление образования и молодежной политики, муниципальные образовательные учреждения района</w:t>
            </w: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1"/>
              <w:rPr>
                <w:bCs/>
                <w:sz w:val="22"/>
                <w:szCs w:val="22"/>
              </w:rPr>
            </w:pPr>
            <w:r w:rsidRPr="00DA352F">
              <w:rPr>
                <w:bCs/>
                <w:sz w:val="22"/>
                <w:szCs w:val="22"/>
              </w:rPr>
              <w:t>1 822 941,3</w:t>
            </w:r>
          </w:p>
        </w:tc>
        <w:tc>
          <w:tcPr>
            <w:tcW w:w="1418" w:type="dxa"/>
            <w:shd w:val="clear" w:color="auto" w:fill="auto"/>
            <w:hideMark/>
          </w:tcPr>
          <w:p w:rsidR="00396A58" w:rsidRPr="00DA352F" w:rsidRDefault="00396A58" w:rsidP="00396A58">
            <w:pPr>
              <w:jc w:val="center"/>
              <w:outlineLvl w:val="1"/>
              <w:rPr>
                <w:bCs/>
                <w:sz w:val="22"/>
                <w:szCs w:val="22"/>
              </w:rPr>
            </w:pPr>
            <w:r w:rsidRPr="00DA352F">
              <w:rPr>
                <w:bCs/>
                <w:sz w:val="22"/>
                <w:szCs w:val="22"/>
              </w:rPr>
              <w:t>329 555,0</w:t>
            </w:r>
          </w:p>
        </w:tc>
        <w:tc>
          <w:tcPr>
            <w:tcW w:w="1417" w:type="dxa"/>
            <w:shd w:val="clear" w:color="auto" w:fill="auto"/>
            <w:hideMark/>
          </w:tcPr>
          <w:p w:rsidR="00396A58" w:rsidRPr="00DA352F" w:rsidRDefault="00396A58" w:rsidP="00396A58">
            <w:pPr>
              <w:jc w:val="center"/>
              <w:outlineLvl w:val="1"/>
              <w:rPr>
                <w:bCs/>
                <w:sz w:val="22"/>
                <w:szCs w:val="22"/>
              </w:rPr>
            </w:pPr>
            <w:r w:rsidRPr="00DA352F">
              <w:rPr>
                <w:bCs/>
                <w:sz w:val="22"/>
                <w:szCs w:val="22"/>
              </w:rPr>
              <w:t>370 477,6</w:t>
            </w:r>
          </w:p>
        </w:tc>
        <w:tc>
          <w:tcPr>
            <w:tcW w:w="1406" w:type="dxa"/>
            <w:shd w:val="clear" w:color="auto" w:fill="auto"/>
            <w:hideMark/>
          </w:tcPr>
          <w:p w:rsidR="00396A58" w:rsidRPr="00DA352F" w:rsidRDefault="00396A58" w:rsidP="00396A58">
            <w:pPr>
              <w:jc w:val="center"/>
              <w:outlineLvl w:val="1"/>
              <w:rPr>
                <w:bCs/>
                <w:sz w:val="22"/>
                <w:szCs w:val="22"/>
              </w:rPr>
            </w:pPr>
            <w:r w:rsidRPr="00DA352F">
              <w:rPr>
                <w:bCs/>
                <w:sz w:val="22"/>
                <w:szCs w:val="22"/>
              </w:rPr>
              <w:t>359 904,1</w:t>
            </w:r>
          </w:p>
        </w:tc>
        <w:tc>
          <w:tcPr>
            <w:tcW w:w="1406" w:type="dxa"/>
            <w:shd w:val="clear" w:color="auto" w:fill="auto"/>
            <w:hideMark/>
          </w:tcPr>
          <w:p w:rsidR="00396A58" w:rsidRPr="00DA352F" w:rsidRDefault="00396A58" w:rsidP="00396A58">
            <w:pPr>
              <w:jc w:val="center"/>
              <w:outlineLvl w:val="1"/>
              <w:rPr>
                <w:bCs/>
                <w:sz w:val="22"/>
                <w:szCs w:val="22"/>
              </w:rPr>
            </w:pPr>
            <w:r w:rsidRPr="00DA352F">
              <w:rPr>
                <w:bCs/>
                <w:sz w:val="22"/>
                <w:szCs w:val="22"/>
              </w:rPr>
              <w:t>357 776,8</w:t>
            </w:r>
          </w:p>
        </w:tc>
        <w:tc>
          <w:tcPr>
            <w:tcW w:w="1561" w:type="dxa"/>
            <w:shd w:val="clear" w:color="auto" w:fill="auto"/>
            <w:hideMark/>
          </w:tcPr>
          <w:p w:rsidR="00396A58" w:rsidRPr="00DA352F" w:rsidRDefault="00396A58" w:rsidP="00396A58">
            <w:pPr>
              <w:jc w:val="center"/>
              <w:outlineLvl w:val="1"/>
              <w:rPr>
                <w:bCs/>
                <w:sz w:val="22"/>
                <w:szCs w:val="22"/>
              </w:rPr>
            </w:pPr>
            <w:r w:rsidRPr="00DA352F">
              <w:rPr>
                <w:bCs/>
                <w:sz w:val="22"/>
                <w:szCs w:val="22"/>
              </w:rPr>
              <w:t>405 227,7</w:t>
            </w:r>
          </w:p>
        </w:tc>
      </w:tr>
      <w:tr w:rsidR="00396A58" w:rsidRPr="00DA352F" w:rsidTr="00DA352F">
        <w:trPr>
          <w:trHeight w:val="615"/>
        </w:trPr>
        <w:tc>
          <w:tcPr>
            <w:tcW w:w="1424" w:type="dxa"/>
            <w:vMerge/>
            <w:shd w:val="clear" w:color="auto" w:fill="auto"/>
            <w:hideMark/>
          </w:tcPr>
          <w:p w:rsidR="00396A58" w:rsidRPr="00DA352F" w:rsidRDefault="00396A58" w:rsidP="00396A58">
            <w:pPr>
              <w:outlineLvl w:val="1"/>
              <w:rPr>
                <w:sz w:val="22"/>
                <w:szCs w:val="22"/>
              </w:rPr>
            </w:pPr>
          </w:p>
        </w:tc>
        <w:tc>
          <w:tcPr>
            <w:tcW w:w="1842" w:type="dxa"/>
            <w:vMerge/>
            <w:shd w:val="clear" w:color="auto" w:fill="auto"/>
            <w:hideMark/>
          </w:tcPr>
          <w:p w:rsidR="00396A58" w:rsidRPr="00DA352F" w:rsidRDefault="00396A58" w:rsidP="00396A58">
            <w:pPr>
              <w:outlineLvl w:val="1"/>
              <w:rPr>
                <w:sz w:val="22"/>
                <w:szCs w:val="22"/>
              </w:rPr>
            </w:pPr>
          </w:p>
        </w:tc>
        <w:tc>
          <w:tcPr>
            <w:tcW w:w="1985" w:type="dxa"/>
            <w:vMerge/>
            <w:shd w:val="clear" w:color="auto" w:fill="auto"/>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1 077 525,8</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240 505,0</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284 142,2</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276 147,3</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276 731,3</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r>
      <w:tr w:rsidR="00396A58" w:rsidRPr="00DA352F" w:rsidTr="00DA352F">
        <w:trPr>
          <w:trHeight w:val="615"/>
        </w:trPr>
        <w:tc>
          <w:tcPr>
            <w:tcW w:w="1424" w:type="dxa"/>
            <w:vMerge/>
            <w:shd w:val="clear" w:color="auto" w:fill="auto"/>
            <w:hideMark/>
          </w:tcPr>
          <w:p w:rsidR="00396A58" w:rsidRPr="00DA352F" w:rsidRDefault="00396A58" w:rsidP="00396A58">
            <w:pPr>
              <w:outlineLvl w:val="1"/>
              <w:rPr>
                <w:sz w:val="22"/>
                <w:szCs w:val="22"/>
              </w:rPr>
            </w:pPr>
          </w:p>
        </w:tc>
        <w:tc>
          <w:tcPr>
            <w:tcW w:w="1842" w:type="dxa"/>
            <w:vMerge/>
            <w:shd w:val="clear" w:color="auto" w:fill="auto"/>
            <w:hideMark/>
          </w:tcPr>
          <w:p w:rsidR="00396A58" w:rsidRPr="00DA352F" w:rsidRDefault="00396A58" w:rsidP="00396A58">
            <w:pPr>
              <w:outlineLvl w:val="1"/>
              <w:rPr>
                <w:sz w:val="22"/>
                <w:szCs w:val="22"/>
              </w:rPr>
            </w:pPr>
          </w:p>
        </w:tc>
        <w:tc>
          <w:tcPr>
            <w:tcW w:w="1985" w:type="dxa"/>
            <w:vMerge/>
            <w:shd w:val="clear" w:color="auto" w:fill="auto"/>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498 615,0</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61 249,5</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56 335,4</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56 756,8</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54 045,5</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270 227,7</w:t>
            </w:r>
          </w:p>
        </w:tc>
      </w:tr>
      <w:tr w:rsidR="00396A58" w:rsidRPr="00DA352F" w:rsidTr="00DA352F">
        <w:trPr>
          <w:trHeight w:val="615"/>
        </w:trPr>
        <w:tc>
          <w:tcPr>
            <w:tcW w:w="1424" w:type="dxa"/>
            <w:vMerge/>
            <w:shd w:val="clear" w:color="auto" w:fill="auto"/>
            <w:hideMark/>
          </w:tcPr>
          <w:p w:rsidR="00396A58" w:rsidRPr="00DA352F" w:rsidRDefault="00396A58" w:rsidP="00396A58">
            <w:pPr>
              <w:outlineLvl w:val="1"/>
              <w:rPr>
                <w:sz w:val="22"/>
                <w:szCs w:val="22"/>
              </w:rPr>
            </w:pPr>
          </w:p>
        </w:tc>
        <w:tc>
          <w:tcPr>
            <w:tcW w:w="1842" w:type="dxa"/>
            <w:vMerge/>
            <w:shd w:val="clear" w:color="auto" w:fill="auto"/>
            <w:hideMark/>
          </w:tcPr>
          <w:p w:rsidR="00396A58" w:rsidRPr="00DA352F" w:rsidRDefault="00396A58" w:rsidP="00396A58">
            <w:pPr>
              <w:outlineLvl w:val="1"/>
              <w:rPr>
                <w:sz w:val="22"/>
                <w:szCs w:val="22"/>
              </w:rPr>
            </w:pPr>
          </w:p>
        </w:tc>
        <w:tc>
          <w:tcPr>
            <w:tcW w:w="1985" w:type="dxa"/>
            <w:vMerge/>
            <w:shd w:val="clear" w:color="auto" w:fill="auto"/>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246 800,5</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27 800,5</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30 000,0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27 000,0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27 000,0</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135 000,0</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1"/>
              <w:rPr>
                <w:sz w:val="22"/>
                <w:szCs w:val="22"/>
              </w:rPr>
            </w:pPr>
            <w:r w:rsidRPr="00DA352F">
              <w:rPr>
                <w:sz w:val="22"/>
                <w:szCs w:val="22"/>
              </w:rPr>
              <w:t>1.7.4.2</w:t>
            </w:r>
            <w:r w:rsidR="00DA352F">
              <w:rPr>
                <w:sz w:val="22"/>
                <w:szCs w:val="22"/>
              </w:rPr>
              <w:t>.</w:t>
            </w:r>
          </w:p>
        </w:tc>
        <w:tc>
          <w:tcPr>
            <w:tcW w:w="1842" w:type="dxa"/>
            <w:vMerge w:val="restart"/>
            <w:shd w:val="clear" w:color="auto" w:fill="auto"/>
            <w:hideMark/>
          </w:tcPr>
          <w:p w:rsidR="00396A58" w:rsidRPr="00DA352F" w:rsidRDefault="00396A58" w:rsidP="00396A58">
            <w:pPr>
              <w:outlineLvl w:val="1"/>
              <w:rPr>
                <w:sz w:val="22"/>
                <w:szCs w:val="22"/>
              </w:rPr>
            </w:pPr>
            <w:r w:rsidRPr="00DA352F">
              <w:rPr>
                <w:sz w:val="22"/>
                <w:szCs w:val="22"/>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w:t>
            </w:r>
          </w:p>
        </w:tc>
        <w:tc>
          <w:tcPr>
            <w:tcW w:w="1985" w:type="dxa"/>
            <w:vMerge w:val="restart"/>
            <w:shd w:val="clear" w:color="auto" w:fill="auto"/>
            <w:hideMark/>
          </w:tcPr>
          <w:p w:rsidR="00396A58" w:rsidRPr="00DA352F" w:rsidRDefault="00396A58" w:rsidP="00396A58">
            <w:pPr>
              <w:outlineLvl w:val="1"/>
              <w:rPr>
                <w:sz w:val="22"/>
                <w:szCs w:val="22"/>
              </w:rPr>
            </w:pPr>
            <w:r w:rsidRPr="00DA352F">
              <w:rPr>
                <w:sz w:val="22"/>
                <w:szCs w:val="22"/>
              </w:rPr>
              <w:t>управление образования и молодежной политики, муниципальные образовательные учреждения района</w:t>
            </w: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1"/>
              <w:rPr>
                <w:bCs/>
                <w:sz w:val="22"/>
                <w:szCs w:val="22"/>
              </w:rPr>
            </w:pPr>
            <w:r w:rsidRPr="00DA352F">
              <w:rPr>
                <w:bCs/>
                <w:sz w:val="22"/>
                <w:szCs w:val="22"/>
              </w:rPr>
              <w:t>7 660 384,8</w:t>
            </w:r>
          </w:p>
        </w:tc>
        <w:tc>
          <w:tcPr>
            <w:tcW w:w="1418" w:type="dxa"/>
            <w:shd w:val="clear" w:color="auto" w:fill="auto"/>
            <w:hideMark/>
          </w:tcPr>
          <w:p w:rsidR="00396A58" w:rsidRPr="00DA352F" w:rsidRDefault="00396A58" w:rsidP="00396A58">
            <w:pPr>
              <w:jc w:val="center"/>
              <w:outlineLvl w:val="1"/>
              <w:rPr>
                <w:bCs/>
                <w:sz w:val="22"/>
                <w:szCs w:val="22"/>
              </w:rPr>
            </w:pPr>
            <w:r w:rsidRPr="00DA352F">
              <w:rPr>
                <w:bCs/>
                <w:sz w:val="22"/>
                <w:szCs w:val="22"/>
              </w:rPr>
              <w:t>1 582 313,0</w:t>
            </w:r>
          </w:p>
        </w:tc>
        <w:tc>
          <w:tcPr>
            <w:tcW w:w="1417" w:type="dxa"/>
            <w:shd w:val="clear" w:color="auto" w:fill="auto"/>
            <w:hideMark/>
          </w:tcPr>
          <w:p w:rsidR="00396A58" w:rsidRPr="00DA352F" w:rsidRDefault="00396A58" w:rsidP="00396A58">
            <w:pPr>
              <w:jc w:val="center"/>
              <w:outlineLvl w:val="1"/>
              <w:rPr>
                <w:bCs/>
                <w:sz w:val="22"/>
                <w:szCs w:val="22"/>
              </w:rPr>
            </w:pPr>
            <w:r w:rsidRPr="00DA352F">
              <w:rPr>
                <w:bCs/>
                <w:sz w:val="22"/>
                <w:szCs w:val="22"/>
              </w:rPr>
              <w:t>1 608 513,6</w:t>
            </w:r>
          </w:p>
        </w:tc>
        <w:tc>
          <w:tcPr>
            <w:tcW w:w="1406" w:type="dxa"/>
            <w:shd w:val="clear" w:color="auto" w:fill="auto"/>
            <w:hideMark/>
          </w:tcPr>
          <w:p w:rsidR="00396A58" w:rsidRPr="00DA352F" w:rsidRDefault="00396A58" w:rsidP="00396A58">
            <w:pPr>
              <w:jc w:val="center"/>
              <w:outlineLvl w:val="1"/>
              <w:rPr>
                <w:bCs/>
                <w:sz w:val="22"/>
                <w:szCs w:val="22"/>
              </w:rPr>
            </w:pPr>
            <w:r w:rsidRPr="00DA352F">
              <w:rPr>
                <w:bCs/>
                <w:sz w:val="22"/>
                <w:szCs w:val="22"/>
              </w:rPr>
              <w:t>1 554 220,4</w:t>
            </w:r>
          </w:p>
        </w:tc>
        <w:tc>
          <w:tcPr>
            <w:tcW w:w="1406" w:type="dxa"/>
            <w:shd w:val="clear" w:color="auto" w:fill="auto"/>
            <w:hideMark/>
          </w:tcPr>
          <w:p w:rsidR="00396A58" w:rsidRPr="00DA352F" w:rsidRDefault="00396A58" w:rsidP="00396A58">
            <w:pPr>
              <w:jc w:val="center"/>
              <w:outlineLvl w:val="1"/>
              <w:rPr>
                <w:bCs/>
                <w:sz w:val="22"/>
                <w:szCs w:val="22"/>
              </w:rPr>
            </w:pPr>
            <w:r w:rsidRPr="00DA352F">
              <w:rPr>
                <w:bCs/>
                <w:sz w:val="22"/>
                <w:szCs w:val="22"/>
              </w:rPr>
              <w:t>1 556 597,5</w:t>
            </w:r>
          </w:p>
        </w:tc>
        <w:tc>
          <w:tcPr>
            <w:tcW w:w="1561" w:type="dxa"/>
            <w:shd w:val="clear" w:color="auto" w:fill="auto"/>
            <w:hideMark/>
          </w:tcPr>
          <w:p w:rsidR="00396A58" w:rsidRPr="00DA352F" w:rsidRDefault="00396A58" w:rsidP="00396A58">
            <w:pPr>
              <w:jc w:val="center"/>
              <w:outlineLvl w:val="1"/>
              <w:rPr>
                <w:bCs/>
                <w:sz w:val="22"/>
                <w:szCs w:val="22"/>
              </w:rPr>
            </w:pPr>
            <w:r w:rsidRPr="00DA352F">
              <w:rPr>
                <w:bCs/>
                <w:sz w:val="22"/>
                <w:szCs w:val="22"/>
              </w:rPr>
              <w:t>1 358 740,2</w:t>
            </w:r>
          </w:p>
        </w:tc>
      </w:tr>
      <w:tr w:rsidR="00396A58" w:rsidRPr="00DA352F" w:rsidTr="00DA352F">
        <w:trPr>
          <w:trHeight w:val="615"/>
        </w:trPr>
        <w:tc>
          <w:tcPr>
            <w:tcW w:w="1424" w:type="dxa"/>
            <w:vMerge/>
            <w:shd w:val="clear" w:color="auto" w:fill="auto"/>
            <w:hideMark/>
          </w:tcPr>
          <w:p w:rsidR="00396A58" w:rsidRPr="00DA352F" w:rsidRDefault="00396A58" w:rsidP="00396A58">
            <w:pPr>
              <w:outlineLvl w:val="1"/>
              <w:rPr>
                <w:sz w:val="22"/>
                <w:szCs w:val="22"/>
              </w:rPr>
            </w:pPr>
          </w:p>
        </w:tc>
        <w:tc>
          <w:tcPr>
            <w:tcW w:w="1842" w:type="dxa"/>
            <w:vMerge/>
            <w:shd w:val="clear" w:color="auto" w:fill="auto"/>
            <w:hideMark/>
          </w:tcPr>
          <w:p w:rsidR="00396A58" w:rsidRPr="00DA352F" w:rsidRDefault="00396A58" w:rsidP="00396A58">
            <w:pPr>
              <w:outlineLvl w:val="1"/>
              <w:rPr>
                <w:sz w:val="22"/>
                <w:szCs w:val="22"/>
              </w:rPr>
            </w:pPr>
          </w:p>
        </w:tc>
        <w:tc>
          <w:tcPr>
            <w:tcW w:w="1985" w:type="dxa"/>
            <w:vMerge/>
            <w:shd w:val="clear" w:color="auto" w:fill="auto"/>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федеральный бюджет</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194 402,6</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45 912,1</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49 737,8</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49 737,8</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49 014,9</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r>
      <w:tr w:rsidR="00396A58" w:rsidRPr="00DA352F" w:rsidTr="00DA352F">
        <w:trPr>
          <w:trHeight w:val="615"/>
        </w:trPr>
        <w:tc>
          <w:tcPr>
            <w:tcW w:w="1424" w:type="dxa"/>
            <w:vMerge/>
            <w:shd w:val="clear" w:color="auto" w:fill="auto"/>
            <w:hideMark/>
          </w:tcPr>
          <w:p w:rsidR="00396A58" w:rsidRPr="00DA352F" w:rsidRDefault="00396A58" w:rsidP="00396A58">
            <w:pPr>
              <w:outlineLvl w:val="1"/>
              <w:rPr>
                <w:sz w:val="22"/>
                <w:szCs w:val="22"/>
              </w:rPr>
            </w:pPr>
          </w:p>
        </w:tc>
        <w:tc>
          <w:tcPr>
            <w:tcW w:w="1842" w:type="dxa"/>
            <w:vMerge/>
            <w:shd w:val="clear" w:color="auto" w:fill="auto"/>
            <w:hideMark/>
          </w:tcPr>
          <w:p w:rsidR="00396A58" w:rsidRPr="00DA352F" w:rsidRDefault="00396A58" w:rsidP="00396A58">
            <w:pPr>
              <w:outlineLvl w:val="1"/>
              <w:rPr>
                <w:sz w:val="22"/>
                <w:szCs w:val="22"/>
              </w:rPr>
            </w:pPr>
          </w:p>
        </w:tc>
        <w:tc>
          <w:tcPr>
            <w:tcW w:w="1985" w:type="dxa"/>
            <w:vMerge/>
            <w:shd w:val="clear" w:color="auto" w:fill="auto"/>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4 991 714,4</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1 247 333,5</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1 275 105,0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1 233 441,3</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1 235 834,6</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r>
      <w:tr w:rsidR="00396A58" w:rsidRPr="00DA352F" w:rsidTr="00DA352F">
        <w:trPr>
          <w:trHeight w:val="615"/>
        </w:trPr>
        <w:tc>
          <w:tcPr>
            <w:tcW w:w="1424" w:type="dxa"/>
            <w:vMerge/>
            <w:shd w:val="clear" w:color="auto" w:fill="auto"/>
            <w:hideMark/>
          </w:tcPr>
          <w:p w:rsidR="00396A58" w:rsidRPr="00DA352F" w:rsidRDefault="00396A58" w:rsidP="00396A58">
            <w:pPr>
              <w:outlineLvl w:val="1"/>
              <w:rPr>
                <w:sz w:val="22"/>
                <w:szCs w:val="22"/>
              </w:rPr>
            </w:pPr>
          </w:p>
        </w:tc>
        <w:tc>
          <w:tcPr>
            <w:tcW w:w="1842" w:type="dxa"/>
            <w:vMerge/>
            <w:shd w:val="clear" w:color="auto" w:fill="auto"/>
            <w:hideMark/>
          </w:tcPr>
          <w:p w:rsidR="00396A58" w:rsidRPr="00DA352F" w:rsidRDefault="00396A58" w:rsidP="00396A58">
            <w:pPr>
              <w:outlineLvl w:val="1"/>
              <w:rPr>
                <w:sz w:val="22"/>
                <w:szCs w:val="22"/>
              </w:rPr>
            </w:pPr>
          </w:p>
        </w:tc>
        <w:tc>
          <w:tcPr>
            <w:tcW w:w="1985" w:type="dxa"/>
            <w:vMerge/>
            <w:shd w:val="clear" w:color="auto" w:fill="auto"/>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1 997 198,4</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233 504,5</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225 793,3</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219 094,3</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219 801,0</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1 099 005,2</w:t>
            </w:r>
          </w:p>
        </w:tc>
      </w:tr>
      <w:tr w:rsidR="00396A58" w:rsidRPr="00DA352F" w:rsidTr="00DA352F">
        <w:trPr>
          <w:trHeight w:val="615"/>
        </w:trPr>
        <w:tc>
          <w:tcPr>
            <w:tcW w:w="1424" w:type="dxa"/>
            <w:vMerge/>
            <w:shd w:val="clear" w:color="auto" w:fill="auto"/>
            <w:hideMark/>
          </w:tcPr>
          <w:p w:rsidR="00396A58" w:rsidRPr="00DA352F" w:rsidRDefault="00396A58" w:rsidP="00396A58">
            <w:pPr>
              <w:outlineLvl w:val="1"/>
              <w:rPr>
                <w:sz w:val="22"/>
                <w:szCs w:val="22"/>
              </w:rPr>
            </w:pPr>
          </w:p>
        </w:tc>
        <w:tc>
          <w:tcPr>
            <w:tcW w:w="1842" w:type="dxa"/>
            <w:vMerge/>
            <w:shd w:val="clear" w:color="auto" w:fill="auto"/>
            <w:hideMark/>
          </w:tcPr>
          <w:p w:rsidR="00396A58" w:rsidRPr="00DA352F" w:rsidRDefault="00396A58" w:rsidP="00396A58">
            <w:pPr>
              <w:outlineLvl w:val="1"/>
              <w:rPr>
                <w:sz w:val="22"/>
                <w:szCs w:val="22"/>
              </w:rPr>
            </w:pPr>
          </w:p>
        </w:tc>
        <w:tc>
          <w:tcPr>
            <w:tcW w:w="1985" w:type="dxa"/>
            <w:vMerge/>
            <w:shd w:val="clear" w:color="auto" w:fill="auto"/>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477 069,5</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55 562,9</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57 877,51</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51 947,0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51 947,0</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259 735,0</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1"/>
              <w:rPr>
                <w:sz w:val="22"/>
                <w:szCs w:val="22"/>
              </w:rPr>
            </w:pPr>
            <w:r w:rsidRPr="00DA352F">
              <w:rPr>
                <w:sz w:val="22"/>
                <w:szCs w:val="22"/>
              </w:rPr>
              <w:t>1.7.4.2.1</w:t>
            </w:r>
            <w:r w:rsidR="00DA352F">
              <w:rPr>
                <w:sz w:val="22"/>
                <w:szCs w:val="22"/>
              </w:rPr>
              <w:t>.</w:t>
            </w:r>
          </w:p>
        </w:tc>
        <w:tc>
          <w:tcPr>
            <w:tcW w:w="1842" w:type="dxa"/>
            <w:vMerge w:val="restart"/>
            <w:shd w:val="clear" w:color="auto" w:fill="auto"/>
            <w:hideMark/>
          </w:tcPr>
          <w:p w:rsidR="00396A58" w:rsidRPr="00DA352F" w:rsidRDefault="00396A58" w:rsidP="00396A58">
            <w:pPr>
              <w:outlineLvl w:val="1"/>
              <w:rPr>
                <w:sz w:val="22"/>
                <w:szCs w:val="22"/>
              </w:rPr>
            </w:pPr>
            <w:r w:rsidRPr="00DA352F">
              <w:rPr>
                <w:sz w:val="22"/>
                <w:szCs w:val="22"/>
              </w:rPr>
              <w:t xml:space="preserve">Заключение энергосервисных контрактов, в т.ч : </w:t>
            </w:r>
          </w:p>
        </w:tc>
        <w:tc>
          <w:tcPr>
            <w:tcW w:w="1985" w:type="dxa"/>
            <w:vMerge w:val="restart"/>
            <w:shd w:val="clear" w:color="auto" w:fill="auto"/>
            <w:hideMark/>
          </w:tcPr>
          <w:p w:rsidR="00396A58" w:rsidRPr="00DA352F" w:rsidRDefault="00396A58" w:rsidP="00396A58">
            <w:pPr>
              <w:outlineLvl w:val="1"/>
              <w:rPr>
                <w:sz w:val="22"/>
                <w:szCs w:val="22"/>
              </w:rPr>
            </w:pPr>
            <w:r w:rsidRPr="00DA352F">
              <w:rPr>
                <w:sz w:val="22"/>
                <w:szCs w:val="22"/>
              </w:rPr>
              <w:t>управление образования и молодежной политики, муниципальные образовательные учреждения района</w:t>
            </w: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1"/>
              <w:rPr>
                <w:bCs/>
                <w:sz w:val="22"/>
                <w:szCs w:val="22"/>
              </w:rPr>
            </w:pPr>
            <w:r w:rsidRPr="00DA352F">
              <w:rPr>
                <w:bCs/>
                <w:sz w:val="22"/>
                <w:szCs w:val="22"/>
              </w:rPr>
              <w:t>15 978,3</w:t>
            </w:r>
          </w:p>
        </w:tc>
        <w:tc>
          <w:tcPr>
            <w:tcW w:w="1418" w:type="dxa"/>
            <w:shd w:val="clear" w:color="auto" w:fill="auto"/>
            <w:hideMark/>
          </w:tcPr>
          <w:p w:rsidR="00396A58" w:rsidRPr="00DA352F" w:rsidRDefault="00396A58" w:rsidP="00396A58">
            <w:pPr>
              <w:jc w:val="center"/>
              <w:outlineLvl w:val="1"/>
              <w:rPr>
                <w:bCs/>
                <w:sz w:val="22"/>
                <w:szCs w:val="22"/>
              </w:rPr>
            </w:pPr>
            <w:r w:rsidRPr="00DA352F">
              <w:rPr>
                <w:bCs/>
                <w:sz w:val="22"/>
                <w:szCs w:val="22"/>
              </w:rPr>
              <w:t>2 984,2</w:t>
            </w:r>
          </w:p>
        </w:tc>
        <w:tc>
          <w:tcPr>
            <w:tcW w:w="1417" w:type="dxa"/>
            <w:shd w:val="clear" w:color="auto" w:fill="auto"/>
            <w:hideMark/>
          </w:tcPr>
          <w:p w:rsidR="00396A58" w:rsidRPr="00DA352F" w:rsidRDefault="00396A58" w:rsidP="00396A58">
            <w:pPr>
              <w:jc w:val="center"/>
              <w:outlineLvl w:val="1"/>
              <w:rPr>
                <w:bCs/>
                <w:sz w:val="22"/>
                <w:szCs w:val="22"/>
              </w:rPr>
            </w:pPr>
            <w:r w:rsidRPr="00DA352F">
              <w:rPr>
                <w:bCs/>
                <w:sz w:val="22"/>
                <w:szCs w:val="22"/>
              </w:rPr>
              <w:t>2 984,2</w:t>
            </w:r>
          </w:p>
        </w:tc>
        <w:tc>
          <w:tcPr>
            <w:tcW w:w="1406" w:type="dxa"/>
            <w:shd w:val="clear" w:color="auto" w:fill="auto"/>
            <w:hideMark/>
          </w:tcPr>
          <w:p w:rsidR="00396A58" w:rsidRPr="00DA352F" w:rsidRDefault="00396A58" w:rsidP="00396A58">
            <w:pPr>
              <w:jc w:val="center"/>
              <w:outlineLvl w:val="1"/>
              <w:rPr>
                <w:bCs/>
                <w:sz w:val="22"/>
                <w:szCs w:val="22"/>
              </w:rPr>
            </w:pPr>
            <w:r w:rsidRPr="00DA352F">
              <w:rPr>
                <w:bCs/>
                <w:sz w:val="22"/>
                <w:szCs w:val="22"/>
              </w:rPr>
              <w:t>2 984,2</w:t>
            </w:r>
          </w:p>
        </w:tc>
        <w:tc>
          <w:tcPr>
            <w:tcW w:w="1406" w:type="dxa"/>
            <w:shd w:val="clear" w:color="auto" w:fill="auto"/>
            <w:hideMark/>
          </w:tcPr>
          <w:p w:rsidR="00396A58" w:rsidRPr="00DA352F" w:rsidRDefault="00396A58" w:rsidP="00396A58">
            <w:pPr>
              <w:jc w:val="center"/>
              <w:outlineLvl w:val="1"/>
              <w:rPr>
                <w:bCs/>
                <w:sz w:val="22"/>
                <w:szCs w:val="22"/>
              </w:rPr>
            </w:pPr>
            <w:r w:rsidRPr="00DA352F">
              <w:rPr>
                <w:bCs/>
                <w:sz w:val="22"/>
                <w:szCs w:val="22"/>
              </w:rPr>
              <w:t>2 984,2</w:t>
            </w:r>
          </w:p>
        </w:tc>
        <w:tc>
          <w:tcPr>
            <w:tcW w:w="1561" w:type="dxa"/>
            <w:shd w:val="clear" w:color="auto" w:fill="auto"/>
            <w:hideMark/>
          </w:tcPr>
          <w:p w:rsidR="00396A58" w:rsidRPr="00DA352F" w:rsidRDefault="00396A58" w:rsidP="00396A58">
            <w:pPr>
              <w:jc w:val="center"/>
              <w:outlineLvl w:val="1"/>
              <w:rPr>
                <w:bCs/>
                <w:sz w:val="22"/>
                <w:szCs w:val="22"/>
              </w:rPr>
            </w:pPr>
            <w:r w:rsidRPr="00DA352F">
              <w:rPr>
                <w:bCs/>
                <w:sz w:val="22"/>
                <w:szCs w:val="22"/>
              </w:rPr>
              <w:t>4 041,5</w:t>
            </w:r>
          </w:p>
        </w:tc>
      </w:tr>
      <w:tr w:rsidR="00396A58" w:rsidRPr="00DA352F" w:rsidTr="00DA352F">
        <w:trPr>
          <w:trHeight w:val="615"/>
        </w:trPr>
        <w:tc>
          <w:tcPr>
            <w:tcW w:w="1424" w:type="dxa"/>
            <w:vMerge/>
            <w:hideMark/>
          </w:tcPr>
          <w:p w:rsidR="00396A58" w:rsidRPr="00DA352F" w:rsidRDefault="00396A58" w:rsidP="00396A58">
            <w:pPr>
              <w:outlineLvl w:val="1"/>
              <w:rPr>
                <w:sz w:val="22"/>
                <w:szCs w:val="22"/>
              </w:rPr>
            </w:pPr>
          </w:p>
        </w:tc>
        <w:tc>
          <w:tcPr>
            <w:tcW w:w="1842" w:type="dxa"/>
            <w:vMerge/>
            <w:hideMark/>
          </w:tcPr>
          <w:p w:rsidR="00396A58" w:rsidRPr="00DA352F" w:rsidRDefault="00396A58" w:rsidP="00396A58">
            <w:pPr>
              <w:outlineLvl w:val="1"/>
              <w:rPr>
                <w:sz w:val="22"/>
                <w:szCs w:val="22"/>
              </w:rPr>
            </w:pPr>
          </w:p>
        </w:tc>
        <w:tc>
          <w:tcPr>
            <w:tcW w:w="1985" w:type="dxa"/>
            <w:vMerge/>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1"/>
              <w:rPr>
                <w:sz w:val="22"/>
                <w:szCs w:val="22"/>
              </w:rPr>
            </w:pPr>
          </w:p>
        </w:tc>
        <w:tc>
          <w:tcPr>
            <w:tcW w:w="1842" w:type="dxa"/>
            <w:vMerge/>
            <w:hideMark/>
          </w:tcPr>
          <w:p w:rsidR="00396A58" w:rsidRPr="00DA352F" w:rsidRDefault="00396A58" w:rsidP="00396A58">
            <w:pPr>
              <w:outlineLvl w:val="1"/>
              <w:rPr>
                <w:sz w:val="22"/>
                <w:szCs w:val="22"/>
              </w:rPr>
            </w:pPr>
          </w:p>
        </w:tc>
        <w:tc>
          <w:tcPr>
            <w:tcW w:w="1985" w:type="dxa"/>
            <w:vMerge/>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15 978,3</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2 984,2</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2 984,2</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2 984,2</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2 984,2</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4 041,5</w:t>
            </w:r>
          </w:p>
        </w:tc>
      </w:tr>
      <w:tr w:rsidR="00396A58" w:rsidRPr="00DA352F" w:rsidTr="00DA352F">
        <w:trPr>
          <w:trHeight w:val="615"/>
        </w:trPr>
        <w:tc>
          <w:tcPr>
            <w:tcW w:w="1424" w:type="dxa"/>
            <w:vMerge/>
            <w:hideMark/>
          </w:tcPr>
          <w:p w:rsidR="00396A58" w:rsidRPr="00DA352F" w:rsidRDefault="00396A58" w:rsidP="00396A58">
            <w:pPr>
              <w:outlineLvl w:val="1"/>
              <w:rPr>
                <w:sz w:val="22"/>
                <w:szCs w:val="22"/>
              </w:rPr>
            </w:pPr>
          </w:p>
        </w:tc>
        <w:tc>
          <w:tcPr>
            <w:tcW w:w="1842" w:type="dxa"/>
            <w:vMerge/>
            <w:hideMark/>
          </w:tcPr>
          <w:p w:rsidR="00396A58" w:rsidRPr="00DA352F" w:rsidRDefault="00396A58" w:rsidP="00396A58">
            <w:pPr>
              <w:outlineLvl w:val="1"/>
              <w:rPr>
                <w:sz w:val="22"/>
                <w:szCs w:val="22"/>
              </w:rPr>
            </w:pPr>
          </w:p>
        </w:tc>
        <w:tc>
          <w:tcPr>
            <w:tcW w:w="1985" w:type="dxa"/>
            <w:vMerge/>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2"/>
              <w:rPr>
                <w:sz w:val="22"/>
                <w:szCs w:val="22"/>
              </w:rPr>
            </w:pPr>
            <w:r w:rsidRPr="00DA352F">
              <w:rPr>
                <w:sz w:val="22"/>
                <w:szCs w:val="22"/>
              </w:rPr>
              <w:t>1.7.4.2.1.1</w:t>
            </w:r>
            <w:r w:rsidR="00DA352F">
              <w:rPr>
                <w:sz w:val="22"/>
                <w:szCs w:val="22"/>
              </w:rPr>
              <w:t>.</w:t>
            </w:r>
          </w:p>
        </w:tc>
        <w:tc>
          <w:tcPr>
            <w:tcW w:w="1842" w:type="dxa"/>
            <w:vMerge w:val="restart"/>
            <w:shd w:val="clear" w:color="auto" w:fill="auto"/>
            <w:hideMark/>
          </w:tcPr>
          <w:p w:rsidR="00396A58" w:rsidRPr="00DA352F" w:rsidRDefault="00396A58" w:rsidP="00396A58">
            <w:pPr>
              <w:outlineLvl w:val="2"/>
              <w:rPr>
                <w:sz w:val="22"/>
                <w:szCs w:val="22"/>
              </w:rPr>
            </w:pPr>
            <w:r w:rsidRPr="00DA352F">
              <w:rPr>
                <w:sz w:val="22"/>
                <w:szCs w:val="22"/>
              </w:rPr>
              <w:t xml:space="preserve">МБОУ </w:t>
            </w:r>
            <w:r w:rsidR="00DA352F">
              <w:rPr>
                <w:sz w:val="22"/>
                <w:szCs w:val="22"/>
              </w:rPr>
              <w:t>«</w:t>
            </w:r>
            <w:r w:rsidRPr="00DA352F">
              <w:rPr>
                <w:sz w:val="22"/>
                <w:szCs w:val="22"/>
              </w:rPr>
              <w:t>Излучинская ОСШУИОП № 1</w:t>
            </w:r>
            <w:r w:rsidR="00DA352F">
              <w:rPr>
                <w:sz w:val="22"/>
                <w:szCs w:val="22"/>
              </w:rPr>
              <w:t>»</w:t>
            </w:r>
          </w:p>
        </w:tc>
        <w:tc>
          <w:tcPr>
            <w:tcW w:w="1985" w:type="dxa"/>
            <w:vMerge w:val="restart"/>
            <w:shd w:val="clear" w:color="auto" w:fill="auto"/>
            <w:hideMark/>
          </w:tcPr>
          <w:p w:rsidR="00396A58" w:rsidRPr="00DA352F" w:rsidRDefault="00396A58" w:rsidP="00396A58">
            <w:pPr>
              <w:outlineLvl w:val="2"/>
              <w:rPr>
                <w:sz w:val="22"/>
                <w:szCs w:val="22"/>
              </w:rPr>
            </w:pPr>
            <w:r w:rsidRPr="00DA352F">
              <w:rPr>
                <w:sz w:val="22"/>
                <w:szCs w:val="22"/>
              </w:rPr>
              <w:t>управление образования и молодежной политики, муниципальные образовательные учреждения района</w:t>
            </w:r>
          </w:p>
        </w:tc>
        <w:tc>
          <w:tcPr>
            <w:tcW w:w="1417" w:type="dxa"/>
            <w:shd w:val="clear" w:color="auto" w:fill="auto"/>
            <w:hideMark/>
          </w:tcPr>
          <w:p w:rsidR="00396A58" w:rsidRPr="00DA352F" w:rsidRDefault="00396A58" w:rsidP="00396A58">
            <w:pPr>
              <w:outlineLvl w:val="2"/>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2"/>
              <w:rPr>
                <w:bCs/>
                <w:sz w:val="22"/>
                <w:szCs w:val="22"/>
              </w:rPr>
            </w:pPr>
            <w:r w:rsidRPr="00DA352F">
              <w:rPr>
                <w:bCs/>
                <w:sz w:val="22"/>
                <w:szCs w:val="22"/>
              </w:rPr>
              <w:t>6 344,8</w:t>
            </w:r>
          </w:p>
        </w:tc>
        <w:tc>
          <w:tcPr>
            <w:tcW w:w="1418" w:type="dxa"/>
            <w:shd w:val="clear" w:color="auto" w:fill="auto"/>
            <w:hideMark/>
          </w:tcPr>
          <w:p w:rsidR="00396A58" w:rsidRPr="00DA352F" w:rsidRDefault="00396A58" w:rsidP="00396A58">
            <w:pPr>
              <w:jc w:val="center"/>
              <w:outlineLvl w:val="2"/>
              <w:rPr>
                <w:bCs/>
                <w:sz w:val="22"/>
                <w:szCs w:val="22"/>
              </w:rPr>
            </w:pPr>
            <w:r w:rsidRPr="00DA352F">
              <w:rPr>
                <w:bCs/>
                <w:sz w:val="22"/>
                <w:szCs w:val="22"/>
              </w:rPr>
              <w:t>1 057,5</w:t>
            </w:r>
          </w:p>
        </w:tc>
        <w:tc>
          <w:tcPr>
            <w:tcW w:w="1417" w:type="dxa"/>
            <w:shd w:val="clear" w:color="auto" w:fill="auto"/>
            <w:hideMark/>
          </w:tcPr>
          <w:p w:rsidR="00396A58" w:rsidRPr="00DA352F" w:rsidRDefault="00396A58" w:rsidP="00396A58">
            <w:pPr>
              <w:jc w:val="center"/>
              <w:outlineLvl w:val="2"/>
              <w:rPr>
                <w:bCs/>
                <w:sz w:val="22"/>
                <w:szCs w:val="22"/>
              </w:rPr>
            </w:pPr>
            <w:r w:rsidRPr="00DA352F">
              <w:rPr>
                <w:bCs/>
                <w:sz w:val="22"/>
                <w:szCs w:val="22"/>
              </w:rPr>
              <w:t>1 057,5</w:t>
            </w:r>
          </w:p>
        </w:tc>
        <w:tc>
          <w:tcPr>
            <w:tcW w:w="1406" w:type="dxa"/>
            <w:shd w:val="clear" w:color="auto" w:fill="auto"/>
            <w:hideMark/>
          </w:tcPr>
          <w:p w:rsidR="00396A58" w:rsidRPr="00DA352F" w:rsidRDefault="00396A58" w:rsidP="00396A58">
            <w:pPr>
              <w:jc w:val="center"/>
              <w:outlineLvl w:val="2"/>
              <w:rPr>
                <w:bCs/>
                <w:sz w:val="22"/>
                <w:szCs w:val="22"/>
              </w:rPr>
            </w:pPr>
            <w:r w:rsidRPr="00DA352F">
              <w:rPr>
                <w:bCs/>
                <w:sz w:val="22"/>
                <w:szCs w:val="22"/>
              </w:rPr>
              <w:t>1 057,5</w:t>
            </w:r>
          </w:p>
        </w:tc>
        <w:tc>
          <w:tcPr>
            <w:tcW w:w="1406" w:type="dxa"/>
            <w:shd w:val="clear" w:color="auto" w:fill="auto"/>
            <w:hideMark/>
          </w:tcPr>
          <w:p w:rsidR="00396A58" w:rsidRPr="00DA352F" w:rsidRDefault="00396A58" w:rsidP="00396A58">
            <w:pPr>
              <w:jc w:val="center"/>
              <w:outlineLvl w:val="2"/>
              <w:rPr>
                <w:bCs/>
                <w:sz w:val="22"/>
                <w:szCs w:val="22"/>
              </w:rPr>
            </w:pPr>
            <w:r w:rsidRPr="00DA352F">
              <w:rPr>
                <w:bCs/>
                <w:sz w:val="22"/>
                <w:szCs w:val="22"/>
              </w:rPr>
              <w:t>1 057,5</w:t>
            </w:r>
          </w:p>
        </w:tc>
        <w:tc>
          <w:tcPr>
            <w:tcW w:w="1561" w:type="dxa"/>
            <w:shd w:val="clear" w:color="auto" w:fill="auto"/>
            <w:hideMark/>
          </w:tcPr>
          <w:p w:rsidR="00396A58" w:rsidRPr="00DA352F" w:rsidRDefault="00396A58" w:rsidP="00396A58">
            <w:pPr>
              <w:jc w:val="center"/>
              <w:outlineLvl w:val="2"/>
              <w:rPr>
                <w:bCs/>
                <w:sz w:val="22"/>
                <w:szCs w:val="22"/>
              </w:rPr>
            </w:pPr>
            <w:r w:rsidRPr="00DA352F">
              <w:rPr>
                <w:bCs/>
                <w:sz w:val="22"/>
                <w:szCs w:val="22"/>
              </w:rPr>
              <w:t>2 114,8</w:t>
            </w:r>
          </w:p>
        </w:tc>
      </w:tr>
      <w:tr w:rsidR="00396A58" w:rsidRPr="00DA352F" w:rsidTr="00DA352F">
        <w:trPr>
          <w:trHeight w:val="615"/>
        </w:trPr>
        <w:tc>
          <w:tcPr>
            <w:tcW w:w="1424" w:type="dxa"/>
            <w:vMerge/>
            <w:hideMark/>
          </w:tcPr>
          <w:p w:rsidR="00396A58" w:rsidRPr="00DA352F" w:rsidRDefault="00396A58" w:rsidP="00396A58">
            <w:pPr>
              <w:outlineLvl w:val="2"/>
              <w:rPr>
                <w:sz w:val="22"/>
                <w:szCs w:val="22"/>
              </w:rPr>
            </w:pPr>
          </w:p>
        </w:tc>
        <w:tc>
          <w:tcPr>
            <w:tcW w:w="1842" w:type="dxa"/>
            <w:vMerge/>
            <w:hideMark/>
          </w:tcPr>
          <w:p w:rsidR="00396A58" w:rsidRPr="00DA352F" w:rsidRDefault="00396A58" w:rsidP="00396A58">
            <w:pPr>
              <w:outlineLvl w:val="2"/>
              <w:rPr>
                <w:sz w:val="22"/>
                <w:szCs w:val="22"/>
              </w:rPr>
            </w:pPr>
          </w:p>
        </w:tc>
        <w:tc>
          <w:tcPr>
            <w:tcW w:w="1985" w:type="dxa"/>
            <w:vMerge/>
            <w:hideMark/>
          </w:tcPr>
          <w:p w:rsidR="00396A58" w:rsidRPr="00DA352F" w:rsidRDefault="00396A58" w:rsidP="00396A58">
            <w:pPr>
              <w:outlineLvl w:val="2"/>
              <w:rPr>
                <w:sz w:val="22"/>
                <w:szCs w:val="22"/>
              </w:rPr>
            </w:pPr>
          </w:p>
        </w:tc>
        <w:tc>
          <w:tcPr>
            <w:tcW w:w="1417" w:type="dxa"/>
            <w:shd w:val="clear" w:color="auto" w:fill="auto"/>
            <w:hideMark/>
          </w:tcPr>
          <w:p w:rsidR="00396A58" w:rsidRPr="00DA352F" w:rsidRDefault="00396A58" w:rsidP="00396A58">
            <w:pPr>
              <w:outlineLvl w:val="2"/>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2"/>
              <w:rPr>
                <w:sz w:val="22"/>
                <w:szCs w:val="22"/>
              </w:rPr>
            </w:pPr>
          </w:p>
        </w:tc>
        <w:tc>
          <w:tcPr>
            <w:tcW w:w="1842" w:type="dxa"/>
            <w:vMerge/>
            <w:hideMark/>
          </w:tcPr>
          <w:p w:rsidR="00396A58" w:rsidRPr="00DA352F" w:rsidRDefault="00396A58" w:rsidP="00396A58">
            <w:pPr>
              <w:outlineLvl w:val="2"/>
              <w:rPr>
                <w:sz w:val="22"/>
                <w:szCs w:val="22"/>
              </w:rPr>
            </w:pPr>
          </w:p>
        </w:tc>
        <w:tc>
          <w:tcPr>
            <w:tcW w:w="1985" w:type="dxa"/>
            <w:vMerge/>
            <w:hideMark/>
          </w:tcPr>
          <w:p w:rsidR="00396A58" w:rsidRPr="00DA352F" w:rsidRDefault="00396A58" w:rsidP="00396A58">
            <w:pPr>
              <w:outlineLvl w:val="2"/>
              <w:rPr>
                <w:sz w:val="22"/>
                <w:szCs w:val="22"/>
              </w:rPr>
            </w:pPr>
          </w:p>
        </w:tc>
        <w:tc>
          <w:tcPr>
            <w:tcW w:w="1417" w:type="dxa"/>
            <w:shd w:val="clear" w:color="auto" w:fill="auto"/>
            <w:hideMark/>
          </w:tcPr>
          <w:p w:rsidR="00396A58" w:rsidRPr="00DA352F" w:rsidRDefault="00396A58" w:rsidP="00396A58">
            <w:pPr>
              <w:outlineLvl w:val="2"/>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2"/>
              <w:rPr>
                <w:sz w:val="22"/>
                <w:szCs w:val="22"/>
              </w:rPr>
            </w:pPr>
            <w:r w:rsidRPr="00DA352F">
              <w:rPr>
                <w:sz w:val="22"/>
                <w:szCs w:val="22"/>
              </w:rPr>
              <w:t>6 344,8</w:t>
            </w:r>
          </w:p>
        </w:tc>
        <w:tc>
          <w:tcPr>
            <w:tcW w:w="1418" w:type="dxa"/>
            <w:shd w:val="clear" w:color="auto" w:fill="auto"/>
            <w:hideMark/>
          </w:tcPr>
          <w:p w:rsidR="00396A58" w:rsidRPr="00DA352F" w:rsidRDefault="00396A58" w:rsidP="00396A58">
            <w:pPr>
              <w:jc w:val="center"/>
              <w:outlineLvl w:val="2"/>
              <w:rPr>
                <w:sz w:val="22"/>
                <w:szCs w:val="22"/>
              </w:rPr>
            </w:pPr>
            <w:r w:rsidRPr="00DA352F">
              <w:rPr>
                <w:sz w:val="22"/>
                <w:szCs w:val="22"/>
              </w:rPr>
              <w:t>1 057,5</w:t>
            </w:r>
          </w:p>
        </w:tc>
        <w:tc>
          <w:tcPr>
            <w:tcW w:w="1417" w:type="dxa"/>
            <w:shd w:val="clear" w:color="auto" w:fill="auto"/>
            <w:hideMark/>
          </w:tcPr>
          <w:p w:rsidR="00396A58" w:rsidRPr="00DA352F" w:rsidRDefault="00396A58" w:rsidP="00396A58">
            <w:pPr>
              <w:jc w:val="center"/>
              <w:outlineLvl w:val="2"/>
              <w:rPr>
                <w:sz w:val="22"/>
                <w:szCs w:val="22"/>
              </w:rPr>
            </w:pPr>
            <w:r w:rsidRPr="00DA352F">
              <w:rPr>
                <w:sz w:val="22"/>
                <w:szCs w:val="22"/>
              </w:rPr>
              <w:t>1 057,5</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1 057,5</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1 057,5</w:t>
            </w:r>
          </w:p>
        </w:tc>
        <w:tc>
          <w:tcPr>
            <w:tcW w:w="1561" w:type="dxa"/>
            <w:shd w:val="clear" w:color="auto" w:fill="auto"/>
            <w:hideMark/>
          </w:tcPr>
          <w:p w:rsidR="00396A58" w:rsidRPr="00DA352F" w:rsidRDefault="00396A58" w:rsidP="00396A58">
            <w:pPr>
              <w:jc w:val="center"/>
              <w:outlineLvl w:val="2"/>
              <w:rPr>
                <w:sz w:val="22"/>
                <w:szCs w:val="22"/>
              </w:rPr>
            </w:pPr>
            <w:r w:rsidRPr="00DA352F">
              <w:rPr>
                <w:sz w:val="22"/>
                <w:szCs w:val="22"/>
              </w:rPr>
              <w:t>2 114,8</w:t>
            </w:r>
          </w:p>
        </w:tc>
      </w:tr>
      <w:tr w:rsidR="00396A58" w:rsidRPr="00DA352F" w:rsidTr="00DA352F">
        <w:trPr>
          <w:trHeight w:val="615"/>
        </w:trPr>
        <w:tc>
          <w:tcPr>
            <w:tcW w:w="1424" w:type="dxa"/>
            <w:vMerge/>
            <w:hideMark/>
          </w:tcPr>
          <w:p w:rsidR="00396A58" w:rsidRPr="00DA352F" w:rsidRDefault="00396A58" w:rsidP="00396A58">
            <w:pPr>
              <w:outlineLvl w:val="2"/>
              <w:rPr>
                <w:sz w:val="22"/>
                <w:szCs w:val="22"/>
              </w:rPr>
            </w:pPr>
          </w:p>
        </w:tc>
        <w:tc>
          <w:tcPr>
            <w:tcW w:w="1842" w:type="dxa"/>
            <w:vMerge/>
            <w:hideMark/>
          </w:tcPr>
          <w:p w:rsidR="00396A58" w:rsidRPr="00DA352F" w:rsidRDefault="00396A58" w:rsidP="00396A58">
            <w:pPr>
              <w:outlineLvl w:val="2"/>
              <w:rPr>
                <w:sz w:val="22"/>
                <w:szCs w:val="22"/>
              </w:rPr>
            </w:pPr>
          </w:p>
        </w:tc>
        <w:tc>
          <w:tcPr>
            <w:tcW w:w="1985" w:type="dxa"/>
            <w:vMerge/>
            <w:hideMark/>
          </w:tcPr>
          <w:p w:rsidR="00396A58" w:rsidRPr="00DA352F" w:rsidRDefault="00396A58" w:rsidP="00396A58">
            <w:pPr>
              <w:outlineLvl w:val="2"/>
              <w:rPr>
                <w:sz w:val="22"/>
                <w:szCs w:val="22"/>
              </w:rPr>
            </w:pPr>
          </w:p>
        </w:tc>
        <w:tc>
          <w:tcPr>
            <w:tcW w:w="1417" w:type="dxa"/>
            <w:shd w:val="clear" w:color="auto" w:fill="auto"/>
            <w:hideMark/>
          </w:tcPr>
          <w:p w:rsidR="00396A58" w:rsidRPr="00DA352F" w:rsidRDefault="00396A58" w:rsidP="00396A58">
            <w:pPr>
              <w:outlineLvl w:val="2"/>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2"/>
              <w:rPr>
                <w:sz w:val="22"/>
                <w:szCs w:val="22"/>
              </w:rPr>
            </w:pPr>
            <w:r w:rsidRPr="00DA352F">
              <w:rPr>
                <w:sz w:val="22"/>
                <w:szCs w:val="22"/>
              </w:rPr>
              <w:t>1.7.4.2.1.2</w:t>
            </w:r>
            <w:r w:rsidR="00DA352F">
              <w:rPr>
                <w:sz w:val="22"/>
                <w:szCs w:val="22"/>
              </w:rPr>
              <w:t>.</w:t>
            </w:r>
          </w:p>
        </w:tc>
        <w:tc>
          <w:tcPr>
            <w:tcW w:w="1842" w:type="dxa"/>
            <w:vMerge w:val="restart"/>
            <w:shd w:val="clear" w:color="auto" w:fill="auto"/>
            <w:hideMark/>
          </w:tcPr>
          <w:p w:rsidR="00396A58" w:rsidRPr="00DA352F" w:rsidRDefault="00396A58" w:rsidP="00396A58">
            <w:pPr>
              <w:jc w:val="center"/>
              <w:outlineLvl w:val="2"/>
              <w:rPr>
                <w:sz w:val="22"/>
                <w:szCs w:val="22"/>
              </w:rPr>
            </w:pPr>
            <w:r w:rsidRPr="00DA352F">
              <w:rPr>
                <w:sz w:val="22"/>
                <w:szCs w:val="22"/>
              </w:rPr>
              <w:t xml:space="preserve"> МБОУ </w:t>
            </w:r>
            <w:r w:rsidR="00DA352F">
              <w:rPr>
                <w:sz w:val="22"/>
                <w:szCs w:val="22"/>
              </w:rPr>
              <w:t>«</w:t>
            </w:r>
            <w:r w:rsidRPr="00DA352F">
              <w:rPr>
                <w:sz w:val="22"/>
                <w:szCs w:val="22"/>
              </w:rPr>
              <w:t>Ватинская ОСШ</w:t>
            </w:r>
            <w:r w:rsidR="00DA352F">
              <w:rPr>
                <w:sz w:val="22"/>
                <w:szCs w:val="22"/>
              </w:rPr>
              <w:t>»</w:t>
            </w:r>
          </w:p>
        </w:tc>
        <w:tc>
          <w:tcPr>
            <w:tcW w:w="1985" w:type="dxa"/>
            <w:vMerge w:val="restart"/>
            <w:shd w:val="clear" w:color="auto" w:fill="auto"/>
            <w:hideMark/>
          </w:tcPr>
          <w:p w:rsidR="00396A58" w:rsidRPr="00DA352F" w:rsidRDefault="00396A58" w:rsidP="00396A58">
            <w:pPr>
              <w:jc w:val="center"/>
              <w:outlineLvl w:val="2"/>
              <w:rPr>
                <w:sz w:val="22"/>
                <w:szCs w:val="22"/>
              </w:rPr>
            </w:pPr>
            <w:r w:rsidRPr="00DA352F">
              <w:rPr>
                <w:sz w:val="22"/>
                <w:szCs w:val="22"/>
              </w:rPr>
              <w:t>управление образования и молодежной политики, муниципальные образовательные учреждения района</w:t>
            </w:r>
          </w:p>
        </w:tc>
        <w:tc>
          <w:tcPr>
            <w:tcW w:w="1417" w:type="dxa"/>
            <w:shd w:val="clear" w:color="auto" w:fill="auto"/>
            <w:hideMark/>
          </w:tcPr>
          <w:p w:rsidR="00396A58" w:rsidRPr="00DA352F" w:rsidRDefault="00396A58" w:rsidP="00396A58">
            <w:pPr>
              <w:outlineLvl w:val="2"/>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2"/>
              <w:rPr>
                <w:sz w:val="22"/>
                <w:szCs w:val="22"/>
              </w:rPr>
            </w:pPr>
          </w:p>
        </w:tc>
        <w:tc>
          <w:tcPr>
            <w:tcW w:w="1842" w:type="dxa"/>
            <w:vMerge/>
            <w:hideMark/>
          </w:tcPr>
          <w:p w:rsidR="00396A58" w:rsidRPr="00DA352F" w:rsidRDefault="00396A58" w:rsidP="00396A58">
            <w:pPr>
              <w:outlineLvl w:val="2"/>
              <w:rPr>
                <w:sz w:val="22"/>
                <w:szCs w:val="22"/>
              </w:rPr>
            </w:pPr>
          </w:p>
        </w:tc>
        <w:tc>
          <w:tcPr>
            <w:tcW w:w="1985" w:type="dxa"/>
            <w:vMerge/>
            <w:hideMark/>
          </w:tcPr>
          <w:p w:rsidR="00396A58" w:rsidRPr="00DA352F" w:rsidRDefault="00396A58" w:rsidP="00396A58">
            <w:pPr>
              <w:outlineLvl w:val="2"/>
              <w:rPr>
                <w:sz w:val="22"/>
                <w:szCs w:val="22"/>
              </w:rPr>
            </w:pPr>
          </w:p>
        </w:tc>
        <w:tc>
          <w:tcPr>
            <w:tcW w:w="1417" w:type="dxa"/>
            <w:shd w:val="clear" w:color="auto" w:fill="auto"/>
            <w:hideMark/>
          </w:tcPr>
          <w:p w:rsidR="00396A58" w:rsidRPr="00DA352F" w:rsidRDefault="00396A58" w:rsidP="00396A58">
            <w:pPr>
              <w:outlineLvl w:val="2"/>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2"/>
              <w:rPr>
                <w:sz w:val="22"/>
                <w:szCs w:val="22"/>
              </w:rPr>
            </w:pPr>
          </w:p>
        </w:tc>
        <w:tc>
          <w:tcPr>
            <w:tcW w:w="1842" w:type="dxa"/>
            <w:vMerge/>
            <w:hideMark/>
          </w:tcPr>
          <w:p w:rsidR="00396A58" w:rsidRPr="00DA352F" w:rsidRDefault="00396A58" w:rsidP="00396A58">
            <w:pPr>
              <w:outlineLvl w:val="2"/>
              <w:rPr>
                <w:sz w:val="22"/>
                <w:szCs w:val="22"/>
              </w:rPr>
            </w:pPr>
          </w:p>
        </w:tc>
        <w:tc>
          <w:tcPr>
            <w:tcW w:w="1985" w:type="dxa"/>
            <w:vMerge/>
            <w:hideMark/>
          </w:tcPr>
          <w:p w:rsidR="00396A58" w:rsidRPr="00DA352F" w:rsidRDefault="00396A58" w:rsidP="00396A58">
            <w:pPr>
              <w:outlineLvl w:val="2"/>
              <w:rPr>
                <w:sz w:val="22"/>
                <w:szCs w:val="22"/>
              </w:rPr>
            </w:pPr>
          </w:p>
        </w:tc>
        <w:tc>
          <w:tcPr>
            <w:tcW w:w="1417" w:type="dxa"/>
            <w:shd w:val="clear" w:color="auto" w:fill="auto"/>
            <w:hideMark/>
          </w:tcPr>
          <w:p w:rsidR="00396A58" w:rsidRPr="00DA352F" w:rsidRDefault="00396A58" w:rsidP="00396A58">
            <w:pPr>
              <w:outlineLvl w:val="2"/>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2"/>
              <w:rPr>
                <w:sz w:val="22"/>
                <w:szCs w:val="22"/>
              </w:rPr>
            </w:pPr>
          </w:p>
        </w:tc>
        <w:tc>
          <w:tcPr>
            <w:tcW w:w="1842" w:type="dxa"/>
            <w:vMerge/>
            <w:hideMark/>
          </w:tcPr>
          <w:p w:rsidR="00396A58" w:rsidRPr="00DA352F" w:rsidRDefault="00396A58" w:rsidP="00396A58">
            <w:pPr>
              <w:outlineLvl w:val="2"/>
              <w:rPr>
                <w:sz w:val="22"/>
                <w:szCs w:val="22"/>
              </w:rPr>
            </w:pPr>
          </w:p>
        </w:tc>
        <w:tc>
          <w:tcPr>
            <w:tcW w:w="1985" w:type="dxa"/>
            <w:vMerge/>
            <w:hideMark/>
          </w:tcPr>
          <w:p w:rsidR="00396A58" w:rsidRPr="00DA352F" w:rsidRDefault="00396A58" w:rsidP="00396A58">
            <w:pPr>
              <w:outlineLvl w:val="2"/>
              <w:rPr>
                <w:sz w:val="22"/>
                <w:szCs w:val="22"/>
              </w:rPr>
            </w:pPr>
          </w:p>
        </w:tc>
        <w:tc>
          <w:tcPr>
            <w:tcW w:w="1417" w:type="dxa"/>
            <w:shd w:val="clear" w:color="auto" w:fill="auto"/>
            <w:hideMark/>
          </w:tcPr>
          <w:p w:rsidR="00396A58" w:rsidRPr="00DA352F" w:rsidRDefault="00396A58" w:rsidP="00396A58">
            <w:pPr>
              <w:outlineLvl w:val="2"/>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2"/>
              <w:rPr>
                <w:sz w:val="22"/>
                <w:szCs w:val="22"/>
              </w:rPr>
            </w:pPr>
            <w:r w:rsidRPr="00DA352F">
              <w:rPr>
                <w:sz w:val="22"/>
                <w:szCs w:val="22"/>
              </w:rPr>
              <w:t>1.7.4.2.1.3</w:t>
            </w:r>
            <w:r w:rsidR="00DA352F">
              <w:rPr>
                <w:sz w:val="22"/>
                <w:szCs w:val="22"/>
              </w:rPr>
              <w:t>.</w:t>
            </w:r>
          </w:p>
        </w:tc>
        <w:tc>
          <w:tcPr>
            <w:tcW w:w="1842" w:type="dxa"/>
            <w:vMerge w:val="restart"/>
            <w:shd w:val="clear" w:color="auto" w:fill="auto"/>
            <w:hideMark/>
          </w:tcPr>
          <w:p w:rsidR="00396A58" w:rsidRPr="00DA352F" w:rsidRDefault="00396A58" w:rsidP="00396A58">
            <w:pPr>
              <w:jc w:val="center"/>
              <w:outlineLvl w:val="2"/>
              <w:rPr>
                <w:sz w:val="22"/>
                <w:szCs w:val="22"/>
              </w:rPr>
            </w:pPr>
            <w:r w:rsidRPr="00DA352F">
              <w:rPr>
                <w:sz w:val="22"/>
                <w:szCs w:val="22"/>
              </w:rPr>
              <w:t xml:space="preserve">МБОУ </w:t>
            </w:r>
            <w:r w:rsidR="00DA352F">
              <w:rPr>
                <w:sz w:val="22"/>
                <w:szCs w:val="22"/>
              </w:rPr>
              <w:t>«</w:t>
            </w:r>
            <w:r w:rsidRPr="00DA352F">
              <w:rPr>
                <w:sz w:val="22"/>
                <w:szCs w:val="22"/>
              </w:rPr>
              <w:t>Ваховская ОСШ</w:t>
            </w:r>
            <w:r w:rsidR="00DA352F">
              <w:rPr>
                <w:sz w:val="22"/>
                <w:szCs w:val="22"/>
              </w:rPr>
              <w:t>»</w:t>
            </w:r>
          </w:p>
        </w:tc>
        <w:tc>
          <w:tcPr>
            <w:tcW w:w="1985" w:type="dxa"/>
            <w:vMerge w:val="restart"/>
            <w:shd w:val="clear" w:color="auto" w:fill="auto"/>
            <w:hideMark/>
          </w:tcPr>
          <w:p w:rsidR="00396A58" w:rsidRPr="00DA352F" w:rsidRDefault="00396A58" w:rsidP="00396A58">
            <w:pPr>
              <w:jc w:val="center"/>
              <w:outlineLvl w:val="2"/>
              <w:rPr>
                <w:sz w:val="22"/>
                <w:szCs w:val="22"/>
              </w:rPr>
            </w:pPr>
            <w:r w:rsidRPr="00DA352F">
              <w:rPr>
                <w:sz w:val="22"/>
                <w:szCs w:val="22"/>
              </w:rPr>
              <w:t>управление образования и молодежной политики, муниципальные образовательные учреждения района</w:t>
            </w:r>
          </w:p>
        </w:tc>
        <w:tc>
          <w:tcPr>
            <w:tcW w:w="1417" w:type="dxa"/>
            <w:shd w:val="clear" w:color="auto" w:fill="auto"/>
            <w:hideMark/>
          </w:tcPr>
          <w:p w:rsidR="00396A58" w:rsidRPr="00DA352F" w:rsidRDefault="00396A58" w:rsidP="00396A58">
            <w:pPr>
              <w:outlineLvl w:val="2"/>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2"/>
              <w:rPr>
                <w:sz w:val="22"/>
                <w:szCs w:val="22"/>
              </w:rPr>
            </w:pPr>
          </w:p>
        </w:tc>
        <w:tc>
          <w:tcPr>
            <w:tcW w:w="1842" w:type="dxa"/>
            <w:vMerge/>
            <w:hideMark/>
          </w:tcPr>
          <w:p w:rsidR="00396A58" w:rsidRPr="00DA352F" w:rsidRDefault="00396A58" w:rsidP="00396A58">
            <w:pPr>
              <w:outlineLvl w:val="2"/>
              <w:rPr>
                <w:sz w:val="22"/>
                <w:szCs w:val="22"/>
              </w:rPr>
            </w:pPr>
          </w:p>
        </w:tc>
        <w:tc>
          <w:tcPr>
            <w:tcW w:w="1985" w:type="dxa"/>
            <w:vMerge/>
            <w:hideMark/>
          </w:tcPr>
          <w:p w:rsidR="00396A58" w:rsidRPr="00DA352F" w:rsidRDefault="00396A58" w:rsidP="00396A58">
            <w:pPr>
              <w:outlineLvl w:val="2"/>
              <w:rPr>
                <w:sz w:val="22"/>
                <w:szCs w:val="22"/>
              </w:rPr>
            </w:pPr>
          </w:p>
        </w:tc>
        <w:tc>
          <w:tcPr>
            <w:tcW w:w="1417" w:type="dxa"/>
            <w:shd w:val="clear" w:color="auto" w:fill="auto"/>
            <w:hideMark/>
          </w:tcPr>
          <w:p w:rsidR="00396A58" w:rsidRPr="00DA352F" w:rsidRDefault="00396A58" w:rsidP="00396A58">
            <w:pPr>
              <w:outlineLvl w:val="2"/>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2"/>
              <w:rPr>
                <w:sz w:val="22"/>
                <w:szCs w:val="22"/>
              </w:rPr>
            </w:pPr>
          </w:p>
        </w:tc>
        <w:tc>
          <w:tcPr>
            <w:tcW w:w="1842" w:type="dxa"/>
            <w:vMerge/>
            <w:hideMark/>
          </w:tcPr>
          <w:p w:rsidR="00396A58" w:rsidRPr="00DA352F" w:rsidRDefault="00396A58" w:rsidP="00396A58">
            <w:pPr>
              <w:outlineLvl w:val="2"/>
              <w:rPr>
                <w:sz w:val="22"/>
                <w:szCs w:val="22"/>
              </w:rPr>
            </w:pPr>
          </w:p>
        </w:tc>
        <w:tc>
          <w:tcPr>
            <w:tcW w:w="1985" w:type="dxa"/>
            <w:vMerge/>
            <w:hideMark/>
          </w:tcPr>
          <w:p w:rsidR="00396A58" w:rsidRPr="00DA352F" w:rsidRDefault="00396A58" w:rsidP="00396A58">
            <w:pPr>
              <w:outlineLvl w:val="2"/>
              <w:rPr>
                <w:sz w:val="22"/>
                <w:szCs w:val="22"/>
              </w:rPr>
            </w:pPr>
          </w:p>
        </w:tc>
        <w:tc>
          <w:tcPr>
            <w:tcW w:w="1417" w:type="dxa"/>
            <w:shd w:val="clear" w:color="auto" w:fill="auto"/>
            <w:hideMark/>
          </w:tcPr>
          <w:p w:rsidR="00396A58" w:rsidRPr="00DA352F" w:rsidRDefault="00396A58" w:rsidP="00396A58">
            <w:pPr>
              <w:outlineLvl w:val="2"/>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2"/>
              <w:rPr>
                <w:sz w:val="22"/>
                <w:szCs w:val="22"/>
              </w:rPr>
            </w:pPr>
          </w:p>
        </w:tc>
        <w:tc>
          <w:tcPr>
            <w:tcW w:w="1842" w:type="dxa"/>
            <w:vMerge/>
            <w:hideMark/>
          </w:tcPr>
          <w:p w:rsidR="00396A58" w:rsidRPr="00DA352F" w:rsidRDefault="00396A58" w:rsidP="00396A58">
            <w:pPr>
              <w:outlineLvl w:val="2"/>
              <w:rPr>
                <w:sz w:val="22"/>
                <w:szCs w:val="22"/>
              </w:rPr>
            </w:pPr>
          </w:p>
        </w:tc>
        <w:tc>
          <w:tcPr>
            <w:tcW w:w="1985" w:type="dxa"/>
            <w:vMerge/>
            <w:hideMark/>
          </w:tcPr>
          <w:p w:rsidR="00396A58" w:rsidRPr="00DA352F" w:rsidRDefault="00396A58" w:rsidP="00396A58">
            <w:pPr>
              <w:outlineLvl w:val="2"/>
              <w:rPr>
                <w:sz w:val="22"/>
                <w:szCs w:val="22"/>
              </w:rPr>
            </w:pPr>
          </w:p>
        </w:tc>
        <w:tc>
          <w:tcPr>
            <w:tcW w:w="1417" w:type="dxa"/>
            <w:shd w:val="clear" w:color="auto" w:fill="auto"/>
            <w:hideMark/>
          </w:tcPr>
          <w:p w:rsidR="00396A58" w:rsidRPr="00DA352F" w:rsidRDefault="00396A58" w:rsidP="00396A58">
            <w:pPr>
              <w:outlineLvl w:val="2"/>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2"/>
              <w:rPr>
                <w:sz w:val="22"/>
                <w:szCs w:val="22"/>
              </w:rPr>
            </w:pPr>
            <w:r w:rsidRPr="00DA352F">
              <w:rPr>
                <w:sz w:val="22"/>
                <w:szCs w:val="22"/>
              </w:rPr>
              <w:t>1.7.4.2.1.4</w:t>
            </w:r>
            <w:r w:rsidR="00DA352F">
              <w:rPr>
                <w:sz w:val="22"/>
                <w:szCs w:val="22"/>
              </w:rPr>
              <w:t>.</w:t>
            </w:r>
          </w:p>
        </w:tc>
        <w:tc>
          <w:tcPr>
            <w:tcW w:w="1842" w:type="dxa"/>
            <w:vMerge w:val="restart"/>
            <w:shd w:val="clear" w:color="auto" w:fill="auto"/>
            <w:hideMark/>
          </w:tcPr>
          <w:p w:rsidR="00396A58" w:rsidRPr="00DA352F" w:rsidRDefault="00396A58" w:rsidP="00396A58">
            <w:pPr>
              <w:outlineLvl w:val="2"/>
              <w:rPr>
                <w:sz w:val="22"/>
                <w:szCs w:val="22"/>
              </w:rPr>
            </w:pPr>
            <w:r w:rsidRPr="00DA352F">
              <w:rPr>
                <w:sz w:val="22"/>
                <w:szCs w:val="22"/>
              </w:rPr>
              <w:t xml:space="preserve">МБОУ </w:t>
            </w:r>
            <w:r w:rsidR="00DA352F">
              <w:rPr>
                <w:sz w:val="22"/>
                <w:szCs w:val="22"/>
              </w:rPr>
              <w:t>«</w:t>
            </w:r>
            <w:r w:rsidRPr="00DA352F">
              <w:rPr>
                <w:sz w:val="22"/>
                <w:szCs w:val="22"/>
              </w:rPr>
              <w:t>Излучинская ОСШУИОП № 2</w:t>
            </w:r>
            <w:r w:rsidR="00DA352F">
              <w:rPr>
                <w:sz w:val="22"/>
                <w:szCs w:val="22"/>
              </w:rPr>
              <w:t>»</w:t>
            </w:r>
          </w:p>
        </w:tc>
        <w:tc>
          <w:tcPr>
            <w:tcW w:w="1985" w:type="dxa"/>
            <w:vMerge w:val="restart"/>
            <w:shd w:val="clear" w:color="auto" w:fill="auto"/>
            <w:hideMark/>
          </w:tcPr>
          <w:p w:rsidR="00396A58" w:rsidRPr="00DA352F" w:rsidRDefault="00396A58" w:rsidP="00396A58">
            <w:pPr>
              <w:outlineLvl w:val="2"/>
              <w:rPr>
                <w:sz w:val="22"/>
                <w:szCs w:val="22"/>
              </w:rPr>
            </w:pPr>
            <w:r w:rsidRPr="00DA352F">
              <w:rPr>
                <w:sz w:val="22"/>
                <w:szCs w:val="22"/>
              </w:rPr>
              <w:t>управление образования и молодежной политики, муниципальные образовательные учреждения района</w:t>
            </w:r>
          </w:p>
        </w:tc>
        <w:tc>
          <w:tcPr>
            <w:tcW w:w="1417" w:type="dxa"/>
            <w:shd w:val="clear" w:color="auto" w:fill="auto"/>
            <w:hideMark/>
          </w:tcPr>
          <w:p w:rsidR="00396A58" w:rsidRPr="00DA352F" w:rsidRDefault="00396A58" w:rsidP="00396A58">
            <w:pPr>
              <w:outlineLvl w:val="2"/>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2"/>
              <w:rPr>
                <w:bCs/>
                <w:sz w:val="22"/>
                <w:szCs w:val="22"/>
              </w:rPr>
            </w:pPr>
            <w:r w:rsidRPr="00DA352F">
              <w:rPr>
                <w:bCs/>
                <w:sz w:val="22"/>
                <w:szCs w:val="22"/>
              </w:rPr>
              <w:t>9 633,5</w:t>
            </w:r>
          </w:p>
        </w:tc>
        <w:tc>
          <w:tcPr>
            <w:tcW w:w="1418" w:type="dxa"/>
            <w:shd w:val="clear" w:color="auto" w:fill="auto"/>
            <w:hideMark/>
          </w:tcPr>
          <w:p w:rsidR="00396A58" w:rsidRPr="00DA352F" w:rsidRDefault="00396A58" w:rsidP="00396A58">
            <w:pPr>
              <w:jc w:val="center"/>
              <w:outlineLvl w:val="2"/>
              <w:rPr>
                <w:bCs/>
                <w:sz w:val="22"/>
                <w:szCs w:val="22"/>
              </w:rPr>
            </w:pPr>
            <w:r w:rsidRPr="00DA352F">
              <w:rPr>
                <w:bCs/>
                <w:sz w:val="22"/>
                <w:szCs w:val="22"/>
              </w:rPr>
              <w:t>1 926,7</w:t>
            </w:r>
          </w:p>
        </w:tc>
        <w:tc>
          <w:tcPr>
            <w:tcW w:w="1417" w:type="dxa"/>
            <w:shd w:val="clear" w:color="auto" w:fill="auto"/>
            <w:hideMark/>
          </w:tcPr>
          <w:p w:rsidR="00396A58" w:rsidRPr="00DA352F" w:rsidRDefault="00396A58" w:rsidP="00396A58">
            <w:pPr>
              <w:jc w:val="center"/>
              <w:outlineLvl w:val="2"/>
              <w:rPr>
                <w:bCs/>
                <w:sz w:val="22"/>
                <w:szCs w:val="22"/>
              </w:rPr>
            </w:pPr>
            <w:r w:rsidRPr="00DA352F">
              <w:rPr>
                <w:bCs/>
                <w:sz w:val="22"/>
                <w:szCs w:val="22"/>
              </w:rPr>
              <w:t>1 926,7</w:t>
            </w:r>
          </w:p>
        </w:tc>
        <w:tc>
          <w:tcPr>
            <w:tcW w:w="1406" w:type="dxa"/>
            <w:shd w:val="clear" w:color="auto" w:fill="auto"/>
            <w:hideMark/>
          </w:tcPr>
          <w:p w:rsidR="00396A58" w:rsidRPr="00DA352F" w:rsidRDefault="00396A58" w:rsidP="00396A58">
            <w:pPr>
              <w:jc w:val="center"/>
              <w:outlineLvl w:val="2"/>
              <w:rPr>
                <w:bCs/>
                <w:sz w:val="22"/>
                <w:szCs w:val="22"/>
              </w:rPr>
            </w:pPr>
            <w:r w:rsidRPr="00DA352F">
              <w:rPr>
                <w:bCs/>
                <w:sz w:val="22"/>
                <w:szCs w:val="22"/>
              </w:rPr>
              <w:t>1 926,7</w:t>
            </w:r>
          </w:p>
        </w:tc>
        <w:tc>
          <w:tcPr>
            <w:tcW w:w="1406" w:type="dxa"/>
            <w:shd w:val="clear" w:color="auto" w:fill="auto"/>
            <w:hideMark/>
          </w:tcPr>
          <w:p w:rsidR="00396A58" w:rsidRPr="00DA352F" w:rsidRDefault="00396A58" w:rsidP="00396A58">
            <w:pPr>
              <w:jc w:val="center"/>
              <w:outlineLvl w:val="2"/>
              <w:rPr>
                <w:bCs/>
                <w:sz w:val="22"/>
                <w:szCs w:val="22"/>
              </w:rPr>
            </w:pPr>
            <w:r w:rsidRPr="00DA352F">
              <w:rPr>
                <w:bCs/>
                <w:sz w:val="22"/>
                <w:szCs w:val="22"/>
              </w:rPr>
              <w:t>1 926,7</w:t>
            </w:r>
          </w:p>
        </w:tc>
        <w:tc>
          <w:tcPr>
            <w:tcW w:w="1561" w:type="dxa"/>
            <w:shd w:val="clear" w:color="auto" w:fill="auto"/>
            <w:hideMark/>
          </w:tcPr>
          <w:p w:rsidR="00396A58" w:rsidRPr="00DA352F" w:rsidRDefault="00396A58" w:rsidP="00396A58">
            <w:pPr>
              <w:jc w:val="center"/>
              <w:outlineLvl w:val="2"/>
              <w:rPr>
                <w:bCs/>
                <w:sz w:val="22"/>
                <w:szCs w:val="22"/>
              </w:rPr>
            </w:pPr>
            <w:r w:rsidRPr="00DA352F">
              <w:rPr>
                <w:bCs/>
                <w:sz w:val="22"/>
                <w:szCs w:val="22"/>
              </w:rPr>
              <w:t>1 926,7</w:t>
            </w:r>
          </w:p>
        </w:tc>
      </w:tr>
      <w:tr w:rsidR="00396A58" w:rsidRPr="00DA352F" w:rsidTr="00DA352F">
        <w:trPr>
          <w:trHeight w:val="615"/>
        </w:trPr>
        <w:tc>
          <w:tcPr>
            <w:tcW w:w="1424" w:type="dxa"/>
            <w:vMerge/>
            <w:hideMark/>
          </w:tcPr>
          <w:p w:rsidR="00396A58" w:rsidRPr="00DA352F" w:rsidRDefault="00396A58" w:rsidP="00396A58">
            <w:pPr>
              <w:outlineLvl w:val="2"/>
              <w:rPr>
                <w:sz w:val="22"/>
                <w:szCs w:val="22"/>
              </w:rPr>
            </w:pPr>
          </w:p>
        </w:tc>
        <w:tc>
          <w:tcPr>
            <w:tcW w:w="1842" w:type="dxa"/>
            <w:vMerge/>
            <w:hideMark/>
          </w:tcPr>
          <w:p w:rsidR="00396A58" w:rsidRPr="00DA352F" w:rsidRDefault="00396A58" w:rsidP="00396A58">
            <w:pPr>
              <w:outlineLvl w:val="2"/>
              <w:rPr>
                <w:sz w:val="22"/>
                <w:szCs w:val="22"/>
              </w:rPr>
            </w:pPr>
          </w:p>
        </w:tc>
        <w:tc>
          <w:tcPr>
            <w:tcW w:w="1985" w:type="dxa"/>
            <w:vMerge/>
            <w:hideMark/>
          </w:tcPr>
          <w:p w:rsidR="00396A58" w:rsidRPr="00DA352F" w:rsidRDefault="00396A58" w:rsidP="00396A58">
            <w:pPr>
              <w:outlineLvl w:val="2"/>
              <w:rPr>
                <w:sz w:val="22"/>
                <w:szCs w:val="22"/>
              </w:rPr>
            </w:pPr>
          </w:p>
        </w:tc>
        <w:tc>
          <w:tcPr>
            <w:tcW w:w="1417" w:type="dxa"/>
            <w:shd w:val="clear" w:color="auto" w:fill="auto"/>
            <w:hideMark/>
          </w:tcPr>
          <w:p w:rsidR="00396A58" w:rsidRPr="00DA352F" w:rsidRDefault="00396A58" w:rsidP="00396A58">
            <w:pPr>
              <w:outlineLvl w:val="2"/>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2"/>
              <w:rPr>
                <w:sz w:val="22"/>
                <w:szCs w:val="22"/>
              </w:rPr>
            </w:pPr>
          </w:p>
        </w:tc>
        <w:tc>
          <w:tcPr>
            <w:tcW w:w="1842" w:type="dxa"/>
            <w:vMerge/>
            <w:hideMark/>
          </w:tcPr>
          <w:p w:rsidR="00396A58" w:rsidRPr="00DA352F" w:rsidRDefault="00396A58" w:rsidP="00396A58">
            <w:pPr>
              <w:outlineLvl w:val="2"/>
              <w:rPr>
                <w:sz w:val="22"/>
                <w:szCs w:val="22"/>
              </w:rPr>
            </w:pPr>
          </w:p>
        </w:tc>
        <w:tc>
          <w:tcPr>
            <w:tcW w:w="1985" w:type="dxa"/>
            <w:vMerge/>
            <w:hideMark/>
          </w:tcPr>
          <w:p w:rsidR="00396A58" w:rsidRPr="00DA352F" w:rsidRDefault="00396A58" w:rsidP="00396A58">
            <w:pPr>
              <w:outlineLvl w:val="2"/>
              <w:rPr>
                <w:sz w:val="22"/>
                <w:szCs w:val="22"/>
              </w:rPr>
            </w:pPr>
          </w:p>
        </w:tc>
        <w:tc>
          <w:tcPr>
            <w:tcW w:w="1417" w:type="dxa"/>
            <w:shd w:val="clear" w:color="auto" w:fill="auto"/>
            <w:hideMark/>
          </w:tcPr>
          <w:p w:rsidR="00396A58" w:rsidRPr="00DA352F" w:rsidRDefault="00396A58" w:rsidP="00396A58">
            <w:pPr>
              <w:outlineLvl w:val="2"/>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2"/>
              <w:rPr>
                <w:sz w:val="22"/>
                <w:szCs w:val="22"/>
              </w:rPr>
            </w:pPr>
            <w:r w:rsidRPr="00DA352F">
              <w:rPr>
                <w:sz w:val="22"/>
                <w:szCs w:val="22"/>
              </w:rPr>
              <w:t>9 633,5</w:t>
            </w:r>
          </w:p>
        </w:tc>
        <w:tc>
          <w:tcPr>
            <w:tcW w:w="1418" w:type="dxa"/>
            <w:shd w:val="clear" w:color="auto" w:fill="auto"/>
            <w:hideMark/>
          </w:tcPr>
          <w:p w:rsidR="00396A58" w:rsidRPr="00DA352F" w:rsidRDefault="00396A58" w:rsidP="00396A58">
            <w:pPr>
              <w:jc w:val="center"/>
              <w:outlineLvl w:val="2"/>
              <w:rPr>
                <w:sz w:val="22"/>
                <w:szCs w:val="22"/>
              </w:rPr>
            </w:pPr>
            <w:r w:rsidRPr="00DA352F">
              <w:rPr>
                <w:sz w:val="22"/>
                <w:szCs w:val="22"/>
              </w:rPr>
              <w:t>1 926,7</w:t>
            </w:r>
          </w:p>
        </w:tc>
        <w:tc>
          <w:tcPr>
            <w:tcW w:w="1417" w:type="dxa"/>
            <w:shd w:val="clear" w:color="auto" w:fill="auto"/>
            <w:hideMark/>
          </w:tcPr>
          <w:p w:rsidR="00396A58" w:rsidRPr="00DA352F" w:rsidRDefault="00396A58" w:rsidP="00396A58">
            <w:pPr>
              <w:jc w:val="center"/>
              <w:outlineLvl w:val="2"/>
              <w:rPr>
                <w:sz w:val="22"/>
                <w:szCs w:val="22"/>
              </w:rPr>
            </w:pPr>
            <w:r w:rsidRPr="00DA352F">
              <w:rPr>
                <w:sz w:val="22"/>
                <w:szCs w:val="22"/>
              </w:rPr>
              <w:t>1 926,7</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1 926,7</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1 926,7</w:t>
            </w:r>
          </w:p>
        </w:tc>
        <w:tc>
          <w:tcPr>
            <w:tcW w:w="1561" w:type="dxa"/>
            <w:shd w:val="clear" w:color="auto" w:fill="auto"/>
            <w:hideMark/>
          </w:tcPr>
          <w:p w:rsidR="00396A58" w:rsidRPr="00DA352F" w:rsidRDefault="00396A58" w:rsidP="00396A58">
            <w:pPr>
              <w:jc w:val="center"/>
              <w:outlineLvl w:val="2"/>
              <w:rPr>
                <w:sz w:val="22"/>
                <w:szCs w:val="22"/>
              </w:rPr>
            </w:pPr>
            <w:r w:rsidRPr="00DA352F">
              <w:rPr>
                <w:sz w:val="22"/>
                <w:szCs w:val="22"/>
              </w:rPr>
              <w:t>1 926,7</w:t>
            </w:r>
          </w:p>
        </w:tc>
      </w:tr>
      <w:tr w:rsidR="00396A58" w:rsidRPr="00DA352F" w:rsidTr="00DA352F">
        <w:trPr>
          <w:trHeight w:val="615"/>
        </w:trPr>
        <w:tc>
          <w:tcPr>
            <w:tcW w:w="1424" w:type="dxa"/>
            <w:vMerge/>
            <w:hideMark/>
          </w:tcPr>
          <w:p w:rsidR="00396A58" w:rsidRPr="00DA352F" w:rsidRDefault="00396A58" w:rsidP="00396A58">
            <w:pPr>
              <w:outlineLvl w:val="2"/>
              <w:rPr>
                <w:sz w:val="22"/>
                <w:szCs w:val="22"/>
              </w:rPr>
            </w:pPr>
          </w:p>
        </w:tc>
        <w:tc>
          <w:tcPr>
            <w:tcW w:w="1842" w:type="dxa"/>
            <w:vMerge/>
            <w:hideMark/>
          </w:tcPr>
          <w:p w:rsidR="00396A58" w:rsidRPr="00DA352F" w:rsidRDefault="00396A58" w:rsidP="00396A58">
            <w:pPr>
              <w:outlineLvl w:val="2"/>
              <w:rPr>
                <w:sz w:val="22"/>
                <w:szCs w:val="22"/>
              </w:rPr>
            </w:pPr>
          </w:p>
        </w:tc>
        <w:tc>
          <w:tcPr>
            <w:tcW w:w="1985" w:type="dxa"/>
            <w:vMerge/>
            <w:hideMark/>
          </w:tcPr>
          <w:p w:rsidR="00396A58" w:rsidRPr="00DA352F" w:rsidRDefault="00396A58" w:rsidP="00396A58">
            <w:pPr>
              <w:outlineLvl w:val="2"/>
              <w:rPr>
                <w:sz w:val="22"/>
                <w:szCs w:val="22"/>
              </w:rPr>
            </w:pPr>
          </w:p>
        </w:tc>
        <w:tc>
          <w:tcPr>
            <w:tcW w:w="1417" w:type="dxa"/>
            <w:shd w:val="clear" w:color="auto" w:fill="auto"/>
            <w:hideMark/>
          </w:tcPr>
          <w:p w:rsidR="00396A58" w:rsidRPr="00DA352F" w:rsidRDefault="00396A58" w:rsidP="00396A58">
            <w:pPr>
              <w:outlineLvl w:val="2"/>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2"/>
              <w:rPr>
                <w:sz w:val="22"/>
                <w:szCs w:val="22"/>
              </w:rPr>
            </w:pPr>
            <w:r w:rsidRPr="00DA352F">
              <w:rPr>
                <w:sz w:val="22"/>
                <w:szCs w:val="22"/>
              </w:rPr>
              <w:t>1.7.4.2.1.5</w:t>
            </w:r>
            <w:r w:rsidR="00DA352F">
              <w:rPr>
                <w:sz w:val="22"/>
                <w:szCs w:val="22"/>
              </w:rPr>
              <w:t>.</w:t>
            </w:r>
          </w:p>
        </w:tc>
        <w:tc>
          <w:tcPr>
            <w:tcW w:w="1842" w:type="dxa"/>
            <w:vMerge w:val="restart"/>
            <w:shd w:val="clear" w:color="auto" w:fill="auto"/>
            <w:hideMark/>
          </w:tcPr>
          <w:p w:rsidR="00396A58" w:rsidRPr="00DA352F" w:rsidRDefault="00396A58" w:rsidP="00396A58">
            <w:pPr>
              <w:jc w:val="center"/>
              <w:outlineLvl w:val="2"/>
              <w:rPr>
                <w:sz w:val="22"/>
                <w:szCs w:val="22"/>
              </w:rPr>
            </w:pPr>
            <w:r w:rsidRPr="00DA352F">
              <w:rPr>
                <w:sz w:val="22"/>
                <w:szCs w:val="22"/>
              </w:rPr>
              <w:t xml:space="preserve"> МБОУ </w:t>
            </w:r>
            <w:r w:rsidR="00DA352F">
              <w:rPr>
                <w:sz w:val="22"/>
                <w:szCs w:val="22"/>
              </w:rPr>
              <w:t>«</w:t>
            </w:r>
            <w:r w:rsidRPr="00DA352F">
              <w:rPr>
                <w:sz w:val="22"/>
                <w:szCs w:val="22"/>
              </w:rPr>
              <w:t>Ларьякская СШ</w:t>
            </w:r>
            <w:r w:rsidR="00DA352F">
              <w:rPr>
                <w:sz w:val="22"/>
                <w:szCs w:val="22"/>
              </w:rPr>
              <w:t>»</w:t>
            </w:r>
          </w:p>
        </w:tc>
        <w:tc>
          <w:tcPr>
            <w:tcW w:w="1985" w:type="dxa"/>
            <w:vMerge w:val="restart"/>
            <w:shd w:val="clear" w:color="auto" w:fill="auto"/>
            <w:hideMark/>
          </w:tcPr>
          <w:p w:rsidR="00396A58" w:rsidRPr="00DA352F" w:rsidRDefault="00396A58" w:rsidP="00396A58">
            <w:pPr>
              <w:jc w:val="center"/>
              <w:outlineLvl w:val="2"/>
              <w:rPr>
                <w:sz w:val="22"/>
                <w:szCs w:val="22"/>
              </w:rPr>
            </w:pPr>
            <w:r w:rsidRPr="00DA352F">
              <w:rPr>
                <w:sz w:val="22"/>
                <w:szCs w:val="22"/>
              </w:rPr>
              <w:t>управление образования и молодежной политики, муниципальные образовательные учреждения района</w:t>
            </w:r>
          </w:p>
        </w:tc>
        <w:tc>
          <w:tcPr>
            <w:tcW w:w="1417" w:type="dxa"/>
            <w:shd w:val="clear" w:color="auto" w:fill="auto"/>
            <w:hideMark/>
          </w:tcPr>
          <w:p w:rsidR="00396A58" w:rsidRPr="00DA352F" w:rsidRDefault="00396A58" w:rsidP="00396A58">
            <w:pPr>
              <w:outlineLvl w:val="2"/>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2"/>
              <w:rPr>
                <w:sz w:val="22"/>
                <w:szCs w:val="22"/>
              </w:rPr>
            </w:pPr>
          </w:p>
        </w:tc>
        <w:tc>
          <w:tcPr>
            <w:tcW w:w="1842" w:type="dxa"/>
            <w:vMerge/>
            <w:hideMark/>
          </w:tcPr>
          <w:p w:rsidR="00396A58" w:rsidRPr="00DA352F" w:rsidRDefault="00396A58" w:rsidP="00396A58">
            <w:pPr>
              <w:outlineLvl w:val="2"/>
              <w:rPr>
                <w:sz w:val="22"/>
                <w:szCs w:val="22"/>
              </w:rPr>
            </w:pPr>
          </w:p>
        </w:tc>
        <w:tc>
          <w:tcPr>
            <w:tcW w:w="1985" w:type="dxa"/>
            <w:vMerge/>
            <w:hideMark/>
          </w:tcPr>
          <w:p w:rsidR="00396A58" w:rsidRPr="00DA352F" w:rsidRDefault="00396A58" w:rsidP="00396A58">
            <w:pPr>
              <w:outlineLvl w:val="2"/>
              <w:rPr>
                <w:sz w:val="22"/>
                <w:szCs w:val="22"/>
              </w:rPr>
            </w:pPr>
          </w:p>
        </w:tc>
        <w:tc>
          <w:tcPr>
            <w:tcW w:w="1417" w:type="dxa"/>
            <w:shd w:val="clear" w:color="auto" w:fill="auto"/>
            <w:hideMark/>
          </w:tcPr>
          <w:p w:rsidR="00396A58" w:rsidRPr="00DA352F" w:rsidRDefault="00396A58" w:rsidP="00396A58">
            <w:pPr>
              <w:outlineLvl w:val="2"/>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2"/>
              <w:rPr>
                <w:sz w:val="22"/>
                <w:szCs w:val="22"/>
              </w:rPr>
            </w:pPr>
          </w:p>
        </w:tc>
        <w:tc>
          <w:tcPr>
            <w:tcW w:w="1842" w:type="dxa"/>
            <w:vMerge/>
            <w:hideMark/>
          </w:tcPr>
          <w:p w:rsidR="00396A58" w:rsidRPr="00DA352F" w:rsidRDefault="00396A58" w:rsidP="00396A58">
            <w:pPr>
              <w:outlineLvl w:val="2"/>
              <w:rPr>
                <w:sz w:val="22"/>
                <w:szCs w:val="22"/>
              </w:rPr>
            </w:pPr>
          </w:p>
        </w:tc>
        <w:tc>
          <w:tcPr>
            <w:tcW w:w="1985" w:type="dxa"/>
            <w:vMerge/>
            <w:hideMark/>
          </w:tcPr>
          <w:p w:rsidR="00396A58" w:rsidRPr="00DA352F" w:rsidRDefault="00396A58" w:rsidP="00396A58">
            <w:pPr>
              <w:outlineLvl w:val="2"/>
              <w:rPr>
                <w:sz w:val="22"/>
                <w:szCs w:val="22"/>
              </w:rPr>
            </w:pPr>
          </w:p>
        </w:tc>
        <w:tc>
          <w:tcPr>
            <w:tcW w:w="1417" w:type="dxa"/>
            <w:shd w:val="clear" w:color="auto" w:fill="auto"/>
            <w:hideMark/>
          </w:tcPr>
          <w:p w:rsidR="00396A58" w:rsidRPr="00DA352F" w:rsidRDefault="00396A58" w:rsidP="00396A58">
            <w:pPr>
              <w:outlineLvl w:val="2"/>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2"/>
              <w:rPr>
                <w:sz w:val="22"/>
                <w:szCs w:val="22"/>
              </w:rPr>
            </w:pPr>
          </w:p>
        </w:tc>
        <w:tc>
          <w:tcPr>
            <w:tcW w:w="1842" w:type="dxa"/>
            <w:vMerge/>
            <w:hideMark/>
          </w:tcPr>
          <w:p w:rsidR="00396A58" w:rsidRPr="00DA352F" w:rsidRDefault="00396A58" w:rsidP="00396A58">
            <w:pPr>
              <w:outlineLvl w:val="2"/>
              <w:rPr>
                <w:sz w:val="22"/>
                <w:szCs w:val="22"/>
              </w:rPr>
            </w:pPr>
          </w:p>
        </w:tc>
        <w:tc>
          <w:tcPr>
            <w:tcW w:w="1985" w:type="dxa"/>
            <w:vMerge/>
            <w:hideMark/>
          </w:tcPr>
          <w:p w:rsidR="00396A58" w:rsidRPr="00DA352F" w:rsidRDefault="00396A58" w:rsidP="00396A58">
            <w:pPr>
              <w:outlineLvl w:val="2"/>
              <w:rPr>
                <w:sz w:val="22"/>
                <w:szCs w:val="22"/>
              </w:rPr>
            </w:pPr>
          </w:p>
        </w:tc>
        <w:tc>
          <w:tcPr>
            <w:tcW w:w="1417" w:type="dxa"/>
            <w:shd w:val="clear" w:color="auto" w:fill="auto"/>
            <w:hideMark/>
          </w:tcPr>
          <w:p w:rsidR="00396A58" w:rsidRPr="00DA352F" w:rsidRDefault="00396A58" w:rsidP="00396A58">
            <w:pPr>
              <w:outlineLvl w:val="2"/>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2"/>
              <w:rPr>
                <w:sz w:val="22"/>
                <w:szCs w:val="22"/>
              </w:rPr>
            </w:pPr>
            <w:r w:rsidRPr="00DA352F">
              <w:rPr>
                <w:sz w:val="22"/>
                <w:szCs w:val="22"/>
              </w:rPr>
              <w:t>1.7.4.2.1.6</w:t>
            </w:r>
            <w:r w:rsidR="00DA352F">
              <w:rPr>
                <w:sz w:val="22"/>
                <w:szCs w:val="22"/>
              </w:rPr>
              <w:t>.</w:t>
            </w:r>
          </w:p>
        </w:tc>
        <w:tc>
          <w:tcPr>
            <w:tcW w:w="1842" w:type="dxa"/>
            <w:vMerge w:val="restart"/>
            <w:shd w:val="clear" w:color="auto" w:fill="auto"/>
            <w:hideMark/>
          </w:tcPr>
          <w:p w:rsidR="00396A58" w:rsidRPr="00DA352F" w:rsidRDefault="00396A58" w:rsidP="00396A58">
            <w:pPr>
              <w:jc w:val="center"/>
              <w:outlineLvl w:val="2"/>
              <w:rPr>
                <w:sz w:val="22"/>
                <w:szCs w:val="22"/>
              </w:rPr>
            </w:pPr>
            <w:r w:rsidRPr="00DA352F">
              <w:rPr>
                <w:sz w:val="22"/>
                <w:szCs w:val="22"/>
              </w:rPr>
              <w:t xml:space="preserve"> МБОУ </w:t>
            </w:r>
            <w:r w:rsidR="00DA352F">
              <w:rPr>
                <w:sz w:val="22"/>
                <w:szCs w:val="22"/>
              </w:rPr>
              <w:t>«</w:t>
            </w:r>
            <w:r w:rsidRPr="00DA352F">
              <w:rPr>
                <w:sz w:val="22"/>
                <w:szCs w:val="22"/>
              </w:rPr>
              <w:t>Новоаганская ОСШ № 1</w:t>
            </w:r>
            <w:r w:rsidR="00DA352F">
              <w:rPr>
                <w:sz w:val="22"/>
                <w:szCs w:val="22"/>
              </w:rPr>
              <w:t>»</w:t>
            </w:r>
          </w:p>
        </w:tc>
        <w:tc>
          <w:tcPr>
            <w:tcW w:w="1985" w:type="dxa"/>
            <w:vMerge w:val="restart"/>
            <w:shd w:val="clear" w:color="auto" w:fill="auto"/>
            <w:hideMark/>
          </w:tcPr>
          <w:p w:rsidR="00396A58" w:rsidRPr="00DA352F" w:rsidRDefault="00396A58" w:rsidP="00396A58">
            <w:pPr>
              <w:jc w:val="center"/>
              <w:outlineLvl w:val="2"/>
              <w:rPr>
                <w:sz w:val="22"/>
                <w:szCs w:val="22"/>
              </w:rPr>
            </w:pPr>
            <w:r w:rsidRPr="00DA352F">
              <w:rPr>
                <w:sz w:val="22"/>
                <w:szCs w:val="22"/>
              </w:rPr>
              <w:t>управление образования и молодежной политики, муниципальные образовательные учреждения района</w:t>
            </w:r>
          </w:p>
        </w:tc>
        <w:tc>
          <w:tcPr>
            <w:tcW w:w="1417" w:type="dxa"/>
            <w:shd w:val="clear" w:color="auto" w:fill="auto"/>
            <w:hideMark/>
          </w:tcPr>
          <w:p w:rsidR="00396A58" w:rsidRPr="00DA352F" w:rsidRDefault="00396A58" w:rsidP="00396A58">
            <w:pPr>
              <w:outlineLvl w:val="2"/>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2"/>
              <w:rPr>
                <w:sz w:val="22"/>
                <w:szCs w:val="22"/>
              </w:rPr>
            </w:pPr>
          </w:p>
        </w:tc>
        <w:tc>
          <w:tcPr>
            <w:tcW w:w="1842" w:type="dxa"/>
            <w:vMerge/>
            <w:hideMark/>
          </w:tcPr>
          <w:p w:rsidR="00396A58" w:rsidRPr="00DA352F" w:rsidRDefault="00396A58" w:rsidP="00396A58">
            <w:pPr>
              <w:outlineLvl w:val="2"/>
              <w:rPr>
                <w:sz w:val="22"/>
                <w:szCs w:val="22"/>
              </w:rPr>
            </w:pPr>
          </w:p>
        </w:tc>
        <w:tc>
          <w:tcPr>
            <w:tcW w:w="1985" w:type="dxa"/>
            <w:vMerge/>
            <w:hideMark/>
          </w:tcPr>
          <w:p w:rsidR="00396A58" w:rsidRPr="00DA352F" w:rsidRDefault="00396A58" w:rsidP="00396A58">
            <w:pPr>
              <w:outlineLvl w:val="2"/>
              <w:rPr>
                <w:sz w:val="22"/>
                <w:szCs w:val="22"/>
              </w:rPr>
            </w:pPr>
          </w:p>
        </w:tc>
        <w:tc>
          <w:tcPr>
            <w:tcW w:w="1417" w:type="dxa"/>
            <w:shd w:val="clear" w:color="auto" w:fill="auto"/>
            <w:hideMark/>
          </w:tcPr>
          <w:p w:rsidR="00396A58" w:rsidRPr="00DA352F" w:rsidRDefault="00396A58" w:rsidP="00396A58">
            <w:pPr>
              <w:outlineLvl w:val="2"/>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2"/>
              <w:rPr>
                <w:sz w:val="22"/>
                <w:szCs w:val="22"/>
              </w:rPr>
            </w:pPr>
          </w:p>
        </w:tc>
        <w:tc>
          <w:tcPr>
            <w:tcW w:w="1842" w:type="dxa"/>
            <w:vMerge/>
            <w:hideMark/>
          </w:tcPr>
          <w:p w:rsidR="00396A58" w:rsidRPr="00DA352F" w:rsidRDefault="00396A58" w:rsidP="00396A58">
            <w:pPr>
              <w:outlineLvl w:val="2"/>
              <w:rPr>
                <w:sz w:val="22"/>
                <w:szCs w:val="22"/>
              </w:rPr>
            </w:pPr>
          </w:p>
        </w:tc>
        <w:tc>
          <w:tcPr>
            <w:tcW w:w="1985" w:type="dxa"/>
            <w:vMerge/>
            <w:hideMark/>
          </w:tcPr>
          <w:p w:rsidR="00396A58" w:rsidRPr="00DA352F" w:rsidRDefault="00396A58" w:rsidP="00396A58">
            <w:pPr>
              <w:outlineLvl w:val="2"/>
              <w:rPr>
                <w:sz w:val="22"/>
                <w:szCs w:val="22"/>
              </w:rPr>
            </w:pPr>
          </w:p>
        </w:tc>
        <w:tc>
          <w:tcPr>
            <w:tcW w:w="1417" w:type="dxa"/>
            <w:shd w:val="clear" w:color="auto" w:fill="auto"/>
            <w:hideMark/>
          </w:tcPr>
          <w:p w:rsidR="00396A58" w:rsidRPr="00DA352F" w:rsidRDefault="00396A58" w:rsidP="00396A58">
            <w:pPr>
              <w:outlineLvl w:val="2"/>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2"/>
              <w:rPr>
                <w:sz w:val="22"/>
                <w:szCs w:val="22"/>
              </w:rPr>
            </w:pPr>
          </w:p>
        </w:tc>
        <w:tc>
          <w:tcPr>
            <w:tcW w:w="1842" w:type="dxa"/>
            <w:vMerge/>
            <w:hideMark/>
          </w:tcPr>
          <w:p w:rsidR="00396A58" w:rsidRPr="00DA352F" w:rsidRDefault="00396A58" w:rsidP="00396A58">
            <w:pPr>
              <w:outlineLvl w:val="2"/>
              <w:rPr>
                <w:sz w:val="22"/>
                <w:szCs w:val="22"/>
              </w:rPr>
            </w:pPr>
          </w:p>
        </w:tc>
        <w:tc>
          <w:tcPr>
            <w:tcW w:w="1985" w:type="dxa"/>
            <w:vMerge/>
            <w:hideMark/>
          </w:tcPr>
          <w:p w:rsidR="00396A58" w:rsidRPr="00DA352F" w:rsidRDefault="00396A58" w:rsidP="00396A58">
            <w:pPr>
              <w:outlineLvl w:val="2"/>
              <w:rPr>
                <w:sz w:val="22"/>
                <w:szCs w:val="22"/>
              </w:rPr>
            </w:pPr>
          </w:p>
        </w:tc>
        <w:tc>
          <w:tcPr>
            <w:tcW w:w="1417" w:type="dxa"/>
            <w:shd w:val="clear" w:color="auto" w:fill="auto"/>
            <w:hideMark/>
          </w:tcPr>
          <w:p w:rsidR="00396A58" w:rsidRPr="00DA352F" w:rsidRDefault="00396A58" w:rsidP="00396A58">
            <w:pPr>
              <w:outlineLvl w:val="2"/>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2"/>
              <w:rPr>
                <w:sz w:val="22"/>
                <w:szCs w:val="22"/>
              </w:rPr>
            </w:pPr>
            <w:r w:rsidRPr="00DA352F">
              <w:rPr>
                <w:sz w:val="22"/>
                <w:szCs w:val="22"/>
              </w:rPr>
              <w:t>1.7.4.2.1.7</w:t>
            </w:r>
            <w:r w:rsidR="00DA352F">
              <w:rPr>
                <w:sz w:val="22"/>
                <w:szCs w:val="22"/>
              </w:rPr>
              <w:t>.</w:t>
            </w:r>
          </w:p>
        </w:tc>
        <w:tc>
          <w:tcPr>
            <w:tcW w:w="1842" w:type="dxa"/>
            <w:vMerge w:val="restart"/>
            <w:shd w:val="clear" w:color="auto" w:fill="auto"/>
            <w:hideMark/>
          </w:tcPr>
          <w:p w:rsidR="00396A58" w:rsidRPr="00DA352F" w:rsidRDefault="00396A58" w:rsidP="00396A58">
            <w:pPr>
              <w:jc w:val="center"/>
              <w:outlineLvl w:val="2"/>
              <w:rPr>
                <w:sz w:val="22"/>
                <w:szCs w:val="22"/>
              </w:rPr>
            </w:pPr>
            <w:r w:rsidRPr="00DA352F">
              <w:rPr>
                <w:sz w:val="22"/>
                <w:szCs w:val="22"/>
              </w:rPr>
              <w:t xml:space="preserve">МБОУ </w:t>
            </w:r>
            <w:r w:rsidR="00DA352F">
              <w:rPr>
                <w:sz w:val="22"/>
                <w:szCs w:val="22"/>
              </w:rPr>
              <w:t>«</w:t>
            </w:r>
            <w:r w:rsidRPr="00DA352F">
              <w:rPr>
                <w:sz w:val="22"/>
                <w:szCs w:val="22"/>
              </w:rPr>
              <w:t>Покурская ОСШ</w:t>
            </w:r>
            <w:r w:rsidR="00DA352F">
              <w:rPr>
                <w:sz w:val="22"/>
                <w:szCs w:val="22"/>
              </w:rPr>
              <w:t>»</w:t>
            </w:r>
          </w:p>
        </w:tc>
        <w:tc>
          <w:tcPr>
            <w:tcW w:w="1985" w:type="dxa"/>
            <w:vMerge w:val="restart"/>
            <w:shd w:val="clear" w:color="auto" w:fill="auto"/>
            <w:hideMark/>
          </w:tcPr>
          <w:p w:rsidR="00396A58" w:rsidRPr="00DA352F" w:rsidRDefault="00396A58" w:rsidP="00396A58">
            <w:pPr>
              <w:jc w:val="center"/>
              <w:outlineLvl w:val="2"/>
              <w:rPr>
                <w:sz w:val="22"/>
                <w:szCs w:val="22"/>
              </w:rPr>
            </w:pPr>
            <w:r w:rsidRPr="00DA352F">
              <w:rPr>
                <w:sz w:val="22"/>
                <w:szCs w:val="22"/>
              </w:rPr>
              <w:t>управление образования и молодежной политики, муниципальные образовательные учреждения района</w:t>
            </w:r>
          </w:p>
        </w:tc>
        <w:tc>
          <w:tcPr>
            <w:tcW w:w="1417" w:type="dxa"/>
            <w:shd w:val="clear" w:color="auto" w:fill="auto"/>
            <w:hideMark/>
          </w:tcPr>
          <w:p w:rsidR="00396A58" w:rsidRPr="00DA352F" w:rsidRDefault="00396A58" w:rsidP="00396A58">
            <w:pPr>
              <w:outlineLvl w:val="2"/>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2"/>
              <w:rPr>
                <w:sz w:val="22"/>
                <w:szCs w:val="22"/>
              </w:rPr>
            </w:pPr>
          </w:p>
        </w:tc>
        <w:tc>
          <w:tcPr>
            <w:tcW w:w="1842" w:type="dxa"/>
            <w:vMerge/>
            <w:hideMark/>
          </w:tcPr>
          <w:p w:rsidR="00396A58" w:rsidRPr="00DA352F" w:rsidRDefault="00396A58" w:rsidP="00396A58">
            <w:pPr>
              <w:outlineLvl w:val="2"/>
              <w:rPr>
                <w:sz w:val="22"/>
                <w:szCs w:val="22"/>
              </w:rPr>
            </w:pPr>
          </w:p>
        </w:tc>
        <w:tc>
          <w:tcPr>
            <w:tcW w:w="1985" w:type="dxa"/>
            <w:vMerge/>
            <w:hideMark/>
          </w:tcPr>
          <w:p w:rsidR="00396A58" w:rsidRPr="00DA352F" w:rsidRDefault="00396A58" w:rsidP="00396A58">
            <w:pPr>
              <w:outlineLvl w:val="2"/>
              <w:rPr>
                <w:sz w:val="22"/>
                <w:szCs w:val="22"/>
              </w:rPr>
            </w:pPr>
          </w:p>
        </w:tc>
        <w:tc>
          <w:tcPr>
            <w:tcW w:w="1417" w:type="dxa"/>
            <w:shd w:val="clear" w:color="auto" w:fill="auto"/>
            <w:hideMark/>
          </w:tcPr>
          <w:p w:rsidR="00396A58" w:rsidRPr="00DA352F" w:rsidRDefault="00396A58" w:rsidP="00396A58">
            <w:pPr>
              <w:outlineLvl w:val="2"/>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2"/>
              <w:rPr>
                <w:sz w:val="22"/>
                <w:szCs w:val="22"/>
              </w:rPr>
            </w:pPr>
          </w:p>
        </w:tc>
        <w:tc>
          <w:tcPr>
            <w:tcW w:w="1842" w:type="dxa"/>
            <w:vMerge/>
            <w:hideMark/>
          </w:tcPr>
          <w:p w:rsidR="00396A58" w:rsidRPr="00DA352F" w:rsidRDefault="00396A58" w:rsidP="00396A58">
            <w:pPr>
              <w:outlineLvl w:val="2"/>
              <w:rPr>
                <w:sz w:val="22"/>
                <w:szCs w:val="22"/>
              </w:rPr>
            </w:pPr>
          </w:p>
        </w:tc>
        <w:tc>
          <w:tcPr>
            <w:tcW w:w="1985" w:type="dxa"/>
            <w:vMerge/>
            <w:hideMark/>
          </w:tcPr>
          <w:p w:rsidR="00396A58" w:rsidRPr="00DA352F" w:rsidRDefault="00396A58" w:rsidP="00396A58">
            <w:pPr>
              <w:outlineLvl w:val="2"/>
              <w:rPr>
                <w:sz w:val="22"/>
                <w:szCs w:val="22"/>
              </w:rPr>
            </w:pPr>
          </w:p>
        </w:tc>
        <w:tc>
          <w:tcPr>
            <w:tcW w:w="1417" w:type="dxa"/>
            <w:shd w:val="clear" w:color="auto" w:fill="auto"/>
            <w:hideMark/>
          </w:tcPr>
          <w:p w:rsidR="00396A58" w:rsidRPr="00DA352F" w:rsidRDefault="00396A58" w:rsidP="00396A58">
            <w:pPr>
              <w:outlineLvl w:val="2"/>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2"/>
              <w:rPr>
                <w:sz w:val="22"/>
                <w:szCs w:val="22"/>
              </w:rPr>
            </w:pPr>
          </w:p>
        </w:tc>
        <w:tc>
          <w:tcPr>
            <w:tcW w:w="1842" w:type="dxa"/>
            <w:vMerge/>
            <w:hideMark/>
          </w:tcPr>
          <w:p w:rsidR="00396A58" w:rsidRPr="00DA352F" w:rsidRDefault="00396A58" w:rsidP="00396A58">
            <w:pPr>
              <w:outlineLvl w:val="2"/>
              <w:rPr>
                <w:sz w:val="22"/>
                <w:szCs w:val="22"/>
              </w:rPr>
            </w:pPr>
          </w:p>
        </w:tc>
        <w:tc>
          <w:tcPr>
            <w:tcW w:w="1985" w:type="dxa"/>
            <w:vMerge/>
            <w:hideMark/>
          </w:tcPr>
          <w:p w:rsidR="00396A58" w:rsidRPr="00DA352F" w:rsidRDefault="00396A58" w:rsidP="00396A58">
            <w:pPr>
              <w:outlineLvl w:val="2"/>
              <w:rPr>
                <w:sz w:val="22"/>
                <w:szCs w:val="22"/>
              </w:rPr>
            </w:pPr>
          </w:p>
        </w:tc>
        <w:tc>
          <w:tcPr>
            <w:tcW w:w="1417" w:type="dxa"/>
            <w:shd w:val="clear" w:color="auto" w:fill="auto"/>
            <w:hideMark/>
          </w:tcPr>
          <w:p w:rsidR="00396A58" w:rsidRPr="00DA352F" w:rsidRDefault="00396A58" w:rsidP="00396A58">
            <w:pPr>
              <w:outlineLvl w:val="2"/>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2"/>
              <w:rPr>
                <w:sz w:val="22"/>
                <w:szCs w:val="22"/>
              </w:rPr>
            </w:pPr>
            <w:r w:rsidRPr="00DA352F">
              <w:rPr>
                <w:sz w:val="22"/>
                <w:szCs w:val="22"/>
              </w:rPr>
              <w:t>1.7.4.2.1.8</w:t>
            </w:r>
            <w:r w:rsidR="00DA352F">
              <w:rPr>
                <w:sz w:val="22"/>
                <w:szCs w:val="22"/>
              </w:rPr>
              <w:t>.</w:t>
            </w:r>
          </w:p>
        </w:tc>
        <w:tc>
          <w:tcPr>
            <w:tcW w:w="1842" w:type="dxa"/>
            <w:vMerge w:val="restart"/>
            <w:shd w:val="clear" w:color="auto" w:fill="auto"/>
            <w:hideMark/>
          </w:tcPr>
          <w:p w:rsidR="00396A58" w:rsidRPr="00DA352F" w:rsidRDefault="00396A58" w:rsidP="00396A58">
            <w:pPr>
              <w:jc w:val="center"/>
              <w:outlineLvl w:val="2"/>
              <w:rPr>
                <w:sz w:val="22"/>
                <w:szCs w:val="22"/>
              </w:rPr>
            </w:pPr>
            <w:r w:rsidRPr="00DA352F">
              <w:rPr>
                <w:sz w:val="22"/>
                <w:szCs w:val="22"/>
              </w:rPr>
              <w:t xml:space="preserve">МБОУ </w:t>
            </w:r>
            <w:r w:rsidR="00DA352F">
              <w:rPr>
                <w:sz w:val="22"/>
                <w:szCs w:val="22"/>
              </w:rPr>
              <w:t>«</w:t>
            </w:r>
            <w:r w:rsidRPr="00DA352F">
              <w:rPr>
                <w:sz w:val="22"/>
                <w:szCs w:val="22"/>
              </w:rPr>
              <w:t>Корликовская ОСШ</w:t>
            </w:r>
            <w:r w:rsidR="00DA352F">
              <w:rPr>
                <w:sz w:val="22"/>
                <w:szCs w:val="22"/>
              </w:rPr>
              <w:t>»</w:t>
            </w:r>
          </w:p>
        </w:tc>
        <w:tc>
          <w:tcPr>
            <w:tcW w:w="1985" w:type="dxa"/>
            <w:vMerge w:val="restart"/>
            <w:shd w:val="clear" w:color="auto" w:fill="auto"/>
            <w:hideMark/>
          </w:tcPr>
          <w:p w:rsidR="00396A58" w:rsidRPr="00DA352F" w:rsidRDefault="00396A58" w:rsidP="00396A58">
            <w:pPr>
              <w:jc w:val="center"/>
              <w:outlineLvl w:val="2"/>
              <w:rPr>
                <w:sz w:val="22"/>
                <w:szCs w:val="22"/>
              </w:rPr>
            </w:pPr>
            <w:r w:rsidRPr="00DA352F">
              <w:rPr>
                <w:sz w:val="22"/>
                <w:szCs w:val="22"/>
              </w:rPr>
              <w:t>управление образования и молодежной политики, муниципальные образовательные учреждения района</w:t>
            </w:r>
          </w:p>
        </w:tc>
        <w:tc>
          <w:tcPr>
            <w:tcW w:w="1417" w:type="dxa"/>
            <w:shd w:val="clear" w:color="auto" w:fill="auto"/>
            <w:hideMark/>
          </w:tcPr>
          <w:p w:rsidR="00396A58" w:rsidRPr="00DA352F" w:rsidRDefault="00396A58" w:rsidP="00396A58">
            <w:pPr>
              <w:outlineLvl w:val="2"/>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2"/>
              <w:rPr>
                <w:sz w:val="22"/>
                <w:szCs w:val="22"/>
              </w:rPr>
            </w:pPr>
          </w:p>
        </w:tc>
        <w:tc>
          <w:tcPr>
            <w:tcW w:w="1842" w:type="dxa"/>
            <w:vMerge/>
            <w:hideMark/>
          </w:tcPr>
          <w:p w:rsidR="00396A58" w:rsidRPr="00DA352F" w:rsidRDefault="00396A58" w:rsidP="00396A58">
            <w:pPr>
              <w:outlineLvl w:val="2"/>
              <w:rPr>
                <w:sz w:val="22"/>
                <w:szCs w:val="22"/>
              </w:rPr>
            </w:pPr>
          </w:p>
        </w:tc>
        <w:tc>
          <w:tcPr>
            <w:tcW w:w="1985" w:type="dxa"/>
            <w:vMerge/>
            <w:hideMark/>
          </w:tcPr>
          <w:p w:rsidR="00396A58" w:rsidRPr="00DA352F" w:rsidRDefault="00396A58" w:rsidP="00396A58">
            <w:pPr>
              <w:outlineLvl w:val="2"/>
              <w:rPr>
                <w:sz w:val="22"/>
                <w:szCs w:val="22"/>
              </w:rPr>
            </w:pPr>
          </w:p>
        </w:tc>
        <w:tc>
          <w:tcPr>
            <w:tcW w:w="1417" w:type="dxa"/>
            <w:shd w:val="clear" w:color="auto" w:fill="auto"/>
            <w:hideMark/>
          </w:tcPr>
          <w:p w:rsidR="00396A58" w:rsidRPr="00DA352F" w:rsidRDefault="00396A58" w:rsidP="00396A58">
            <w:pPr>
              <w:outlineLvl w:val="2"/>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2"/>
              <w:rPr>
                <w:sz w:val="22"/>
                <w:szCs w:val="22"/>
              </w:rPr>
            </w:pPr>
          </w:p>
        </w:tc>
        <w:tc>
          <w:tcPr>
            <w:tcW w:w="1842" w:type="dxa"/>
            <w:vMerge/>
            <w:hideMark/>
          </w:tcPr>
          <w:p w:rsidR="00396A58" w:rsidRPr="00DA352F" w:rsidRDefault="00396A58" w:rsidP="00396A58">
            <w:pPr>
              <w:outlineLvl w:val="2"/>
              <w:rPr>
                <w:sz w:val="22"/>
                <w:szCs w:val="22"/>
              </w:rPr>
            </w:pPr>
          </w:p>
        </w:tc>
        <w:tc>
          <w:tcPr>
            <w:tcW w:w="1985" w:type="dxa"/>
            <w:vMerge/>
            <w:hideMark/>
          </w:tcPr>
          <w:p w:rsidR="00396A58" w:rsidRPr="00DA352F" w:rsidRDefault="00396A58" w:rsidP="00396A58">
            <w:pPr>
              <w:outlineLvl w:val="2"/>
              <w:rPr>
                <w:sz w:val="22"/>
                <w:szCs w:val="22"/>
              </w:rPr>
            </w:pPr>
          </w:p>
        </w:tc>
        <w:tc>
          <w:tcPr>
            <w:tcW w:w="1417" w:type="dxa"/>
            <w:shd w:val="clear" w:color="auto" w:fill="auto"/>
            <w:hideMark/>
          </w:tcPr>
          <w:p w:rsidR="00396A58" w:rsidRPr="00DA352F" w:rsidRDefault="00396A58" w:rsidP="00396A58">
            <w:pPr>
              <w:outlineLvl w:val="2"/>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2"/>
              <w:rPr>
                <w:sz w:val="22"/>
                <w:szCs w:val="22"/>
              </w:rPr>
            </w:pPr>
          </w:p>
        </w:tc>
        <w:tc>
          <w:tcPr>
            <w:tcW w:w="1842" w:type="dxa"/>
            <w:vMerge/>
            <w:hideMark/>
          </w:tcPr>
          <w:p w:rsidR="00396A58" w:rsidRPr="00DA352F" w:rsidRDefault="00396A58" w:rsidP="00396A58">
            <w:pPr>
              <w:outlineLvl w:val="2"/>
              <w:rPr>
                <w:sz w:val="22"/>
                <w:szCs w:val="22"/>
              </w:rPr>
            </w:pPr>
          </w:p>
        </w:tc>
        <w:tc>
          <w:tcPr>
            <w:tcW w:w="1985" w:type="dxa"/>
            <w:vMerge/>
            <w:hideMark/>
          </w:tcPr>
          <w:p w:rsidR="00396A58" w:rsidRPr="00DA352F" w:rsidRDefault="00396A58" w:rsidP="00396A58">
            <w:pPr>
              <w:outlineLvl w:val="2"/>
              <w:rPr>
                <w:sz w:val="22"/>
                <w:szCs w:val="22"/>
              </w:rPr>
            </w:pPr>
          </w:p>
        </w:tc>
        <w:tc>
          <w:tcPr>
            <w:tcW w:w="1417" w:type="dxa"/>
            <w:shd w:val="clear" w:color="auto" w:fill="auto"/>
            <w:hideMark/>
          </w:tcPr>
          <w:p w:rsidR="00396A58" w:rsidRPr="00DA352F" w:rsidRDefault="00396A58" w:rsidP="00396A58">
            <w:pPr>
              <w:outlineLvl w:val="2"/>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2"/>
              <w:rPr>
                <w:sz w:val="22"/>
                <w:szCs w:val="22"/>
              </w:rPr>
            </w:pPr>
            <w:r w:rsidRPr="00DA352F">
              <w:rPr>
                <w:sz w:val="22"/>
                <w:szCs w:val="22"/>
              </w:rPr>
              <w:t>1.7.4.2.1.9</w:t>
            </w:r>
            <w:r w:rsidR="00DA352F">
              <w:rPr>
                <w:sz w:val="22"/>
                <w:szCs w:val="22"/>
              </w:rPr>
              <w:t>.</w:t>
            </w:r>
          </w:p>
        </w:tc>
        <w:tc>
          <w:tcPr>
            <w:tcW w:w="1842" w:type="dxa"/>
            <w:vMerge w:val="restart"/>
            <w:shd w:val="clear" w:color="auto" w:fill="auto"/>
            <w:hideMark/>
          </w:tcPr>
          <w:p w:rsidR="00396A58" w:rsidRPr="00DA352F" w:rsidRDefault="00396A58" w:rsidP="00396A58">
            <w:pPr>
              <w:jc w:val="center"/>
              <w:outlineLvl w:val="2"/>
              <w:rPr>
                <w:sz w:val="22"/>
                <w:szCs w:val="22"/>
              </w:rPr>
            </w:pPr>
            <w:r w:rsidRPr="00DA352F">
              <w:rPr>
                <w:sz w:val="22"/>
                <w:szCs w:val="22"/>
              </w:rPr>
              <w:t xml:space="preserve">МБОУ </w:t>
            </w:r>
            <w:r w:rsidR="00DA352F">
              <w:rPr>
                <w:sz w:val="22"/>
                <w:szCs w:val="22"/>
              </w:rPr>
              <w:t>«</w:t>
            </w:r>
            <w:r w:rsidRPr="00DA352F">
              <w:rPr>
                <w:sz w:val="22"/>
                <w:szCs w:val="22"/>
              </w:rPr>
              <w:t>Зайцевореченская ОСШ</w:t>
            </w:r>
            <w:r w:rsidR="00DA352F">
              <w:rPr>
                <w:sz w:val="22"/>
                <w:szCs w:val="22"/>
              </w:rPr>
              <w:t>»</w:t>
            </w:r>
          </w:p>
        </w:tc>
        <w:tc>
          <w:tcPr>
            <w:tcW w:w="1985" w:type="dxa"/>
            <w:vMerge w:val="restart"/>
            <w:shd w:val="clear" w:color="auto" w:fill="auto"/>
            <w:hideMark/>
          </w:tcPr>
          <w:p w:rsidR="00396A58" w:rsidRPr="00DA352F" w:rsidRDefault="00396A58" w:rsidP="00396A58">
            <w:pPr>
              <w:jc w:val="center"/>
              <w:outlineLvl w:val="2"/>
              <w:rPr>
                <w:sz w:val="22"/>
                <w:szCs w:val="22"/>
              </w:rPr>
            </w:pPr>
            <w:r w:rsidRPr="00DA352F">
              <w:rPr>
                <w:sz w:val="22"/>
                <w:szCs w:val="22"/>
              </w:rPr>
              <w:t>управление образования и молодежной политики, муниципальные образовательные учреждения района</w:t>
            </w:r>
          </w:p>
        </w:tc>
        <w:tc>
          <w:tcPr>
            <w:tcW w:w="1417" w:type="dxa"/>
            <w:shd w:val="clear" w:color="auto" w:fill="auto"/>
            <w:hideMark/>
          </w:tcPr>
          <w:p w:rsidR="00396A58" w:rsidRPr="00DA352F" w:rsidRDefault="00396A58" w:rsidP="00396A58">
            <w:pPr>
              <w:outlineLvl w:val="2"/>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2"/>
              <w:rPr>
                <w:sz w:val="22"/>
                <w:szCs w:val="22"/>
              </w:rPr>
            </w:pPr>
          </w:p>
        </w:tc>
        <w:tc>
          <w:tcPr>
            <w:tcW w:w="1842" w:type="dxa"/>
            <w:vMerge/>
            <w:hideMark/>
          </w:tcPr>
          <w:p w:rsidR="00396A58" w:rsidRPr="00DA352F" w:rsidRDefault="00396A58" w:rsidP="00396A58">
            <w:pPr>
              <w:outlineLvl w:val="2"/>
              <w:rPr>
                <w:sz w:val="22"/>
                <w:szCs w:val="22"/>
              </w:rPr>
            </w:pPr>
          </w:p>
        </w:tc>
        <w:tc>
          <w:tcPr>
            <w:tcW w:w="1985" w:type="dxa"/>
            <w:vMerge/>
            <w:hideMark/>
          </w:tcPr>
          <w:p w:rsidR="00396A58" w:rsidRPr="00DA352F" w:rsidRDefault="00396A58" w:rsidP="00396A58">
            <w:pPr>
              <w:outlineLvl w:val="2"/>
              <w:rPr>
                <w:sz w:val="22"/>
                <w:szCs w:val="22"/>
              </w:rPr>
            </w:pPr>
          </w:p>
        </w:tc>
        <w:tc>
          <w:tcPr>
            <w:tcW w:w="1417" w:type="dxa"/>
            <w:shd w:val="clear" w:color="auto" w:fill="auto"/>
            <w:hideMark/>
          </w:tcPr>
          <w:p w:rsidR="00396A58" w:rsidRPr="00DA352F" w:rsidRDefault="00396A58" w:rsidP="00396A58">
            <w:pPr>
              <w:outlineLvl w:val="2"/>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2"/>
              <w:rPr>
                <w:sz w:val="22"/>
                <w:szCs w:val="22"/>
              </w:rPr>
            </w:pPr>
          </w:p>
        </w:tc>
        <w:tc>
          <w:tcPr>
            <w:tcW w:w="1842" w:type="dxa"/>
            <w:vMerge/>
            <w:hideMark/>
          </w:tcPr>
          <w:p w:rsidR="00396A58" w:rsidRPr="00DA352F" w:rsidRDefault="00396A58" w:rsidP="00396A58">
            <w:pPr>
              <w:outlineLvl w:val="2"/>
              <w:rPr>
                <w:sz w:val="22"/>
                <w:szCs w:val="22"/>
              </w:rPr>
            </w:pPr>
          </w:p>
        </w:tc>
        <w:tc>
          <w:tcPr>
            <w:tcW w:w="1985" w:type="dxa"/>
            <w:vMerge/>
            <w:hideMark/>
          </w:tcPr>
          <w:p w:rsidR="00396A58" w:rsidRPr="00DA352F" w:rsidRDefault="00396A58" w:rsidP="00396A58">
            <w:pPr>
              <w:outlineLvl w:val="2"/>
              <w:rPr>
                <w:sz w:val="22"/>
                <w:szCs w:val="22"/>
              </w:rPr>
            </w:pPr>
          </w:p>
        </w:tc>
        <w:tc>
          <w:tcPr>
            <w:tcW w:w="1417" w:type="dxa"/>
            <w:shd w:val="clear" w:color="auto" w:fill="auto"/>
            <w:hideMark/>
          </w:tcPr>
          <w:p w:rsidR="00396A58" w:rsidRPr="00DA352F" w:rsidRDefault="00396A58" w:rsidP="00396A58">
            <w:pPr>
              <w:outlineLvl w:val="2"/>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2"/>
              <w:rPr>
                <w:sz w:val="22"/>
                <w:szCs w:val="22"/>
              </w:rPr>
            </w:pPr>
          </w:p>
        </w:tc>
        <w:tc>
          <w:tcPr>
            <w:tcW w:w="1842" w:type="dxa"/>
            <w:vMerge/>
            <w:hideMark/>
          </w:tcPr>
          <w:p w:rsidR="00396A58" w:rsidRPr="00DA352F" w:rsidRDefault="00396A58" w:rsidP="00396A58">
            <w:pPr>
              <w:outlineLvl w:val="2"/>
              <w:rPr>
                <w:sz w:val="22"/>
                <w:szCs w:val="22"/>
              </w:rPr>
            </w:pPr>
          </w:p>
        </w:tc>
        <w:tc>
          <w:tcPr>
            <w:tcW w:w="1985" w:type="dxa"/>
            <w:vMerge/>
            <w:hideMark/>
          </w:tcPr>
          <w:p w:rsidR="00396A58" w:rsidRPr="00DA352F" w:rsidRDefault="00396A58" w:rsidP="00396A58">
            <w:pPr>
              <w:outlineLvl w:val="2"/>
              <w:rPr>
                <w:sz w:val="22"/>
                <w:szCs w:val="22"/>
              </w:rPr>
            </w:pPr>
          </w:p>
        </w:tc>
        <w:tc>
          <w:tcPr>
            <w:tcW w:w="1417" w:type="dxa"/>
            <w:shd w:val="clear" w:color="auto" w:fill="auto"/>
            <w:hideMark/>
          </w:tcPr>
          <w:p w:rsidR="00396A58" w:rsidRPr="00DA352F" w:rsidRDefault="00396A58" w:rsidP="00396A58">
            <w:pPr>
              <w:outlineLvl w:val="2"/>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2"/>
              <w:rPr>
                <w:sz w:val="22"/>
                <w:szCs w:val="22"/>
              </w:rPr>
            </w:pPr>
            <w:r w:rsidRPr="00DA352F">
              <w:rPr>
                <w:sz w:val="22"/>
                <w:szCs w:val="22"/>
              </w:rPr>
              <w:t>1.7.4.2.1.10</w:t>
            </w:r>
            <w:r w:rsidR="00DA352F">
              <w:rPr>
                <w:sz w:val="22"/>
                <w:szCs w:val="22"/>
              </w:rPr>
              <w:t>.</w:t>
            </w:r>
          </w:p>
        </w:tc>
        <w:tc>
          <w:tcPr>
            <w:tcW w:w="1842" w:type="dxa"/>
            <w:vMerge w:val="restart"/>
            <w:shd w:val="clear" w:color="auto" w:fill="auto"/>
            <w:hideMark/>
          </w:tcPr>
          <w:p w:rsidR="00396A58" w:rsidRPr="00DA352F" w:rsidRDefault="00396A58" w:rsidP="00396A58">
            <w:pPr>
              <w:jc w:val="center"/>
              <w:outlineLvl w:val="2"/>
              <w:rPr>
                <w:sz w:val="22"/>
                <w:szCs w:val="22"/>
              </w:rPr>
            </w:pPr>
            <w:r w:rsidRPr="00DA352F">
              <w:rPr>
                <w:sz w:val="22"/>
                <w:szCs w:val="22"/>
              </w:rPr>
              <w:t xml:space="preserve">МБОУ </w:t>
            </w:r>
            <w:r w:rsidR="00DA352F">
              <w:rPr>
                <w:sz w:val="22"/>
                <w:szCs w:val="22"/>
              </w:rPr>
              <w:t>«</w:t>
            </w:r>
            <w:r w:rsidRPr="00DA352F">
              <w:rPr>
                <w:sz w:val="22"/>
                <w:szCs w:val="22"/>
              </w:rPr>
              <w:t>Варьеганская ОСШ</w:t>
            </w:r>
            <w:r w:rsidR="00DA352F">
              <w:rPr>
                <w:sz w:val="22"/>
                <w:szCs w:val="22"/>
              </w:rPr>
              <w:t>»</w:t>
            </w:r>
          </w:p>
        </w:tc>
        <w:tc>
          <w:tcPr>
            <w:tcW w:w="1985" w:type="dxa"/>
            <w:vMerge w:val="restart"/>
            <w:shd w:val="clear" w:color="auto" w:fill="auto"/>
            <w:hideMark/>
          </w:tcPr>
          <w:p w:rsidR="00396A58" w:rsidRPr="00DA352F" w:rsidRDefault="00396A58" w:rsidP="00396A58">
            <w:pPr>
              <w:jc w:val="center"/>
              <w:outlineLvl w:val="2"/>
              <w:rPr>
                <w:sz w:val="22"/>
                <w:szCs w:val="22"/>
              </w:rPr>
            </w:pPr>
            <w:r w:rsidRPr="00DA352F">
              <w:rPr>
                <w:sz w:val="22"/>
                <w:szCs w:val="22"/>
              </w:rPr>
              <w:t>управление образования и молодежной политики, муниципальные образовательные учреждения района</w:t>
            </w:r>
          </w:p>
        </w:tc>
        <w:tc>
          <w:tcPr>
            <w:tcW w:w="1417" w:type="dxa"/>
            <w:shd w:val="clear" w:color="auto" w:fill="auto"/>
            <w:hideMark/>
          </w:tcPr>
          <w:p w:rsidR="00396A58" w:rsidRPr="00DA352F" w:rsidRDefault="00396A58" w:rsidP="00396A58">
            <w:pPr>
              <w:outlineLvl w:val="2"/>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2"/>
              <w:rPr>
                <w:sz w:val="22"/>
                <w:szCs w:val="22"/>
              </w:rPr>
            </w:pPr>
          </w:p>
        </w:tc>
        <w:tc>
          <w:tcPr>
            <w:tcW w:w="1842" w:type="dxa"/>
            <w:vMerge/>
            <w:hideMark/>
          </w:tcPr>
          <w:p w:rsidR="00396A58" w:rsidRPr="00DA352F" w:rsidRDefault="00396A58" w:rsidP="00396A58">
            <w:pPr>
              <w:outlineLvl w:val="2"/>
              <w:rPr>
                <w:sz w:val="22"/>
                <w:szCs w:val="22"/>
              </w:rPr>
            </w:pPr>
          </w:p>
        </w:tc>
        <w:tc>
          <w:tcPr>
            <w:tcW w:w="1985" w:type="dxa"/>
            <w:vMerge/>
            <w:hideMark/>
          </w:tcPr>
          <w:p w:rsidR="00396A58" w:rsidRPr="00DA352F" w:rsidRDefault="00396A58" w:rsidP="00396A58">
            <w:pPr>
              <w:outlineLvl w:val="2"/>
              <w:rPr>
                <w:sz w:val="22"/>
                <w:szCs w:val="22"/>
              </w:rPr>
            </w:pPr>
          </w:p>
        </w:tc>
        <w:tc>
          <w:tcPr>
            <w:tcW w:w="1417" w:type="dxa"/>
            <w:shd w:val="clear" w:color="auto" w:fill="auto"/>
            <w:hideMark/>
          </w:tcPr>
          <w:p w:rsidR="00396A58" w:rsidRPr="00DA352F" w:rsidRDefault="00396A58" w:rsidP="00396A58">
            <w:pPr>
              <w:outlineLvl w:val="2"/>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2"/>
              <w:rPr>
                <w:sz w:val="22"/>
                <w:szCs w:val="22"/>
              </w:rPr>
            </w:pPr>
          </w:p>
        </w:tc>
        <w:tc>
          <w:tcPr>
            <w:tcW w:w="1842" w:type="dxa"/>
            <w:vMerge/>
            <w:hideMark/>
          </w:tcPr>
          <w:p w:rsidR="00396A58" w:rsidRPr="00DA352F" w:rsidRDefault="00396A58" w:rsidP="00396A58">
            <w:pPr>
              <w:outlineLvl w:val="2"/>
              <w:rPr>
                <w:sz w:val="22"/>
                <w:szCs w:val="22"/>
              </w:rPr>
            </w:pPr>
          </w:p>
        </w:tc>
        <w:tc>
          <w:tcPr>
            <w:tcW w:w="1985" w:type="dxa"/>
            <w:vMerge/>
            <w:hideMark/>
          </w:tcPr>
          <w:p w:rsidR="00396A58" w:rsidRPr="00DA352F" w:rsidRDefault="00396A58" w:rsidP="00396A58">
            <w:pPr>
              <w:outlineLvl w:val="2"/>
              <w:rPr>
                <w:sz w:val="22"/>
                <w:szCs w:val="22"/>
              </w:rPr>
            </w:pPr>
          </w:p>
        </w:tc>
        <w:tc>
          <w:tcPr>
            <w:tcW w:w="1417" w:type="dxa"/>
            <w:shd w:val="clear" w:color="auto" w:fill="auto"/>
            <w:hideMark/>
          </w:tcPr>
          <w:p w:rsidR="00396A58" w:rsidRPr="00DA352F" w:rsidRDefault="00396A58" w:rsidP="00396A58">
            <w:pPr>
              <w:outlineLvl w:val="2"/>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2"/>
              <w:rPr>
                <w:sz w:val="22"/>
                <w:szCs w:val="22"/>
              </w:rPr>
            </w:pPr>
          </w:p>
        </w:tc>
        <w:tc>
          <w:tcPr>
            <w:tcW w:w="1842" w:type="dxa"/>
            <w:vMerge/>
            <w:hideMark/>
          </w:tcPr>
          <w:p w:rsidR="00396A58" w:rsidRPr="00DA352F" w:rsidRDefault="00396A58" w:rsidP="00396A58">
            <w:pPr>
              <w:outlineLvl w:val="2"/>
              <w:rPr>
                <w:sz w:val="22"/>
                <w:szCs w:val="22"/>
              </w:rPr>
            </w:pPr>
          </w:p>
        </w:tc>
        <w:tc>
          <w:tcPr>
            <w:tcW w:w="1985" w:type="dxa"/>
            <w:vMerge/>
            <w:hideMark/>
          </w:tcPr>
          <w:p w:rsidR="00396A58" w:rsidRPr="00DA352F" w:rsidRDefault="00396A58" w:rsidP="00396A58">
            <w:pPr>
              <w:outlineLvl w:val="2"/>
              <w:rPr>
                <w:sz w:val="22"/>
                <w:szCs w:val="22"/>
              </w:rPr>
            </w:pPr>
          </w:p>
        </w:tc>
        <w:tc>
          <w:tcPr>
            <w:tcW w:w="1417" w:type="dxa"/>
            <w:shd w:val="clear" w:color="auto" w:fill="auto"/>
            <w:hideMark/>
          </w:tcPr>
          <w:p w:rsidR="00396A58" w:rsidRPr="00DA352F" w:rsidRDefault="00396A58" w:rsidP="00396A58">
            <w:pPr>
              <w:outlineLvl w:val="2"/>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2"/>
              <w:rPr>
                <w:sz w:val="22"/>
                <w:szCs w:val="22"/>
              </w:rPr>
            </w:pPr>
            <w:r w:rsidRPr="00DA352F">
              <w:rPr>
                <w:sz w:val="22"/>
                <w:szCs w:val="22"/>
              </w:rPr>
              <w:t>1.7.4.2.1.11</w:t>
            </w:r>
            <w:r w:rsidR="00DA352F">
              <w:rPr>
                <w:sz w:val="22"/>
                <w:szCs w:val="22"/>
              </w:rPr>
              <w:t>.</w:t>
            </w:r>
          </w:p>
        </w:tc>
        <w:tc>
          <w:tcPr>
            <w:tcW w:w="1842" w:type="dxa"/>
            <w:vMerge w:val="restart"/>
            <w:shd w:val="clear" w:color="auto" w:fill="auto"/>
            <w:hideMark/>
          </w:tcPr>
          <w:p w:rsidR="00396A58" w:rsidRPr="00DA352F" w:rsidRDefault="00396A58" w:rsidP="00396A58">
            <w:pPr>
              <w:jc w:val="center"/>
              <w:outlineLvl w:val="2"/>
              <w:rPr>
                <w:sz w:val="22"/>
                <w:szCs w:val="22"/>
              </w:rPr>
            </w:pPr>
            <w:r w:rsidRPr="00DA352F">
              <w:rPr>
                <w:sz w:val="22"/>
                <w:szCs w:val="22"/>
              </w:rPr>
              <w:t xml:space="preserve">МБОУ </w:t>
            </w:r>
            <w:r w:rsidR="00DA352F">
              <w:rPr>
                <w:sz w:val="22"/>
                <w:szCs w:val="22"/>
              </w:rPr>
              <w:t>«</w:t>
            </w:r>
            <w:r w:rsidRPr="00DA352F">
              <w:rPr>
                <w:sz w:val="22"/>
                <w:szCs w:val="22"/>
              </w:rPr>
              <w:t>Чехломее</w:t>
            </w:r>
            <w:r w:rsidR="00DA352F">
              <w:rPr>
                <w:sz w:val="22"/>
                <w:szCs w:val="22"/>
              </w:rPr>
              <w:t>в</w:t>
            </w:r>
            <w:r w:rsidRPr="00DA352F">
              <w:rPr>
                <w:sz w:val="22"/>
                <w:szCs w:val="22"/>
              </w:rPr>
              <w:t>ская ОСШ</w:t>
            </w:r>
            <w:r w:rsidR="00DA352F">
              <w:rPr>
                <w:sz w:val="22"/>
                <w:szCs w:val="22"/>
              </w:rPr>
              <w:t>»</w:t>
            </w:r>
          </w:p>
        </w:tc>
        <w:tc>
          <w:tcPr>
            <w:tcW w:w="1985" w:type="dxa"/>
            <w:vMerge w:val="restart"/>
            <w:shd w:val="clear" w:color="auto" w:fill="auto"/>
            <w:hideMark/>
          </w:tcPr>
          <w:p w:rsidR="00396A58" w:rsidRPr="00DA352F" w:rsidRDefault="00396A58" w:rsidP="00396A58">
            <w:pPr>
              <w:jc w:val="center"/>
              <w:outlineLvl w:val="2"/>
              <w:rPr>
                <w:sz w:val="22"/>
                <w:szCs w:val="22"/>
              </w:rPr>
            </w:pPr>
            <w:r w:rsidRPr="00DA352F">
              <w:rPr>
                <w:sz w:val="22"/>
                <w:szCs w:val="22"/>
              </w:rPr>
              <w:t>управление образования и молодежной политики, муниципальные образовательные учреждения района</w:t>
            </w:r>
          </w:p>
        </w:tc>
        <w:tc>
          <w:tcPr>
            <w:tcW w:w="1417" w:type="dxa"/>
            <w:shd w:val="clear" w:color="auto" w:fill="auto"/>
            <w:hideMark/>
          </w:tcPr>
          <w:p w:rsidR="00396A58" w:rsidRPr="00DA352F" w:rsidRDefault="00396A58" w:rsidP="00396A58">
            <w:pPr>
              <w:outlineLvl w:val="2"/>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2"/>
              <w:rPr>
                <w:sz w:val="22"/>
                <w:szCs w:val="22"/>
              </w:rPr>
            </w:pPr>
          </w:p>
        </w:tc>
        <w:tc>
          <w:tcPr>
            <w:tcW w:w="1842" w:type="dxa"/>
            <w:vMerge/>
            <w:hideMark/>
          </w:tcPr>
          <w:p w:rsidR="00396A58" w:rsidRPr="00DA352F" w:rsidRDefault="00396A58" w:rsidP="00396A58">
            <w:pPr>
              <w:outlineLvl w:val="2"/>
              <w:rPr>
                <w:sz w:val="22"/>
                <w:szCs w:val="22"/>
              </w:rPr>
            </w:pPr>
          </w:p>
        </w:tc>
        <w:tc>
          <w:tcPr>
            <w:tcW w:w="1985" w:type="dxa"/>
            <w:vMerge/>
            <w:hideMark/>
          </w:tcPr>
          <w:p w:rsidR="00396A58" w:rsidRPr="00DA352F" w:rsidRDefault="00396A58" w:rsidP="00396A58">
            <w:pPr>
              <w:outlineLvl w:val="2"/>
              <w:rPr>
                <w:sz w:val="22"/>
                <w:szCs w:val="22"/>
              </w:rPr>
            </w:pPr>
          </w:p>
        </w:tc>
        <w:tc>
          <w:tcPr>
            <w:tcW w:w="1417" w:type="dxa"/>
            <w:shd w:val="clear" w:color="auto" w:fill="auto"/>
            <w:hideMark/>
          </w:tcPr>
          <w:p w:rsidR="00396A58" w:rsidRPr="00DA352F" w:rsidRDefault="00396A58" w:rsidP="00396A58">
            <w:pPr>
              <w:outlineLvl w:val="2"/>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2"/>
              <w:rPr>
                <w:sz w:val="22"/>
                <w:szCs w:val="22"/>
              </w:rPr>
            </w:pPr>
          </w:p>
        </w:tc>
        <w:tc>
          <w:tcPr>
            <w:tcW w:w="1842" w:type="dxa"/>
            <w:vMerge/>
            <w:hideMark/>
          </w:tcPr>
          <w:p w:rsidR="00396A58" w:rsidRPr="00DA352F" w:rsidRDefault="00396A58" w:rsidP="00396A58">
            <w:pPr>
              <w:outlineLvl w:val="2"/>
              <w:rPr>
                <w:sz w:val="22"/>
                <w:szCs w:val="22"/>
              </w:rPr>
            </w:pPr>
          </w:p>
        </w:tc>
        <w:tc>
          <w:tcPr>
            <w:tcW w:w="1985" w:type="dxa"/>
            <w:vMerge/>
            <w:hideMark/>
          </w:tcPr>
          <w:p w:rsidR="00396A58" w:rsidRPr="00DA352F" w:rsidRDefault="00396A58" w:rsidP="00396A58">
            <w:pPr>
              <w:outlineLvl w:val="2"/>
              <w:rPr>
                <w:sz w:val="22"/>
                <w:szCs w:val="22"/>
              </w:rPr>
            </w:pPr>
          </w:p>
        </w:tc>
        <w:tc>
          <w:tcPr>
            <w:tcW w:w="1417" w:type="dxa"/>
            <w:shd w:val="clear" w:color="auto" w:fill="auto"/>
            <w:hideMark/>
          </w:tcPr>
          <w:p w:rsidR="00396A58" w:rsidRPr="00DA352F" w:rsidRDefault="00396A58" w:rsidP="00396A58">
            <w:pPr>
              <w:outlineLvl w:val="2"/>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2"/>
              <w:rPr>
                <w:sz w:val="22"/>
                <w:szCs w:val="22"/>
              </w:rPr>
            </w:pPr>
          </w:p>
        </w:tc>
        <w:tc>
          <w:tcPr>
            <w:tcW w:w="1842" w:type="dxa"/>
            <w:vMerge/>
            <w:hideMark/>
          </w:tcPr>
          <w:p w:rsidR="00396A58" w:rsidRPr="00DA352F" w:rsidRDefault="00396A58" w:rsidP="00396A58">
            <w:pPr>
              <w:outlineLvl w:val="2"/>
              <w:rPr>
                <w:sz w:val="22"/>
                <w:szCs w:val="22"/>
              </w:rPr>
            </w:pPr>
          </w:p>
        </w:tc>
        <w:tc>
          <w:tcPr>
            <w:tcW w:w="1985" w:type="dxa"/>
            <w:vMerge/>
            <w:hideMark/>
          </w:tcPr>
          <w:p w:rsidR="00396A58" w:rsidRPr="00DA352F" w:rsidRDefault="00396A58" w:rsidP="00396A58">
            <w:pPr>
              <w:outlineLvl w:val="2"/>
              <w:rPr>
                <w:sz w:val="22"/>
                <w:szCs w:val="22"/>
              </w:rPr>
            </w:pPr>
          </w:p>
        </w:tc>
        <w:tc>
          <w:tcPr>
            <w:tcW w:w="1417" w:type="dxa"/>
            <w:shd w:val="clear" w:color="auto" w:fill="auto"/>
            <w:hideMark/>
          </w:tcPr>
          <w:p w:rsidR="00396A58" w:rsidRPr="00DA352F" w:rsidRDefault="00396A58" w:rsidP="00396A58">
            <w:pPr>
              <w:outlineLvl w:val="2"/>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2"/>
              <w:rPr>
                <w:sz w:val="22"/>
                <w:szCs w:val="22"/>
              </w:rPr>
            </w:pPr>
            <w:r w:rsidRPr="00DA352F">
              <w:rPr>
                <w:sz w:val="22"/>
                <w:szCs w:val="22"/>
              </w:rPr>
              <w:t>1.7.4.2.1.12</w:t>
            </w:r>
            <w:r w:rsidR="00DA352F">
              <w:rPr>
                <w:sz w:val="22"/>
                <w:szCs w:val="22"/>
              </w:rPr>
              <w:t>.</w:t>
            </w:r>
          </w:p>
        </w:tc>
        <w:tc>
          <w:tcPr>
            <w:tcW w:w="1842" w:type="dxa"/>
            <w:vMerge w:val="restart"/>
            <w:shd w:val="clear" w:color="auto" w:fill="auto"/>
            <w:hideMark/>
          </w:tcPr>
          <w:p w:rsidR="00396A58" w:rsidRPr="00DA352F" w:rsidRDefault="00396A58" w:rsidP="00396A58">
            <w:pPr>
              <w:jc w:val="center"/>
              <w:outlineLvl w:val="2"/>
              <w:rPr>
                <w:sz w:val="22"/>
                <w:szCs w:val="22"/>
              </w:rPr>
            </w:pPr>
            <w:r w:rsidRPr="00DA352F">
              <w:rPr>
                <w:sz w:val="22"/>
                <w:szCs w:val="22"/>
              </w:rPr>
              <w:t xml:space="preserve">МБОУ </w:t>
            </w:r>
            <w:r w:rsidR="00DA352F">
              <w:rPr>
                <w:sz w:val="22"/>
                <w:szCs w:val="22"/>
              </w:rPr>
              <w:t>«</w:t>
            </w:r>
            <w:r w:rsidRPr="00DA352F">
              <w:rPr>
                <w:sz w:val="22"/>
                <w:szCs w:val="22"/>
              </w:rPr>
              <w:t>Аганская ОСШ</w:t>
            </w:r>
            <w:r w:rsidR="00DA352F">
              <w:rPr>
                <w:sz w:val="22"/>
                <w:szCs w:val="22"/>
              </w:rPr>
              <w:t>»</w:t>
            </w:r>
          </w:p>
        </w:tc>
        <w:tc>
          <w:tcPr>
            <w:tcW w:w="1985" w:type="dxa"/>
            <w:vMerge w:val="restart"/>
            <w:shd w:val="clear" w:color="auto" w:fill="auto"/>
            <w:hideMark/>
          </w:tcPr>
          <w:p w:rsidR="00396A58" w:rsidRPr="00DA352F" w:rsidRDefault="00396A58" w:rsidP="00396A58">
            <w:pPr>
              <w:jc w:val="center"/>
              <w:outlineLvl w:val="2"/>
              <w:rPr>
                <w:sz w:val="22"/>
                <w:szCs w:val="22"/>
              </w:rPr>
            </w:pPr>
            <w:r w:rsidRPr="00DA352F">
              <w:rPr>
                <w:sz w:val="22"/>
                <w:szCs w:val="22"/>
              </w:rPr>
              <w:t>управление образования и молодежной политики, муниципальные образовательные учреждения района</w:t>
            </w:r>
          </w:p>
        </w:tc>
        <w:tc>
          <w:tcPr>
            <w:tcW w:w="1417" w:type="dxa"/>
            <w:shd w:val="clear" w:color="auto" w:fill="auto"/>
            <w:hideMark/>
          </w:tcPr>
          <w:p w:rsidR="00396A58" w:rsidRPr="00DA352F" w:rsidRDefault="00396A58" w:rsidP="00396A58">
            <w:pPr>
              <w:outlineLvl w:val="2"/>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2"/>
              <w:rPr>
                <w:sz w:val="22"/>
                <w:szCs w:val="22"/>
              </w:rPr>
            </w:pPr>
          </w:p>
        </w:tc>
        <w:tc>
          <w:tcPr>
            <w:tcW w:w="1842" w:type="dxa"/>
            <w:vMerge/>
            <w:hideMark/>
          </w:tcPr>
          <w:p w:rsidR="00396A58" w:rsidRPr="00DA352F" w:rsidRDefault="00396A58" w:rsidP="00396A58">
            <w:pPr>
              <w:outlineLvl w:val="2"/>
              <w:rPr>
                <w:sz w:val="22"/>
                <w:szCs w:val="22"/>
              </w:rPr>
            </w:pPr>
          </w:p>
        </w:tc>
        <w:tc>
          <w:tcPr>
            <w:tcW w:w="1985" w:type="dxa"/>
            <w:vMerge/>
            <w:hideMark/>
          </w:tcPr>
          <w:p w:rsidR="00396A58" w:rsidRPr="00DA352F" w:rsidRDefault="00396A58" w:rsidP="00396A58">
            <w:pPr>
              <w:outlineLvl w:val="2"/>
              <w:rPr>
                <w:sz w:val="22"/>
                <w:szCs w:val="22"/>
              </w:rPr>
            </w:pPr>
          </w:p>
        </w:tc>
        <w:tc>
          <w:tcPr>
            <w:tcW w:w="1417" w:type="dxa"/>
            <w:shd w:val="clear" w:color="auto" w:fill="auto"/>
            <w:hideMark/>
          </w:tcPr>
          <w:p w:rsidR="00396A58" w:rsidRPr="00DA352F" w:rsidRDefault="00396A58" w:rsidP="00396A58">
            <w:pPr>
              <w:outlineLvl w:val="2"/>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2"/>
              <w:rPr>
                <w:sz w:val="22"/>
                <w:szCs w:val="22"/>
              </w:rPr>
            </w:pPr>
          </w:p>
        </w:tc>
        <w:tc>
          <w:tcPr>
            <w:tcW w:w="1842" w:type="dxa"/>
            <w:vMerge/>
            <w:hideMark/>
          </w:tcPr>
          <w:p w:rsidR="00396A58" w:rsidRPr="00DA352F" w:rsidRDefault="00396A58" w:rsidP="00396A58">
            <w:pPr>
              <w:outlineLvl w:val="2"/>
              <w:rPr>
                <w:sz w:val="22"/>
                <w:szCs w:val="22"/>
              </w:rPr>
            </w:pPr>
          </w:p>
        </w:tc>
        <w:tc>
          <w:tcPr>
            <w:tcW w:w="1985" w:type="dxa"/>
            <w:vMerge/>
            <w:hideMark/>
          </w:tcPr>
          <w:p w:rsidR="00396A58" w:rsidRPr="00DA352F" w:rsidRDefault="00396A58" w:rsidP="00396A58">
            <w:pPr>
              <w:outlineLvl w:val="2"/>
              <w:rPr>
                <w:sz w:val="22"/>
                <w:szCs w:val="22"/>
              </w:rPr>
            </w:pPr>
          </w:p>
        </w:tc>
        <w:tc>
          <w:tcPr>
            <w:tcW w:w="1417" w:type="dxa"/>
            <w:shd w:val="clear" w:color="auto" w:fill="auto"/>
            <w:hideMark/>
          </w:tcPr>
          <w:p w:rsidR="00396A58" w:rsidRPr="00DA352F" w:rsidRDefault="00396A58" w:rsidP="00396A58">
            <w:pPr>
              <w:outlineLvl w:val="2"/>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2"/>
              <w:rPr>
                <w:sz w:val="22"/>
                <w:szCs w:val="22"/>
              </w:rPr>
            </w:pPr>
          </w:p>
        </w:tc>
        <w:tc>
          <w:tcPr>
            <w:tcW w:w="1842" w:type="dxa"/>
            <w:vMerge/>
            <w:hideMark/>
          </w:tcPr>
          <w:p w:rsidR="00396A58" w:rsidRPr="00DA352F" w:rsidRDefault="00396A58" w:rsidP="00396A58">
            <w:pPr>
              <w:outlineLvl w:val="2"/>
              <w:rPr>
                <w:sz w:val="22"/>
                <w:szCs w:val="22"/>
              </w:rPr>
            </w:pPr>
          </w:p>
        </w:tc>
        <w:tc>
          <w:tcPr>
            <w:tcW w:w="1985" w:type="dxa"/>
            <w:vMerge/>
            <w:hideMark/>
          </w:tcPr>
          <w:p w:rsidR="00396A58" w:rsidRPr="00DA352F" w:rsidRDefault="00396A58" w:rsidP="00396A58">
            <w:pPr>
              <w:outlineLvl w:val="2"/>
              <w:rPr>
                <w:sz w:val="22"/>
                <w:szCs w:val="22"/>
              </w:rPr>
            </w:pPr>
          </w:p>
        </w:tc>
        <w:tc>
          <w:tcPr>
            <w:tcW w:w="1417" w:type="dxa"/>
            <w:shd w:val="clear" w:color="auto" w:fill="auto"/>
            <w:hideMark/>
          </w:tcPr>
          <w:p w:rsidR="00396A58" w:rsidRPr="00DA352F" w:rsidRDefault="00396A58" w:rsidP="00396A58">
            <w:pPr>
              <w:outlineLvl w:val="2"/>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2"/>
              <w:rPr>
                <w:sz w:val="22"/>
                <w:szCs w:val="22"/>
              </w:rPr>
            </w:pPr>
            <w:r w:rsidRPr="00DA352F">
              <w:rPr>
                <w:sz w:val="22"/>
                <w:szCs w:val="22"/>
              </w:rPr>
              <w:t>0,0</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1"/>
              <w:rPr>
                <w:sz w:val="22"/>
                <w:szCs w:val="22"/>
              </w:rPr>
            </w:pPr>
            <w:r w:rsidRPr="00DA352F">
              <w:rPr>
                <w:sz w:val="22"/>
                <w:szCs w:val="22"/>
              </w:rPr>
              <w:t>1.7.4.2.2.</w:t>
            </w:r>
          </w:p>
        </w:tc>
        <w:tc>
          <w:tcPr>
            <w:tcW w:w="1842" w:type="dxa"/>
            <w:vMerge w:val="restart"/>
            <w:shd w:val="clear" w:color="auto" w:fill="auto"/>
            <w:hideMark/>
          </w:tcPr>
          <w:p w:rsidR="00396A58" w:rsidRPr="00DA352F" w:rsidRDefault="00396A58" w:rsidP="00396A58">
            <w:pPr>
              <w:outlineLvl w:val="1"/>
              <w:rPr>
                <w:sz w:val="22"/>
                <w:szCs w:val="22"/>
              </w:rPr>
            </w:pPr>
            <w:r w:rsidRPr="00DA352F">
              <w:rPr>
                <w:sz w:val="22"/>
                <w:szCs w:val="22"/>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5" w:type="dxa"/>
            <w:vMerge w:val="restart"/>
            <w:shd w:val="clear" w:color="auto" w:fill="auto"/>
            <w:hideMark/>
          </w:tcPr>
          <w:p w:rsidR="00396A58" w:rsidRPr="00DA352F" w:rsidRDefault="00396A58" w:rsidP="00396A58">
            <w:pPr>
              <w:outlineLvl w:val="1"/>
              <w:rPr>
                <w:sz w:val="22"/>
                <w:szCs w:val="22"/>
              </w:rPr>
            </w:pPr>
            <w:r w:rsidRPr="00DA352F">
              <w:rPr>
                <w:sz w:val="22"/>
                <w:szCs w:val="22"/>
              </w:rPr>
              <w:t>управление образования и молодежной политики, муниципальные образовательные учреждения района</w:t>
            </w: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90 222,6</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17 642,1</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23 786,9</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24 396,8</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24 396,8</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1"/>
              <w:rPr>
                <w:sz w:val="22"/>
                <w:szCs w:val="22"/>
              </w:rPr>
            </w:pPr>
          </w:p>
        </w:tc>
        <w:tc>
          <w:tcPr>
            <w:tcW w:w="1842" w:type="dxa"/>
            <w:vMerge/>
            <w:hideMark/>
          </w:tcPr>
          <w:p w:rsidR="00396A58" w:rsidRPr="00DA352F" w:rsidRDefault="00396A58" w:rsidP="00396A58">
            <w:pPr>
              <w:outlineLvl w:val="1"/>
              <w:rPr>
                <w:sz w:val="22"/>
                <w:szCs w:val="22"/>
              </w:rPr>
            </w:pPr>
          </w:p>
        </w:tc>
        <w:tc>
          <w:tcPr>
            <w:tcW w:w="1985" w:type="dxa"/>
            <w:vMerge/>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федеральный бюджет</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35 313,5</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7 752,7</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9 427,9</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9 427,9</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8 705,0</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1"/>
              <w:rPr>
                <w:sz w:val="22"/>
                <w:szCs w:val="22"/>
              </w:rPr>
            </w:pPr>
          </w:p>
        </w:tc>
        <w:tc>
          <w:tcPr>
            <w:tcW w:w="1842" w:type="dxa"/>
            <w:vMerge/>
            <w:hideMark/>
          </w:tcPr>
          <w:p w:rsidR="00396A58" w:rsidRPr="00DA352F" w:rsidRDefault="00396A58" w:rsidP="00396A58">
            <w:pPr>
              <w:outlineLvl w:val="1"/>
              <w:rPr>
                <w:sz w:val="22"/>
                <w:szCs w:val="22"/>
              </w:rPr>
            </w:pPr>
          </w:p>
        </w:tc>
        <w:tc>
          <w:tcPr>
            <w:tcW w:w="1985" w:type="dxa"/>
            <w:vMerge/>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44 060,9</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9 475,7</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11 523,0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11 523,0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11 539,2</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1"/>
              <w:rPr>
                <w:sz w:val="22"/>
                <w:szCs w:val="22"/>
              </w:rPr>
            </w:pPr>
          </w:p>
        </w:tc>
        <w:tc>
          <w:tcPr>
            <w:tcW w:w="1842" w:type="dxa"/>
            <w:vMerge/>
            <w:hideMark/>
          </w:tcPr>
          <w:p w:rsidR="00396A58" w:rsidRPr="00DA352F" w:rsidRDefault="00396A58" w:rsidP="00396A58">
            <w:pPr>
              <w:outlineLvl w:val="1"/>
              <w:rPr>
                <w:sz w:val="22"/>
                <w:szCs w:val="22"/>
              </w:rPr>
            </w:pPr>
          </w:p>
        </w:tc>
        <w:tc>
          <w:tcPr>
            <w:tcW w:w="1985" w:type="dxa"/>
            <w:vMerge/>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10 848,2</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413,7</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2 836,0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3 445,9</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4 152,6</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1"/>
              <w:rPr>
                <w:sz w:val="22"/>
                <w:szCs w:val="22"/>
              </w:rPr>
            </w:pPr>
          </w:p>
        </w:tc>
        <w:tc>
          <w:tcPr>
            <w:tcW w:w="1842" w:type="dxa"/>
            <w:vMerge/>
            <w:hideMark/>
          </w:tcPr>
          <w:p w:rsidR="00396A58" w:rsidRPr="00DA352F" w:rsidRDefault="00396A58" w:rsidP="00396A58">
            <w:pPr>
              <w:outlineLvl w:val="1"/>
              <w:rPr>
                <w:sz w:val="22"/>
                <w:szCs w:val="22"/>
              </w:rPr>
            </w:pPr>
          </w:p>
        </w:tc>
        <w:tc>
          <w:tcPr>
            <w:tcW w:w="1985" w:type="dxa"/>
            <w:vMerge/>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1"/>
              <w:rPr>
                <w:sz w:val="22"/>
                <w:szCs w:val="22"/>
              </w:rPr>
            </w:pPr>
            <w:r w:rsidRPr="00DA352F">
              <w:rPr>
                <w:sz w:val="22"/>
                <w:szCs w:val="22"/>
              </w:rPr>
              <w:t>1.7.4.2.3.</w:t>
            </w:r>
          </w:p>
        </w:tc>
        <w:tc>
          <w:tcPr>
            <w:tcW w:w="1842" w:type="dxa"/>
            <w:vMerge w:val="restart"/>
            <w:shd w:val="clear" w:color="auto" w:fill="auto"/>
            <w:hideMark/>
          </w:tcPr>
          <w:p w:rsidR="00396A58" w:rsidRPr="00DA352F" w:rsidRDefault="00396A58" w:rsidP="00396A58">
            <w:pPr>
              <w:outlineLvl w:val="1"/>
              <w:rPr>
                <w:sz w:val="22"/>
                <w:szCs w:val="22"/>
              </w:rPr>
            </w:pPr>
            <w:r w:rsidRPr="00DA352F">
              <w:rPr>
                <w:sz w:val="22"/>
                <w:szCs w:val="22"/>
              </w:rPr>
              <w:t>Финансовое обеспечение выплат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985" w:type="dxa"/>
            <w:vMerge w:val="restart"/>
            <w:shd w:val="clear" w:color="auto" w:fill="auto"/>
            <w:hideMark/>
          </w:tcPr>
          <w:p w:rsidR="00396A58" w:rsidRPr="00DA352F" w:rsidRDefault="00396A58" w:rsidP="00396A58">
            <w:pPr>
              <w:outlineLvl w:val="1"/>
              <w:rPr>
                <w:sz w:val="22"/>
                <w:szCs w:val="22"/>
              </w:rPr>
            </w:pPr>
            <w:r w:rsidRPr="00DA352F">
              <w:rPr>
                <w:sz w:val="22"/>
                <w:szCs w:val="22"/>
              </w:rPr>
              <w:t>управление образования и молодежной политики, муниципальные образовательные учреждения района</w:t>
            </w: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159 089,1</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38 159,4</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40 309,9</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40 309,9</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40 309,9</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1"/>
              <w:rPr>
                <w:sz w:val="22"/>
                <w:szCs w:val="22"/>
              </w:rPr>
            </w:pPr>
          </w:p>
        </w:tc>
        <w:tc>
          <w:tcPr>
            <w:tcW w:w="1842" w:type="dxa"/>
            <w:vMerge/>
            <w:hideMark/>
          </w:tcPr>
          <w:p w:rsidR="00396A58" w:rsidRPr="00DA352F" w:rsidRDefault="00396A58" w:rsidP="00396A58">
            <w:pPr>
              <w:outlineLvl w:val="1"/>
              <w:rPr>
                <w:sz w:val="22"/>
                <w:szCs w:val="22"/>
              </w:rPr>
            </w:pPr>
          </w:p>
        </w:tc>
        <w:tc>
          <w:tcPr>
            <w:tcW w:w="1985" w:type="dxa"/>
            <w:vMerge/>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федеральный бюджет</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159 089,1</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38 159,4</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40 309,9</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40 309,9</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40 309,9</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1"/>
              <w:rPr>
                <w:sz w:val="22"/>
                <w:szCs w:val="22"/>
              </w:rPr>
            </w:pPr>
          </w:p>
        </w:tc>
        <w:tc>
          <w:tcPr>
            <w:tcW w:w="1842" w:type="dxa"/>
            <w:vMerge/>
            <w:hideMark/>
          </w:tcPr>
          <w:p w:rsidR="00396A58" w:rsidRPr="00DA352F" w:rsidRDefault="00396A58" w:rsidP="00396A58">
            <w:pPr>
              <w:outlineLvl w:val="1"/>
              <w:rPr>
                <w:sz w:val="22"/>
                <w:szCs w:val="22"/>
              </w:rPr>
            </w:pPr>
          </w:p>
        </w:tc>
        <w:tc>
          <w:tcPr>
            <w:tcW w:w="1985" w:type="dxa"/>
            <w:vMerge/>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1"/>
              <w:rPr>
                <w:sz w:val="22"/>
                <w:szCs w:val="22"/>
              </w:rPr>
            </w:pPr>
          </w:p>
        </w:tc>
        <w:tc>
          <w:tcPr>
            <w:tcW w:w="1842" w:type="dxa"/>
            <w:vMerge/>
            <w:hideMark/>
          </w:tcPr>
          <w:p w:rsidR="00396A58" w:rsidRPr="00DA352F" w:rsidRDefault="00396A58" w:rsidP="00396A58">
            <w:pPr>
              <w:outlineLvl w:val="1"/>
              <w:rPr>
                <w:sz w:val="22"/>
                <w:szCs w:val="22"/>
              </w:rPr>
            </w:pPr>
          </w:p>
        </w:tc>
        <w:tc>
          <w:tcPr>
            <w:tcW w:w="1985" w:type="dxa"/>
            <w:vMerge/>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1"/>
              <w:rPr>
                <w:sz w:val="22"/>
                <w:szCs w:val="22"/>
              </w:rPr>
            </w:pPr>
          </w:p>
        </w:tc>
        <w:tc>
          <w:tcPr>
            <w:tcW w:w="1842" w:type="dxa"/>
            <w:vMerge/>
            <w:hideMark/>
          </w:tcPr>
          <w:p w:rsidR="00396A58" w:rsidRPr="00DA352F" w:rsidRDefault="00396A58" w:rsidP="00396A58">
            <w:pPr>
              <w:outlineLvl w:val="1"/>
              <w:rPr>
                <w:sz w:val="22"/>
                <w:szCs w:val="22"/>
              </w:rPr>
            </w:pPr>
          </w:p>
        </w:tc>
        <w:tc>
          <w:tcPr>
            <w:tcW w:w="1985" w:type="dxa"/>
            <w:vMerge/>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r>
      <w:tr w:rsidR="00396A58" w:rsidRPr="00DA352F" w:rsidTr="00DA352F">
        <w:trPr>
          <w:trHeight w:val="510"/>
        </w:trPr>
        <w:tc>
          <w:tcPr>
            <w:tcW w:w="1424" w:type="dxa"/>
            <w:vMerge w:val="restart"/>
            <w:shd w:val="clear" w:color="auto" w:fill="auto"/>
            <w:hideMark/>
          </w:tcPr>
          <w:p w:rsidR="00396A58" w:rsidRPr="00DA352F" w:rsidRDefault="00396A58" w:rsidP="00396A58">
            <w:pPr>
              <w:outlineLvl w:val="1"/>
              <w:rPr>
                <w:sz w:val="22"/>
                <w:szCs w:val="22"/>
              </w:rPr>
            </w:pPr>
            <w:r w:rsidRPr="00DA352F">
              <w:rPr>
                <w:sz w:val="22"/>
                <w:szCs w:val="22"/>
              </w:rPr>
              <w:t>1.7.4.3</w:t>
            </w:r>
          </w:p>
        </w:tc>
        <w:tc>
          <w:tcPr>
            <w:tcW w:w="1842" w:type="dxa"/>
            <w:vMerge w:val="restart"/>
            <w:shd w:val="clear" w:color="auto" w:fill="auto"/>
            <w:hideMark/>
          </w:tcPr>
          <w:p w:rsidR="00396A58" w:rsidRPr="00DA352F" w:rsidRDefault="00396A58" w:rsidP="00396A58">
            <w:pPr>
              <w:outlineLvl w:val="1"/>
              <w:rPr>
                <w:sz w:val="22"/>
                <w:szCs w:val="22"/>
              </w:rPr>
            </w:pPr>
            <w:r w:rsidRPr="00DA352F">
              <w:rPr>
                <w:sz w:val="22"/>
                <w:szCs w:val="22"/>
              </w:rPr>
              <w:t>Обеспечение организации предоставления дополнительного образования</w:t>
            </w:r>
          </w:p>
        </w:tc>
        <w:tc>
          <w:tcPr>
            <w:tcW w:w="1985" w:type="dxa"/>
            <w:vMerge w:val="restart"/>
            <w:shd w:val="clear" w:color="auto" w:fill="auto"/>
            <w:hideMark/>
          </w:tcPr>
          <w:p w:rsidR="00396A58" w:rsidRPr="00DA352F" w:rsidRDefault="00396A58" w:rsidP="00396A58">
            <w:pPr>
              <w:outlineLvl w:val="1"/>
              <w:rPr>
                <w:sz w:val="22"/>
                <w:szCs w:val="22"/>
              </w:rPr>
            </w:pPr>
            <w:r w:rsidRPr="00DA352F">
              <w:rPr>
                <w:sz w:val="22"/>
                <w:szCs w:val="22"/>
              </w:rPr>
              <w:t xml:space="preserve">управление образования и молодежной политики, МАУ ДО </w:t>
            </w:r>
            <w:r w:rsidR="00DA352F">
              <w:rPr>
                <w:sz w:val="22"/>
                <w:szCs w:val="22"/>
              </w:rPr>
              <w:t>«</w:t>
            </w:r>
            <w:r w:rsidRPr="00DA352F">
              <w:rPr>
                <w:sz w:val="22"/>
                <w:szCs w:val="22"/>
              </w:rPr>
              <w:t>Спектр</w:t>
            </w:r>
            <w:r w:rsidR="00DA352F">
              <w:rPr>
                <w:sz w:val="22"/>
                <w:szCs w:val="22"/>
              </w:rPr>
              <w:t>»</w:t>
            </w: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1"/>
              <w:rPr>
                <w:bCs/>
                <w:sz w:val="22"/>
                <w:szCs w:val="22"/>
              </w:rPr>
            </w:pPr>
            <w:r w:rsidRPr="00DA352F">
              <w:rPr>
                <w:bCs/>
                <w:sz w:val="22"/>
                <w:szCs w:val="22"/>
              </w:rPr>
              <w:t>1 132 730,4</w:t>
            </w:r>
          </w:p>
        </w:tc>
        <w:tc>
          <w:tcPr>
            <w:tcW w:w="1418" w:type="dxa"/>
            <w:shd w:val="clear" w:color="auto" w:fill="auto"/>
            <w:hideMark/>
          </w:tcPr>
          <w:p w:rsidR="00396A58" w:rsidRPr="00DA352F" w:rsidRDefault="00396A58" w:rsidP="00396A58">
            <w:pPr>
              <w:jc w:val="center"/>
              <w:outlineLvl w:val="1"/>
              <w:rPr>
                <w:bCs/>
                <w:sz w:val="22"/>
                <w:szCs w:val="22"/>
              </w:rPr>
            </w:pPr>
            <w:r w:rsidRPr="00DA352F">
              <w:rPr>
                <w:bCs/>
                <w:sz w:val="22"/>
                <w:szCs w:val="22"/>
              </w:rPr>
              <w:t>88 047,2</w:t>
            </w:r>
          </w:p>
        </w:tc>
        <w:tc>
          <w:tcPr>
            <w:tcW w:w="1417" w:type="dxa"/>
            <w:shd w:val="clear" w:color="auto" w:fill="auto"/>
            <w:hideMark/>
          </w:tcPr>
          <w:p w:rsidR="00396A58" w:rsidRPr="00DA352F" w:rsidRDefault="00396A58" w:rsidP="00396A58">
            <w:pPr>
              <w:jc w:val="center"/>
              <w:outlineLvl w:val="1"/>
              <w:rPr>
                <w:bCs/>
                <w:sz w:val="22"/>
                <w:szCs w:val="22"/>
              </w:rPr>
            </w:pPr>
            <w:r w:rsidRPr="00DA352F">
              <w:rPr>
                <w:bCs/>
                <w:sz w:val="22"/>
                <w:szCs w:val="22"/>
              </w:rPr>
              <w:t>136 831,0</w:t>
            </w:r>
          </w:p>
        </w:tc>
        <w:tc>
          <w:tcPr>
            <w:tcW w:w="1406" w:type="dxa"/>
            <w:shd w:val="clear" w:color="auto" w:fill="auto"/>
            <w:hideMark/>
          </w:tcPr>
          <w:p w:rsidR="00396A58" w:rsidRPr="00DA352F" w:rsidRDefault="00396A58" w:rsidP="00396A58">
            <w:pPr>
              <w:jc w:val="center"/>
              <w:outlineLvl w:val="1"/>
              <w:rPr>
                <w:bCs/>
                <w:sz w:val="22"/>
                <w:szCs w:val="22"/>
              </w:rPr>
            </w:pPr>
            <w:r w:rsidRPr="00DA352F">
              <w:rPr>
                <w:bCs/>
                <w:sz w:val="22"/>
                <w:szCs w:val="22"/>
              </w:rPr>
              <w:t>142 722,9</w:t>
            </w:r>
          </w:p>
        </w:tc>
        <w:tc>
          <w:tcPr>
            <w:tcW w:w="1406" w:type="dxa"/>
            <w:shd w:val="clear" w:color="auto" w:fill="auto"/>
            <w:hideMark/>
          </w:tcPr>
          <w:p w:rsidR="00396A58" w:rsidRPr="00DA352F" w:rsidRDefault="00396A58" w:rsidP="00396A58">
            <w:pPr>
              <w:jc w:val="center"/>
              <w:outlineLvl w:val="1"/>
              <w:rPr>
                <w:bCs/>
                <w:sz w:val="22"/>
                <w:szCs w:val="22"/>
              </w:rPr>
            </w:pPr>
            <w:r w:rsidRPr="00DA352F">
              <w:rPr>
                <w:bCs/>
                <w:sz w:val="22"/>
                <w:szCs w:val="22"/>
              </w:rPr>
              <w:t>127 521,5</w:t>
            </w:r>
          </w:p>
        </w:tc>
        <w:tc>
          <w:tcPr>
            <w:tcW w:w="1561" w:type="dxa"/>
            <w:shd w:val="clear" w:color="auto" w:fill="auto"/>
            <w:hideMark/>
          </w:tcPr>
          <w:p w:rsidR="00396A58" w:rsidRPr="00DA352F" w:rsidRDefault="00396A58" w:rsidP="00396A58">
            <w:pPr>
              <w:jc w:val="center"/>
              <w:outlineLvl w:val="1"/>
              <w:rPr>
                <w:bCs/>
                <w:sz w:val="22"/>
                <w:szCs w:val="22"/>
              </w:rPr>
            </w:pPr>
            <w:r w:rsidRPr="00DA352F">
              <w:rPr>
                <w:bCs/>
                <w:sz w:val="22"/>
                <w:szCs w:val="22"/>
              </w:rPr>
              <w:t>637 607,7</w:t>
            </w:r>
          </w:p>
        </w:tc>
      </w:tr>
      <w:tr w:rsidR="00396A58" w:rsidRPr="00DA352F" w:rsidTr="00DA352F">
        <w:trPr>
          <w:trHeight w:val="615"/>
        </w:trPr>
        <w:tc>
          <w:tcPr>
            <w:tcW w:w="1424" w:type="dxa"/>
            <w:vMerge/>
            <w:shd w:val="clear" w:color="auto" w:fill="auto"/>
            <w:hideMark/>
          </w:tcPr>
          <w:p w:rsidR="00396A58" w:rsidRPr="00DA352F" w:rsidRDefault="00396A58" w:rsidP="00396A58">
            <w:pPr>
              <w:outlineLvl w:val="1"/>
              <w:rPr>
                <w:sz w:val="22"/>
                <w:szCs w:val="22"/>
              </w:rPr>
            </w:pPr>
          </w:p>
        </w:tc>
        <w:tc>
          <w:tcPr>
            <w:tcW w:w="1842" w:type="dxa"/>
            <w:vMerge/>
            <w:shd w:val="clear" w:color="auto" w:fill="auto"/>
            <w:hideMark/>
          </w:tcPr>
          <w:p w:rsidR="00396A58" w:rsidRPr="00DA352F" w:rsidRDefault="00396A58" w:rsidP="00396A58">
            <w:pPr>
              <w:outlineLvl w:val="1"/>
              <w:rPr>
                <w:sz w:val="22"/>
                <w:szCs w:val="22"/>
              </w:rPr>
            </w:pPr>
          </w:p>
        </w:tc>
        <w:tc>
          <w:tcPr>
            <w:tcW w:w="1985" w:type="dxa"/>
            <w:vMerge/>
            <w:shd w:val="clear" w:color="auto" w:fill="auto"/>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r>
      <w:tr w:rsidR="00396A58" w:rsidRPr="00DA352F" w:rsidTr="00DA352F">
        <w:trPr>
          <w:trHeight w:val="735"/>
        </w:trPr>
        <w:tc>
          <w:tcPr>
            <w:tcW w:w="1424" w:type="dxa"/>
            <w:vMerge/>
            <w:shd w:val="clear" w:color="auto" w:fill="auto"/>
            <w:hideMark/>
          </w:tcPr>
          <w:p w:rsidR="00396A58" w:rsidRPr="00DA352F" w:rsidRDefault="00396A58" w:rsidP="00396A58">
            <w:pPr>
              <w:outlineLvl w:val="1"/>
              <w:rPr>
                <w:sz w:val="22"/>
                <w:szCs w:val="22"/>
              </w:rPr>
            </w:pPr>
          </w:p>
        </w:tc>
        <w:tc>
          <w:tcPr>
            <w:tcW w:w="1842" w:type="dxa"/>
            <w:vMerge/>
            <w:shd w:val="clear" w:color="auto" w:fill="auto"/>
            <w:hideMark/>
          </w:tcPr>
          <w:p w:rsidR="00396A58" w:rsidRPr="00DA352F" w:rsidRDefault="00396A58" w:rsidP="00396A58">
            <w:pPr>
              <w:outlineLvl w:val="1"/>
              <w:rPr>
                <w:sz w:val="22"/>
                <w:szCs w:val="22"/>
              </w:rPr>
            </w:pPr>
          </w:p>
        </w:tc>
        <w:tc>
          <w:tcPr>
            <w:tcW w:w="1985" w:type="dxa"/>
            <w:vMerge/>
            <w:shd w:val="clear" w:color="auto" w:fill="auto"/>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1 131 738,4</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87 870,1</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136 455,5</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142 660,2</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127 458,8</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637 293,9</w:t>
            </w:r>
          </w:p>
        </w:tc>
      </w:tr>
      <w:tr w:rsidR="00396A58" w:rsidRPr="00DA352F" w:rsidTr="00DA352F">
        <w:trPr>
          <w:trHeight w:val="615"/>
        </w:trPr>
        <w:tc>
          <w:tcPr>
            <w:tcW w:w="1424" w:type="dxa"/>
            <w:vMerge/>
            <w:shd w:val="clear" w:color="auto" w:fill="auto"/>
            <w:hideMark/>
          </w:tcPr>
          <w:p w:rsidR="00396A58" w:rsidRPr="00DA352F" w:rsidRDefault="00396A58" w:rsidP="00396A58">
            <w:pPr>
              <w:outlineLvl w:val="1"/>
              <w:rPr>
                <w:sz w:val="22"/>
                <w:szCs w:val="22"/>
              </w:rPr>
            </w:pPr>
          </w:p>
        </w:tc>
        <w:tc>
          <w:tcPr>
            <w:tcW w:w="1842" w:type="dxa"/>
            <w:vMerge/>
            <w:shd w:val="clear" w:color="auto" w:fill="auto"/>
            <w:hideMark/>
          </w:tcPr>
          <w:p w:rsidR="00396A58" w:rsidRPr="00DA352F" w:rsidRDefault="00396A58" w:rsidP="00396A58">
            <w:pPr>
              <w:outlineLvl w:val="1"/>
              <w:rPr>
                <w:sz w:val="22"/>
                <w:szCs w:val="22"/>
              </w:rPr>
            </w:pPr>
          </w:p>
        </w:tc>
        <w:tc>
          <w:tcPr>
            <w:tcW w:w="1985" w:type="dxa"/>
            <w:vMerge/>
            <w:shd w:val="clear" w:color="auto" w:fill="auto"/>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992,0</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177,1</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375,5</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62,8</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62,8</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313,9</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1"/>
              <w:rPr>
                <w:sz w:val="22"/>
                <w:szCs w:val="22"/>
              </w:rPr>
            </w:pPr>
            <w:r w:rsidRPr="00DA352F">
              <w:rPr>
                <w:sz w:val="22"/>
                <w:szCs w:val="22"/>
              </w:rPr>
              <w:t>1.7.5</w:t>
            </w:r>
          </w:p>
        </w:tc>
        <w:tc>
          <w:tcPr>
            <w:tcW w:w="1842" w:type="dxa"/>
            <w:vMerge w:val="restart"/>
            <w:shd w:val="clear" w:color="auto" w:fill="auto"/>
            <w:hideMark/>
          </w:tcPr>
          <w:p w:rsidR="00396A58" w:rsidRPr="00DA352F" w:rsidRDefault="00396A58" w:rsidP="00396A58">
            <w:pPr>
              <w:outlineLvl w:val="1"/>
              <w:rPr>
                <w:sz w:val="22"/>
                <w:szCs w:val="22"/>
              </w:rPr>
            </w:pPr>
            <w:r w:rsidRPr="00DA352F">
              <w:rPr>
                <w:sz w:val="22"/>
                <w:szCs w:val="22"/>
              </w:rPr>
              <w:t>Обеспечение организационно-методического и психолого-медико-педагогического сопровождения деятельности муниципальных образовательных учреждений, проведение мероприятий по обеспечению эффективной системы по социализации и самореализации молодежи, развитию потенциала молодежи</w:t>
            </w:r>
          </w:p>
        </w:tc>
        <w:tc>
          <w:tcPr>
            <w:tcW w:w="1985" w:type="dxa"/>
            <w:vMerge w:val="restart"/>
            <w:shd w:val="clear" w:color="auto" w:fill="auto"/>
            <w:hideMark/>
          </w:tcPr>
          <w:p w:rsidR="00396A58" w:rsidRPr="00DA352F" w:rsidRDefault="00396A58" w:rsidP="00396A58">
            <w:pPr>
              <w:outlineLvl w:val="1"/>
              <w:rPr>
                <w:sz w:val="22"/>
                <w:szCs w:val="22"/>
              </w:rPr>
            </w:pPr>
            <w:r w:rsidRPr="00DA352F">
              <w:rPr>
                <w:sz w:val="22"/>
                <w:szCs w:val="22"/>
              </w:rPr>
              <w:t xml:space="preserve">управление образования и молодежной политики, МАУ ДО </w:t>
            </w:r>
            <w:r w:rsidR="00DA352F">
              <w:rPr>
                <w:sz w:val="22"/>
                <w:szCs w:val="22"/>
              </w:rPr>
              <w:t>«</w:t>
            </w:r>
            <w:r w:rsidRPr="00DA352F">
              <w:rPr>
                <w:sz w:val="22"/>
                <w:szCs w:val="22"/>
              </w:rPr>
              <w:t>Спектр</w:t>
            </w:r>
            <w:r w:rsidR="00DA352F">
              <w:rPr>
                <w:sz w:val="22"/>
                <w:szCs w:val="22"/>
              </w:rPr>
              <w:t>»</w:t>
            </w: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1"/>
              <w:rPr>
                <w:bCs/>
                <w:sz w:val="22"/>
                <w:szCs w:val="22"/>
              </w:rPr>
            </w:pPr>
            <w:r w:rsidRPr="00DA352F">
              <w:rPr>
                <w:bCs/>
                <w:sz w:val="22"/>
                <w:szCs w:val="22"/>
              </w:rPr>
              <w:t>44 596,2</w:t>
            </w:r>
          </w:p>
        </w:tc>
        <w:tc>
          <w:tcPr>
            <w:tcW w:w="1418" w:type="dxa"/>
            <w:shd w:val="clear" w:color="auto" w:fill="auto"/>
            <w:hideMark/>
          </w:tcPr>
          <w:p w:rsidR="00396A58" w:rsidRPr="00DA352F" w:rsidRDefault="00396A58" w:rsidP="00396A58">
            <w:pPr>
              <w:jc w:val="center"/>
              <w:outlineLvl w:val="1"/>
              <w:rPr>
                <w:bCs/>
                <w:sz w:val="22"/>
                <w:szCs w:val="22"/>
              </w:rPr>
            </w:pPr>
            <w:r w:rsidRPr="00DA352F">
              <w:rPr>
                <w:bCs/>
                <w:sz w:val="22"/>
                <w:szCs w:val="22"/>
              </w:rPr>
              <w:t>44 596,2</w:t>
            </w:r>
          </w:p>
        </w:tc>
        <w:tc>
          <w:tcPr>
            <w:tcW w:w="1417" w:type="dxa"/>
            <w:shd w:val="clear" w:color="auto" w:fill="auto"/>
            <w:hideMark/>
          </w:tcPr>
          <w:p w:rsidR="00396A58" w:rsidRPr="00DA352F" w:rsidRDefault="00396A58" w:rsidP="00396A58">
            <w:pPr>
              <w:jc w:val="center"/>
              <w:outlineLvl w:val="1"/>
              <w:rPr>
                <w:bCs/>
                <w:sz w:val="22"/>
                <w:szCs w:val="22"/>
              </w:rPr>
            </w:pPr>
            <w:r w:rsidRPr="00DA352F">
              <w:rPr>
                <w:bCs/>
                <w:sz w:val="22"/>
                <w:szCs w:val="22"/>
              </w:rPr>
              <w:t>0,0</w:t>
            </w:r>
          </w:p>
        </w:tc>
        <w:tc>
          <w:tcPr>
            <w:tcW w:w="1406" w:type="dxa"/>
            <w:shd w:val="clear" w:color="auto" w:fill="auto"/>
            <w:hideMark/>
          </w:tcPr>
          <w:p w:rsidR="00396A58" w:rsidRPr="00DA352F" w:rsidRDefault="00396A58" w:rsidP="00396A58">
            <w:pPr>
              <w:jc w:val="center"/>
              <w:outlineLvl w:val="1"/>
              <w:rPr>
                <w:bCs/>
                <w:sz w:val="22"/>
                <w:szCs w:val="22"/>
              </w:rPr>
            </w:pPr>
            <w:r w:rsidRPr="00DA352F">
              <w:rPr>
                <w:bCs/>
                <w:sz w:val="22"/>
                <w:szCs w:val="22"/>
              </w:rPr>
              <w:t>0,0</w:t>
            </w:r>
          </w:p>
        </w:tc>
        <w:tc>
          <w:tcPr>
            <w:tcW w:w="1406" w:type="dxa"/>
            <w:shd w:val="clear" w:color="auto" w:fill="auto"/>
            <w:hideMark/>
          </w:tcPr>
          <w:p w:rsidR="00396A58" w:rsidRPr="00DA352F" w:rsidRDefault="00396A58" w:rsidP="00396A58">
            <w:pPr>
              <w:jc w:val="center"/>
              <w:outlineLvl w:val="1"/>
              <w:rPr>
                <w:bCs/>
                <w:sz w:val="22"/>
                <w:szCs w:val="22"/>
              </w:rPr>
            </w:pPr>
            <w:r w:rsidRPr="00DA352F">
              <w:rPr>
                <w:bCs/>
                <w:sz w:val="22"/>
                <w:szCs w:val="22"/>
              </w:rPr>
              <w:t>0,0</w:t>
            </w:r>
          </w:p>
        </w:tc>
        <w:tc>
          <w:tcPr>
            <w:tcW w:w="1561" w:type="dxa"/>
            <w:shd w:val="clear" w:color="auto" w:fill="auto"/>
            <w:hideMark/>
          </w:tcPr>
          <w:p w:rsidR="00396A58" w:rsidRPr="00DA352F" w:rsidRDefault="00396A58" w:rsidP="00396A58">
            <w:pPr>
              <w:jc w:val="center"/>
              <w:outlineLvl w:val="1"/>
              <w:rPr>
                <w:bCs/>
                <w:sz w:val="22"/>
                <w:szCs w:val="22"/>
              </w:rPr>
            </w:pPr>
            <w:r w:rsidRPr="00DA352F">
              <w:rPr>
                <w:bCs/>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1"/>
              <w:rPr>
                <w:sz w:val="22"/>
                <w:szCs w:val="22"/>
              </w:rPr>
            </w:pPr>
          </w:p>
        </w:tc>
        <w:tc>
          <w:tcPr>
            <w:tcW w:w="1842" w:type="dxa"/>
            <w:vMerge/>
            <w:hideMark/>
          </w:tcPr>
          <w:p w:rsidR="00396A58" w:rsidRPr="00DA352F" w:rsidRDefault="00396A58" w:rsidP="00396A58">
            <w:pPr>
              <w:outlineLvl w:val="1"/>
              <w:rPr>
                <w:sz w:val="22"/>
                <w:szCs w:val="22"/>
              </w:rPr>
            </w:pPr>
          </w:p>
        </w:tc>
        <w:tc>
          <w:tcPr>
            <w:tcW w:w="1985" w:type="dxa"/>
            <w:vMerge/>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1"/>
              <w:rPr>
                <w:sz w:val="22"/>
                <w:szCs w:val="22"/>
              </w:rPr>
            </w:pPr>
          </w:p>
        </w:tc>
        <w:tc>
          <w:tcPr>
            <w:tcW w:w="1842" w:type="dxa"/>
            <w:vMerge/>
            <w:hideMark/>
          </w:tcPr>
          <w:p w:rsidR="00396A58" w:rsidRPr="00DA352F" w:rsidRDefault="00396A58" w:rsidP="00396A58">
            <w:pPr>
              <w:outlineLvl w:val="1"/>
              <w:rPr>
                <w:sz w:val="22"/>
                <w:szCs w:val="22"/>
              </w:rPr>
            </w:pPr>
          </w:p>
        </w:tc>
        <w:tc>
          <w:tcPr>
            <w:tcW w:w="1985" w:type="dxa"/>
            <w:vMerge/>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44 596,2</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44 596,2</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1"/>
              <w:rPr>
                <w:sz w:val="22"/>
                <w:szCs w:val="22"/>
              </w:rPr>
            </w:pPr>
          </w:p>
        </w:tc>
        <w:tc>
          <w:tcPr>
            <w:tcW w:w="1842" w:type="dxa"/>
            <w:vMerge/>
            <w:hideMark/>
          </w:tcPr>
          <w:p w:rsidR="00396A58" w:rsidRPr="00DA352F" w:rsidRDefault="00396A58" w:rsidP="00396A58">
            <w:pPr>
              <w:outlineLvl w:val="1"/>
              <w:rPr>
                <w:sz w:val="22"/>
                <w:szCs w:val="22"/>
              </w:rPr>
            </w:pPr>
          </w:p>
        </w:tc>
        <w:tc>
          <w:tcPr>
            <w:tcW w:w="1985" w:type="dxa"/>
            <w:vMerge/>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1"/>
              <w:rPr>
                <w:sz w:val="22"/>
                <w:szCs w:val="22"/>
              </w:rPr>
            </w:pPr>
            <w:r w:rsidRPr="00DA352F">
              <w:rPr>
                <w:sz w:val="22"/>
                <w:szCs w:val="22"/>
              </w:rPr>
              <w:t>1.7.6.</w:t>
            </w:r>
          </w:p>
        </w:tc>
        <w:tc>
          <w:tcPr>
            <w:tcW w:w="1842" w:type="dxa"/>
            <w:vMerge w:val="restart"/>
            <w:shd w:val="clear" w:color="auto" w:fill="auto"/>
            <w:hideMark/>
          </w:tcPr>
          <w:p w:rsidR="00396A58" w:rsidRPr="00DA352F" w:rsidRDefault="00396A58" w:rsidP="00396A58">
            <w:pPr>
              <w:outlineLvl w:val="1"/>
              <w:rPr>
                <w:sz w:val="22"/>
                <w:szCs w:val="22"/>
              </w:rPr>
            </w:pPr>
            <w:r w:rsidRPr="00DA352F">
              <w:rPr>
                <w:sz w:val="22"/>
                <w:szCs w:val="22"/>
              </w:rPr>
              <w:t>Создание условий для функционирования и обеспечения системы персонифицированного финансирования дополнительного образования детей</w:t>
            </w:r>
          </w:p>
        </w:tc>
        <w:tc>
          <w:tcPr>
            <w:tcW w:w="1985" w:type="dxa"/>
            <w:vMerge w:val="restart"/>
            <w:shd w:val="clear" w:color="auto" w:fill="auto"/>
            <w:hideMark/>
          </w:tcPr>
          <w:p w:rsidR="00396A58" w:rsidRPr="00DA352F" w:rsidRDefault="00396A58" w:rsidP="00396A58">
            <w:pPr>
              <w:outlineLvl w:val="1"/>
              <w:rPr>
                <w:sz w:val="22"/>
                <w:szCs w:val="22"/>
              </w:rPr>
            </w:pPr>
            <w:r w:rsidRPr="00DA352F">
              <w:rPr>
                <w:sz w:val="22"/>
                <w:szCs w:val="22"/>
              </w:rPr>
              <w:t xml:space="preserve">управление образования и молодежной политики, МАУ ДО </w:t>
            </w:r>
            <w:r w:rsidR="00DA352F">
              <w:rPr>
                <w:sz w:val="22"/>
                <w:szCs w:val="22"/>
              </w:rPr>
              <w:t>«</w:t>
            </w:r>
            <w:r w:rsidRPr="00DA352F">
              <w:rPr>
                <w:sz w:val="22"/>
                <w:szCs w:val="22"/>
              </w:rPr>
              <w:t>Спектр</w:t>
            </w:r>
            <w:r w:rsidR="00DA352F">
              <w:rPr>
                <w:sz w:val="22"/>
                <w:szCs w:val="22"/>
              </w:rPr>
              <w:t>»</w:t>
            </w: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12 235,6</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5 864,4</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6 371,1</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1"/>
              <w:rPr>
                <w:sz w:val="22"/>
                <w:szCs w:val="22"/>
              </w:rPr>
            </w:pPr>
          </w:p>
        </w:tc>
        <w:tc>
          <w:tcPr>
            <w:tcW w:w="1842" w:type="dxa"/>
            <w:vMerge/>
            <w:hideMark/>
          </w:tcPr>
          <w:p w:rsidR="00396A58" w:rsidRPr="00DA352F" w:rsidRDefault="00396A58" w:rsidP="00396A58">
            <w:pPr>
              <w:outlineLvl w:val="1"/>
              <w:rPr>
                <w:sz w:val="22"/>
                <w:szCs w:val="22"/>
              </w:rPr>
            </w:pPr>
          </w:p>
        </w:tc>
        <w:tc>
          <w:tcPr>
            <w:tcW w:w="1985" w:type="dxa"/>
            <w:vMerge/>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1"/>
              <w:rPr>
                <w:sz w:val="22"/>
                <w:szCs w:val="22"/>
              </w:rPr>
            </w:pPr>
          </w:p>
        </w:tc>
        <w:tc>
          <w:tcPr>
            <w:tcW w:w="1842" w:type="dxa"/>
            <w:vMerge/>
            <w:hideMark/>
          </w:tcPr>
          <w:p w:rsidR="00396A58" w:rsidRPr="00DA352F" w:rsidRDefault="00396A58" w:rsidP="00396A58">
            <w:pPr>
              <w:outlineLvl w:val="1"/>
              <w:rPr>
                <w:sz w:val="22"/>
                <w:szCs w:val="22"/>
              </w:rPr>
            </w:pPr>
          </w:p>
        </w:tc>
        <w:tc>
          <w:tcPr>
            <w:tcW w:w="1985" w:type="dxa"/>
            <w:vMerge/>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12 235,6</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5 864,4</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6 371,1</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1"/>
              <w:rPr>
                <w:sz w:val="22"/>
                <w:szCs w:val="22"/>
              </w:rPr>
            </w:pPr>
          </w:p>
        </w:tc>
        <w:tc>
          <w:tcPr>
            <w:tcW w:w="1842" w:type="dxa"/>
            <w:vMerge/>
            <w:hideMark/>
          </w:tcPr>
          <w:p w:rsidR="00396A58" w:rsidRPr="00DA352F" w:rsidRDefault="00396A58" w:rsidP="00396A58">
            <w:pPr>
              <w:outlineLvl w:val="1"/>
              <w:rPr>
                <w:sz w:val="22"/>
                <w:szCs w:val="22"/>
              </w:rPr>
            </w:pPr>
          </w:p>
        </w:tc>
        <w:tc>
          <w:tcPr>
            <w:tcW w:w="1985" w:type="dxa"/>
            <w:vMerge/>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1"/>
              <w:rPr>
                <w:sz w:val="22"/>
                <w:szCs w:val="22"/>
              </w:rPr>
            </w:pPr>
            <w:r w:rsidRPr="00DA352F">
              <w:rPr>
                <w:sz w:val="22"/>
                <w:szCs w:val="22"/>
              </w:rPr>
              <w:t>1.7.7</w:t>
            </w:r>
            <w:r w:rsidR="00DA352F">
              <w:rPr>
                <w:sz w:val="22"/>
                <w:szCs w:val="22"/>
              </w:rPr>
              <w:t>.</w:t>
            </w:r>
          </w:p>
        </w:tc>
        <w:tc>
          <w:tcPr>
            <w:tcW w:w="1842" w:type="dxa"/>
            <w:vMerge w:val="restart"/>
            <w:shd w:val="clear" w:color="auto" w:fill="auto"/>
            <w:hideMark/>
          </w:tcPr>
          <w:p w:rsidR="00396A58" w:rsidRPr="00DA352F" w:rsidRDefault="00396A58" w:rsidP="00396A58">
            <w:pPr>
              <w:outlineLvl w:val="1"/>
              <w:rPr>
                <w:sz w:val="22"/>
                <w:szCs w:val="22"/>
              </w:rPr>
            </w:pPr>
            <w:r w:rsidRPr="00DA352F">
              <w:rPr>
                <w:sz w:val="22"/>
                <w:szCs w:val="22"/>
              </w:rPr>
              <w:t xml:space="preserve">Реализация проектов инициативного бюджетирования </w:t>
            </w:r>
            <w:r w:rsidR="00DA352F">
              <w:rPr>
                <w:sz w:val="22"/>
                <w:szCs w:val="22"/>
              </w:rPr>
              <w:t>«</w:t>
            </w:r>
            <w:r w:rsidRPr="00DA352F">
              <w:rPr>
                <w:sz w:val="22"/>
                <w:szCs w:val="22"/>
              </w:rPr>
              <w:t>Народная инициатива</w:t>
            </w:r>
            <w:r w:rsidR="00DA352F">
              <w:rPr>
                <w:sz w:val="22"/>
                <w:szCs w:val="22"/>
              </w:rPr>
              <w:t>»</w:t>
            </w:r>
          </w:p>
        </w:tc>
        <w:tc>
          <w:tcPr>
            <w:tcW w:w="1985" w:type="dxa"/>
            <w:vMerge w:val="restart"/>
            <w:shd w:val="clear" w:color="auto" w:fill="auto"/>
            <w:hideMark/>
          </w:tcPr>
          <w:p w:rsidR="00396A58" w:rsidRPr="00DA352F" w:rsidRDefault="00396A58" w:rsidP="00396A58">
            <w:pPr>
              <w:outlineLvl w:val="1"/>
              <w:rPr>
                <w:sz w:val="22"/>
                <w:szCs w:val="22"/>
              </w:rPr>
            </w:pPr>
            <w:r w:rsidRPr="00DA352F">
              <w:rPr>
                <w:sz w:val="22"/>
                <w:szCs w:val="22"/>
              </w:rPr>
              <w:t xml:space="preserve">управление образования и молодежной политики, МАУ ДО </w:t>
            </w:r>
            <w:r w:rsidR="00DA352F">
              <w:rPr>
                <w:sz w:val="22"/>
                <w:szCs w:val="22"/>
              </w:rPr>
              <w:t>«</w:t>
            </w:r>
            <w:r w:rsidRPr="00DA352F">
              <w:rPr>
                <w:sz w:val="22"/>
                <w:szCs w:val="22"/>
              </w:rPr>
              <w:t>Спектр</w:t>
            </w:r>
            <w:r w:rsidR="00DA352F">
              <w:rPr>
                <w:sz w:val="22"/>
                <w:szCs w:val="22"/>
              </w:rPr>
              <w:t>»</w:t>
            </w: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1"/>
              <w:rPr>
                <w:bCs/>
                <w:sz w:val="22"/>
                <w:szCs w:val="22"/>
              </w:rPr>
            </w:pPr>
            <w:r w:rsidRPr="00DA352F">
              <w:rPr>
                <w:bCs/>
                <w:sz w:val="22"/>
                <w:szCs w:val="22"/>
              </w:rPr>
              <w:t>0,0</w:t>
            </w:r>
          </w:p>
        </w:tc>
        <w:tc>
          <w:tcPr>
            <w:tcW w:w="1418" w:type="dxa"/>
            <w:shd w:val="clear" w:color="auto" w:fill="auto"/>
            <w:hideMark/>
          </w:tcPr>
          <w:p w:rsidR="00396A58" w:rsidRPr="00DA352F" w:rsidRDefault="00396A58" w:rsidP="00396A58">
            <w:pPr>
              <w:jc w:val="center"/>
              <w:outlineLvl w:val="1"/>
              <w:rPr>
                <w:bCs/>
                <w:sz w:val="22"/>
                <w:szCs w:val="22"/>
              </w:rPr>
            </w:pPr>
            <w:r w:rsidRPr="00DA352F">
              <w:rPr>
                <w:bCs/>
                <w:sz w:val="22"/>
                <w:szCs w:val="22"/>
              </w:rPr>
              <w:t>0,0</w:t>
            </w:r>
          </w:p>
        </w:tc>
        <w:tc>
          <w:tcPr>
            <w:tcW w:w="1417" w:type="dxa"/>
            <w:shd w:val="clear" w:color="auto" w:fill="auto"/>
            <w:hideMark/>
          </w:tcPr>
          <w:p w:rsidR="00396A58" w:rsidRPr="00DA352F" w:rsidRDefault="00396A58" w:rsidP="00396A58">
            <w:pPr>
              <w:jc w:val="center"/>
              <w:outlineLvl w:val="1"/>
              <w:rPr>
                <w:bCs/>
                <w:sz w:val="22"/>
                <w:szCs w:val="22"/>
              </w:rPr>
            </w:pPr>
            <w:r w:rsidRPr="00DA352F">
              <w:rPr>
                <w:bCs/>
                <w:sz w:val="22"/>
                <w:szCs w:val="22"/>
              </w:rPr>
              <w:t>0,0</w:t>
            </w:r>
          </w:p>
        </w:tc>
        <w:tc>
          <w:tcPr>
            <w:tcW w:w="1406" w:type="dxa"/>
            <w:shd w:val="clear" w:color="auto" w:fill="auto"/>
            <w:hideMark/>
          </w:tcPr>
          <w:p w:rsidR="00396A58" w:rsidRPr="00DA352F" w:rsidRDefault="00396A58" w:rsidP="00396A58">
            <w:pPr>
              <w:jc w:val="center"/>
              <w:outlineLvl w:val="1"/>
              <w:rPr>
                <w:bCs/>
                <w:sz w:val="22"/>
                <w:szCs w:val="22"/>
              </w:rPr>
            </w:pPr>
            <w:r w:rsidRPr="00DA352F">
              <w:rPr>
                <w:bCs/>
                <w:sz w:val="22"/>
                <w:szCs w:val="22"/>
              </w:rPr>
              <w:t>0,0</w:t>
            </w:r>
          </w:p>
        </w:tc>
        <w:tc>
          <w:tcPr>
            <w:tcW w:w="1406" w:type="dxa"/>
            <w:shd w:val="clear" w:color="auto" w:fill="auto"/>
            <w:hideMark/>
          </w:tcPr>
          <w:p w:rsidR="00396A58" w:rsidRPr="00DA352F" w:rsidRDefault="00396A58" w:rsidP="00396A58">
            <w:pPr>
              <w:jc w:val="center"/>
              <w:outlineLvl w:val="1"/>
              <w:rPr>
                <w:bCs/>
                <w:sz w:val="22"/>
                <w:szCs w:val="22"/>
              </w:rPr>
            </w:pPr>
            <w:r w:rsidRPr="00DA352F">
              <w:rPr>
                <w:bCs/>
                <w:sz w:val="22"/>
                <w:szCs w:val="22"/>
              </w:rPr>
              <w:t>0,0</w:t>
            </w:r>
          </w:p>
        </w:tc>
        <w:tc>
          <w:tcPr>
            <w:tcW w:w="1561" w:type="dxa"/>
            <w:shd w:val="clear" w:color="auto" w:fill="auto"/>
            <w:hideMark/>
          </w:tcPr>
          <w:p w:rsidR="00396A58" w:rsidRPr="00DA352F" w:rsidRDefault="00396A58" w:rsidP="00396A58">
            <w:pPr>
              <w:jc w:val="center"/>
              <w:outlineLvl w:val="1"/>
              <w:rPr>
                <w:bCs/>
                <w:sz w:val="22"/>
                <w:szCs w:val="22"/>
              </w:rPr>
            </w:pPr>
            <w:r w:rsidRPr="00DA352F">
              <w:rPr>
                <w:bCs/>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1"/>
              <w:rPr>
                <w:sz w:val="22"/>
                <w:szCs w:val="22"/>
              </w:rPr>
            </w:pPr>
          </w:p>
        </w:tc>
        <w:tc>
          <w:tcPr>
            <w:tcW w:w="1842" w:type="dxa"/>
            <w:vMerge/>
            <w:hideMark/>
          </w:tcPr>
          <w:p w:rsidR="00396A58" w:rsidRPr="00DA352F" w:rsidRDefault="00396A58" w:rsidP="00396A58">
            <w:pPr>
              <w:outlineLvl w:val="1"/>
              <w:rPr>
                <w:sz w:val="22"/>
                <w:szCs w:val="22"/>
              </w:rPr>
            </w:pPr>
          </w:p>
        </w:tc>
        <w:tc>
          <w:tcPr>
            <w:tcW w:w="1985" w:type="dxa"/>
            <w:vMerge/>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1"/>
              <w:rPr>
                <w:sz w:val="22"/>
                <w:szCs w:val="22"/>
              </w:rPr>
            </w:pPr>
          </w:p>
        </w:tc>
        <w:tc>
          <w:tcPr>
            <w:tcW w:w="1842" w:type="dxa"/>
            <w:vMerge/>
            <w:hideMark/>
          </w:tcPr>
          <w:p w:rsidR="00396A58" w:rsidRPr="00DA352F" w:rsidRDefault="00396A58" w:rsidP="00396A58">
            <w:pPr>
              <w:outlineLvl w:val="1"/>
              <w:rPr>
                <w:sz w:val="22"/>
                <w:szCs w:val="22"/>
              </w:rPr>
            </w:pPr>
          </w:p>
        </w:tc>
        <w:tc>
          <w:tcPr>
            <w:tcW w:w="1985" w:type="dxa"/>
            <w:vMerge/>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1"/>
              <w:rPr>
                <w:sz w:val="22"/>
                <w:szCs w:val="22"/>
              </w:rPr>
            </w:pPr>
          </w:p>
        </w:tc>
        <w:tc>
          <w:tcPr>
            <w:tcW w:w="1842" w:type="dxa"/>
            <w:vMerge/>
            <w:hideMark/>
          </w:tcPr>
          <w:p w:rsidR="00396A58" w:rsidRPr="00DA352F" w:rsidRDefault="00396A58" w:rsidP="00396A58">
            <w:pPr>
              <w:outlineLvl w:val="1"/>
              <w:rPr>
                <w:sz w:val="22"/>
                <w:szCs w:val="22"/>
              </w:rPr>
            </w:pPr>
          </w:p>
        </w:tc>
        <w:tc>
          <w:tcPr>
            <w:tcW w:w="1985" w:type="dxa"/>
            <w:vMerge/>
            <w:hideMark/>
          </w:tcPr>
          <w:p w:rsidR="00396A58" w:rsidRPr="00DA352F" w:rsidRDefault="00396A58" w:rsidP="00396A58">
            <w:pPr>
              <w:outlineLvl w:val="1"/>
              <w:rPr>
                <w:sz w:val="22"/>
                <w:szCs w:val="22"/>
              </w:rPr>
            </w:pPr>
          </w:p>
        </w:tc>
        <w:tc>
          <w:tcPr>
            <w:tcW w:w="1417" w:type="dxa"/>
            <w:shd w:val="clear" w:color="auto" w:fill="auto"/>
            <w:hideMark/>
          </w:tcPr>
          <w:p w:rsidR="00396A58" w:rsidRPr="00DA352F" w:rsidRDefault="00396A58" w:rsidP="00396A58">
            <w:pPr>
              <w:outlineLvl w:val="1"/>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1"/>
              <w:rPr>
                <w:sz w:val="22"/>
                <w:szCs w:val="22"/>
              </w:rPr>
            </w:pPr>
            <w:r w:rsidRPr="00DA352F">
              <w:rPr>
                <w:sz w:val="22"/>
                <w:szCs w:val="22"/>
              </w:rPr>
              <w:t>0,0</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0"/>
              <w:rPr>
                <w:sz w:val="22"/>
                <w:szCs w:val="22"/>
              </w:rPr>
            </w:pPr>
            <w:r w:rsidRPr="00DA352F">
              <w:rPr>
                <w:sz w:val="22"/>
                <w:szCs w:val="22"/>
              </w:rPr>
              <w:t>1.7.8</w:t>
            </w:r>
            <w:r w:rsidR="00DA352F">
              <w:rPr>
                <w:sz w:val="22"/>
                <w:szCs w:val="22"/>
              </w:rPr>
              <w:t>.</w:t>
            </w:r>
          </w:p>
        </w:tc>
        <w:tc>
          <w:tcPr>
            <w:tcW w:w="1842" w:type="dxa"/>
            <w:vMerge w:val="restart"/>
            <w:shd w:val="clear" w:color="auto" w:fill="auto"/>
            <w:hideMark/>
          </w:tcPr>
          <w:p w:rsidR="00396A58" w:rsidRPr="00DA352F" w:rsidRDefault="00396A58" w:rsidP="00396A58">
            <w:pPr>
              <w:outlineLvl w:val="0"/>
              <w:rPr>
                <w:sz w:val="22"/>
                <w:szCs w:val="22"/>
              </w:rPr>
            </w:pPr>
            <w:r w:rsidRPr="00DA352F">
              <w:rPr>
                <w:sz w:val="22"/>
                <w:szCs w:val="22"/>
              </w:rPr>
              <w:t>Обеспечение комплексной безопасности и комфортных условий образовательного процесса в дошкольном, общем и дополнительном образовании</w:t>
            </w:r>
          </w:p>
        </w:tc>
        <w:tc>
          <w:tcPr>
            <w:tcW w:w="1985" w:type="dxa"/>
            <w:vMerge w:val="restart"/>
            <w:shd w:val="clear" w:color="auto" w:fill="auto"/>
            <w:hideMark/>
          </w:tcPr>
          <w:p w:rsidR="00396A58" w:rsidRPr="00DA352F" w:rsidRDefault="00396A58" w:rsidP="00396A58">
            <w:pPr>
              <w:outlineLvl w:val="0"/>
              <w:rPr>
                <w:sz w:val="22"/>
                <w:szCs w:val="22"/>
              </w:rPr>
            </w:pPr>
            <w:r w:rsidRPr="00DA352F">
              <w:rPr>
                <w:sz w:val="22"/>
                <w:szCs w:val="22"/>
              </w:rPr>
              <w:t xml:space="preserve">управление образования и молодежной политики, муниципальные образовательные учреждения района, МАУ ДО </w:t>
            </w:r>
            <w:r w:rsidR="00DA352F">
              <w:rPr>
                <w:sz w:val="22"/>
                <w:szCs w:val="22"/>
              </w:rPr>
              <w:t>«</w:t>
            </w:r>
            <w:r w:rsidRPr="00DA352F">
              <w:rPr>
                <w:sz w:val="22"/>
                <w:szCs w:val="22"/>
              </w:rPr>
              <w:t>Спектр</w:t>
            </w:r>
            <w:r w:rsidR="00DA352F">
              <w:rPr>
                <w:sz w:val="22"/>
                <w:szCs w:val="22"/>
              </w:rPr>
              <w:t>»</w:t>
            </w: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0"/>
              <w:rPr>
                <w:bCs/>
                <w:sz w:val="22"/>
                <w:szCs w:val="22"/>
              </w:rPr>
            </w:pPr>
            <w:r w:rsidRPr="00DA352F">
              <w:rPr>
                <w:bCs/>
                <w:sz w:val="22"/>
                <w:szCs w:val="22"/>
              </w:rPr>
              <w:t>5 550,0</w:t>
            </w:r>
          </w:p>
        </w:tc>
        <w:tc>
          <w:tcPr>
            <w:tcW w:w="1418" w:type="dxa"/>
            <w:shd w:val="clear" w:color="auto" w:fill="auto"/>
            <w:hideMark/>
          </w:tcPr>
          <w:p w:rsidR="00396A58" w:rsidRPr="00DA352F" w:rsidRDefault="00396A58" w:rsidP="00396A58">
            <w:pPr>
              <w:jc w:val="center"/>
              <w:outlineLvl w:val="0"/>
              <w:rPr>
                <w:bCs/>
                <w:sz w:val="22"/>
                <w:szCs w:val="22"/>
              </w:rPr>
            </w:pPr>
            <w:r w:rsidRPr="00DA352F">
              <w:rPr>
                <w:bCs/>
                <w:sz w:val="22"/>
                <w:szCs w:val="22"/>
              </w:rPr>
              <w:t>600,0</w:t>
            </w:r>
          </w:p>
        </w:tc>
        <w:tc>
          <w:tcPr>
            <w:tcW w:w="1417" w:type="dxa"/>
            <w:shd w:val="clear" w:color="auto" w:fill="auto"/>
            <w:hideMark/>
          </w:tcPr>
          <w:p w:rsidR="00396A58" w:rsidRPr="00DA352F" w:rsidRDefault="00396A58" w:rsidP="00396A58">
            <w:pPr>
              <w:jc w:val="center"/>
              <w:outlineLvl w:val="0"/>
              <w:rPr>
                <w:bCs/>
                <w:sz w:val="22"/>
                <w:szCs w:val="22"/>
              </w:rPr>
            </w:pPr>
            <w:r w:rsidRPr="00DA352F">
              <w:rPr>
                <w:bCs/>
                <w:sz w:val="22"/>
                <w:szCs w:val="22"/>
              </w:rPr>
              <w:t>750,0</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600,0</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600,0</w:t>
            </w:r>
          </w:p>
        </w:tc>
        <w:tc>
          <w:tcPr>
            <w:tcW w:w="1561" w:type="dxa"/>
            <w:shd w:val="clear" w:color="auto" w:fill="auto"/>
            <w:hideMark/>
          </w:tcPr>
          <w:p w:rsidR="00396A58" w:rsidRPr="00DA352F" w:rsidRDefault="00396A58" w:rsidP="00396A58">
            <w:pPr>
              <w:jc w:val="center"/>
              <w:outlineLvl w:val="0"/>
              <w:rPr>
                <w:bCs/>
                <w:sz w:val="22"/>
                <w:szCs w:val="22"/>
              </w:rPr>
            </w:pPr>
            <w:r w:rsidRPr="00DA352F">
              <w:rPr>
                <w:bCs/>
                <w:sz w:val="22"/>
                <w:szCs w:val="22"/>
              </w:rPr>
              <w:t>3 000,0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5 550,0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600,0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750,0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600,0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600,0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3 000,0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450"/>
        </w:trPr>
        <w:tc>
          <w:tcPr>
            <w:tcW w:w="5251" w:type="dxa"/>
            <w:gridSpan w:val="3"/>
            <w:vMerge w:val="restart"/>
            <w:shd w:val="clear" w:color="auto" w:fill="auto"/>
            <w:hideMark/>
          </w:tcPr>
          <w:p w:rsidR="00396A58" w:rsidRPr="00DA352F" w:rsidRDefault="00396A58" w:rsidP="00396A58">
            <w:pPr>
              <w:rPr>
                <w:sz w:val="22"/>
                <w:szCs w:val="22"/>
              </w:rPr>
            </w:pPr>
            <w:r w:rsidRPr="00DA352F">
              <w:rPr>
                <w:sz w:val="22"/>
                <w:szCs w:val="22"/>
              </w:rPr>
              <w:t>Итого по подпрограмме 1</w:t>
            </w:r>
          </w:p>
        </w:tc>
        <w:tc>
          <w:tcPr>
            <w:tcW w:w="1417" w:type="dxa"/>
            <w:shd w:val="clear" w:color="auto" w:fill="auto"/>
            <w:hideMark/>
          </w:tcPr>
          <w:p w:rsidR="00396A58" w:rsidRPr="00DA352F" w:rsidRDefault="00396A58" w:rsidP="00396A58">
            <w:pPr>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rPr>
                <w:bCs/>
                <w:sz w:val="22"/>
                <w:szCs w:val="22"/>
              </w:rPr>
            </w:pPr>
            <w:r w:rsidRPr="00DA352F">
              <w:rPr>
                <w:bCs/>
                <w:sz w:val="22"/>
                <w:szCs w:val="22"/>
              </w:rPr>
              <w:t>10 771 590,3</w:t>
            </w:r>
          </w:p>
        </w:tc>
        <w:tc>
          <w:tcPr>
            <w:tcW w:w="1418" w:type="dxa"/>
            <w:shd w:val="clear" w:color="auto" w:fill="auto"/>
            <w:hideMark/>
          </w:tcPr>
          <w:p w:rsidR="00396A58" w:rsidRPr="00DA352F" w:rsidRDefault="00396A58" w:rsidP="00396A58">
            <w:pPr>
              <w:jc w:val="center"/>
              <w:rPr>
                <w:bCs/>
                <w:sz w:val="22"/>
                <w:szCs w:val="22"/>
              </w:rPr>
            </w:pPr>
            <w:r w:rsidRPr="00DA352F">
              <w:rPr>
                <w:bCs/>
                <w:sz w:val="22"/>
                <w:szCs w:val="22"/>
              </w:rPr>
              <w:t>2 069 829,3</w:t>
            </w:r>
          </w:p>
        </w:tc>
        <w:tc>
          <w:tcPr>
            <w:tcW w:w="1417" w:type="dxa"/>
            <w:shd w:val="clear" w:color="auto" w:fill="auto"/>
            <w:hideMark/>
          </w:tcPr>
          <w:p w:rsidR="00396A58" w:rsidRPr="00DA352F" w:rsidRDefault="00396A58" w:rsidP="00396A58">
            <w:pPr>
              <w:jc w:val="center"/>
              <w:rPr>
                <w:bCs/>
                <w:sz w:val="22"/>
                <w:szCs w:val="22"/>
              </w:rPr>
            </w:pPr>
            <w:r w:rsidRPr="00DA352F">
              <w:rPr>
                <w:bCs/>
                <w:sz w:val="22"/>
                <w:szCs w:val="22"/>
              </w:rPr>
              <w:t>2 144 801,4</w:t>
            </w:r>
          </w:p>
        </w:tc>
        <w:tc>
          <w:tcPr>
            <w:tcW w:w="1406" w:type="dxa"/>
            <w:shd w:val="clear" w:color="auto" w:fill="auto"/>
            <w:hideMark/>
          </w:tcPr>
          <w:p w:rsidR="00396A58" w:rsidRPr="00DA352F" w:rsidRDefault="00396A58" w:rsidP="00396A58">
            <w:pPr>
              <w:jc w:val="center"/>
              <w:rPr>
                <w:bCs/>
                <w:sz w:val="22"/>
                <w:szCs w:val="22"/>
              </w:rPr>
            </w:pPr>
            <w:r w:rsidRPr="00DA352F">
              <w:rPr>
                <w:bCs/>
                <w:sz w:val="22"/>
                <w:szCs w:val="22"/>
              </w:rPr>
              <w:t>2 079 292,8</w:t>
            </w:r>
          </w:p>
        </w:tc>
        <w:tc>
          <w:tcPr>
            <w:tcW w:w="1406" w:type="dxa"/>
            <w:shd w:val="clear" w:color="auto" w:fill="auto"/>
            <w:hideMark/>
          </w:tcPr>
          <w:p w:rsidR="00396A58" w:rsidRPr="00DA352F" w:rsidRDefault="00396A58" w:rsidP="00396A58">
            <w:pPr>
              <w:jc w:val="center"/>
              <w:rPr>
                <w:bCs/>
                <w:sz w:val="22"/>
                <w:szCs w:val="22"/>
              </w:rPr>
            </w:pPr>
            <w:r w:rsidRPr="00DA352F">
              <w:rPr>
                <w:bCs/>
                <w:sz w:val="22"/>
                <w:szCs w:val="22"/>
              </w:rPr>
              <w:t>2 064 341,3</w:t>
            </w:r>
          </w:p>
        </w:tc>
        <w:tc>
          <w:tcPr>
            <w:tcW w:w="1561" w:type="dxa"/>
            <w:shd w:val="clear" w:color="auto" w:fill="auto"/>
            <w:hideMark/>
          </w:tcPr>
          <w:p w:rsidR="00396A58" w:rsidRPr="00DA352F" w:rsidRDefault="00396A58" w:rsidP="00396A58">
            <w:pPr>
              <w:jc w:val="center"/>
              <w:rPr>
                <w:bCs/>
                <w:sz w:val="22"/>
                <w:szCs w:val="22"/>
              </w:rPr>
            </w:pPr>
            <w:r w:rsidRPr="00DA352F">
              <w:rPr>
                <w:bCs/>
                <w:sz w:val="22"/>
                <w:szCs w:val="22"/>
              </w:rPr>
              <w:t>2 413 325,6</w:t>
            </w:r>
          </w:p>
        </w:tc>
      </w:tr>
      <w:tr w:rsidR="00396A58" w:rsidRPr="00DA352F" w:rsidTr="00DA352F">
        <w:trPr>
          <w:trHeight w:val="615"/>
        </w:trPr>
        <w:tc>
          <w:tcPr>
            <w:tcW w:w="5251" w:type="dxa"/>
            <w:gridSpan w:val="3"/>
            <w:vMerge/>
            <w:shd w:val="clear" w:color="auto" w:fill="auto"/>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федеральный бюджет</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195 540,6</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46 021,5</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50 084,0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50 079,0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49 356,1</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0,0</w:t>
            </w:r>
          </w:p>
        </w:tc>
      </w:tr>
      <w:tr w:rsidR="00396A58" w:rsidRPr="00DA352F" w:rsidTr="00DA352F">
        <w:trPr>
          <w:trHeight w:val="615"/>
        </w:trPr>
        <w:tc>
          <w:tcPr>
            <w:tcW w:w="5251" w:type="dxa"/>
            <w:gridSpan w:val="3"/>
            <w:vMerge/>
            <w:shd w:val="clear" w:color="auto" w:fill="auto"/>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6 145 892,9</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1 505 247,7</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1 579 000,1</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1 529 333,9</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1 532 311,2</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0,0</w:t>
            </w:r>
          </w:p>
        </w:tc>
      </w:tr>
      <w:tr w:rsidR="00396A58" w:rsidRPr="00DA352F" w:rsidTr="00DA352F">
        <w:trPr>
          <w:trHeight w:val="555"/>
        </w:trPr>
        <w:tc>
          <w:tcPr>
            <w:tcW w:w="5251" w:type="dxa"/>
            <w:gridSpan w:val="3"/>
            <w:vMerge/>
            <w:shd w:val="clear" w:color="auto" w:fill="auto"/>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3 705 294,9</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435 019,5</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427 464,3</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420 870,1</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403 664,2</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2 018 276,8</w:t>
            </w:r>
          </w:p>
        </w:tc>
      </w:tr>
      <w:tr w:rsidR="00396A58" w:rsidRPr="00DA352F" w:rsidTr="00DA352F">
        <w:trPr>
          <w:trHeight w:val="615"/>
        </w:trPr>
        <w:tc>
          <w:tcPr>
            <w:tcW w:w="5251" w:type="dxa"/>
            <w:gridSpan w:val="3"/>
            <w:vMerge/>
            <w:shd w:val="clear" w:color="auto" w:fill="auto"/>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724 861,9</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83 540,5</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88 253,0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79 009,8</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79 009,8</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395 048,9</w:t>
            </w:r>
          </w:p>
        </w:tc>
      </w:tr>
      <w:tr w:rsidR="00396A58" w:rsidRPr="00DA352F" w:rsidTr="00DA352F">
        <w:trPr>
          <w:trHeight w:val="615"/>
        </w:trPr>
        <w:tc>
          <w:tcPr>
            <w:tcW w:w="15152" w:type="dxa"/>
            <w:gridSpan w:val="10"/>
            <w:shd w:val="clear" w:color="auto" w:fill="auto"/>
            <w:hideMark/>
          </w:tcPr>
          <w:p w:rsidR="00396A58" w:rsidRPr="00DA352F" w:rsidRDefault="00396A58" w:rsidP="00DA352F">
            <w:pPr>
              <w:jc w:val="center"/>
              <w:rPr>
                <w:b/>
                <w:bCs/>
                <w:sz w:val="22"/>
                <w:szCs w:val="22"/>
              </w:rPr>
            </w:pPr>
            <w:r w:rsidRPr="00DA352F">
              <w:rPr>
                <w:b/>
                <w:bCs/>
                <w:sz w:val="22"/>
                <w:szCs w:val="22"/>
              </w:rPr>
              <w:t>Подпрограмма 2. Формирование законопослушного поведения участников дорожного движения</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0"/>
              <w:rPr>
                <w:sz w:val="22"/>
                <w:szCs w:val="22"/>
              </w:rPr>
            </w:pPr>
            <w:r w:rsidRPr="00DA352F">
              <w:rPr>
                <w:sz w:val="22"/>
                <w:szCs w:val="22"/>
              </w:rPr>
              <w:t>2.1.</w:t>
            </w:r>
          </w:p>
        </w:tc>
        <w:tc>
          <w:tcPr>
            <w:tcW w:w="1842" w:type="dxa"/>
            <w:vMerge w:val="restart"/>
            <w:shd w:val="clear" w:color="auto" w:fill="auto"/>
            <w:hideMark/>
          </w:tcPr>
          <w:p w:rsidR="00396A58" w:rsidRPr="00DA352F" w:rsidRDefault="00396A58" w:rsidP="00396A58">
            <w:pPr>
              <w:outlineLvl w:val="0"/>
              <w:rPr>
                <w:sz w:val="22"/>
                <w:szCs w:val="22"/>
              </w:rPr>
            </w:pPr>
            <w:r w:rsidRPr="00DA352F">
              <w:rPr>
                <w:sz w:val="22"/>
                <w:szCs w:val="22"/>
              </w:rPr>
              <w:t xml:space="preserve">Основное мероприятие </w:t>
            </w:r>
            <w:r w:rsidR="00DA352F">
              <w:rPr>
                <w:sz w:val="22"/>
                <w:szCs w:val="22"/>
              </w:rPr>
              <w:t>«</w:t>
            </w:r>
            <w:r w:rsidRPr="00DA352F">
              <w:rPr>
                <w:sz w:val="22"/>
                <w:szCs w:val="22"/>
              </w:rPr>
              <w:t>Проведение мероприятий по профилактике правонарушений в сфере безопасности дорожного движения</w:t>
            </w:r>
            <w:r w:rsidR="00DA352F">
              <w:rPr>
                <w:sz w:val="22"/>
                <w:szCs w:val="22"/>
              </w:rPr>
              <w:t>»</w:t>
            </w:r>
            <w:r w:rsidRPr="00DA352F">
              <w:rPr>
                <w:sz w:val="22"/>
                <w:szCs w:val="22"/>
              </w:rPr>
              <w:t xml:space="preserve"> (8)</w:t>
            </w:r>
          </w:p>
        </w:tc>
        <w:tc>
          <w:tcPr>
            <w:tcW w:w="1985" w:type="dxa"/>
            <w:vMerge w:val="restart"/>
            <w:shd w:val="clear" w:color="auto" w:fill="auto"/>
            <w:hideMark/>
          </w:tcPr>
          <w:p w:rsidR="00396A58" w:rsidRPr="00DA352F" w:rsidRDefault="00396A58" w:rsidP="00396A58">
            <w:pPr>
              <w:outlineLvl w:val="0"/>
              <w:rPr>
                <w:sz w:val="22"/>
                <w:szCs w:val="22"/>
              </w:rPr>
            </w:pPr>
            <w:r w:rsidRPr="00DA352F">
              <w:rPr>
                <w:sz w:val="22"/>
                <w:szCs w:val="22"/>
              </w:rPr>
              <w:t xml:space="preserve">управление образования и молодежной политики, муниципальные образовательные учреждения района, МАУ ДО </w:t>
            </w:r>
            <w:r w:rsidR="00DA352F">
              <w:rPr>
                <w:sz w:val="22"/>
                <w:szCs w:val="22"/>
              </w:rPr>
              <w:t>«</w:t>
            </w:r>
            <w:r w:rsidRPr="00DA352F">
              <w:rPr>
                <w:sz w:val="22"/>
                <w:szCs w:val="22"/>
              </w:rPr>
              <w:t>Спектр</w:t>
            </w:r>
            <w:r w:rsidR="00DA352F">
              <w:rPr>
                <w:sz w:val="22"/>
                <w:szCs w:val="22"/>
              </w:rPr>
              <w:t>»</w:t>
            </w:r>
            <w:r w:rsidRPr="00DA352F">
              <w:rPr>
                <w:sz w:val="22"/>
                <w:szCs w:val="22"/>
              </w:rPr>
              <w:t xml:space="preserve">, муниципальное бюджетное учреждение </w:t>
            </w:r>
            <w:r w:rsidR="00DA352F">
              <w:rPr>
                <w:sz w:val="22"/>
                <w:szCs w:val="22"/>
              </w:rPr>
              <w:t>«</w:t>
            </w:r>
            <w:r w:rsidRPr="00DA352F">
              <w:rPr>
                <w:sz w:val="22"/>
                <w:szCs w:val="22"/>
              </w:rPr>
              <w:t>Телевидение Нижневартовского района</w:t>
            </w:r>
            <w:r w:rsidR="00DA352F">
              <w:rPr>
                <w:sz w:val="22"/>
                <w:szCs w:val="22"/>
              </w:rPr>
              <w:t>»</w:t>
            </w:r>
            <w:r w:rsidRPr="00DA352F">
              <w:rPr>
                <w:sz w:val="22"/>
                <w:szCs w:val="22"/>
              </w:rPr>
              <w:t xml:space="preserve"> (далее – МБУ </w:t>
            </w:r>
            <w:r w:rsidR="00DA352F">
              <w:rPr>
                <w:sz w:val="22"/>
                <w:szCs w:val="22"/>
              </w:rPr>
              <w:t>«</w:t>
            </w:r>
            <w:r w:rsidRPr="00DA352F">
              <w:rPr>
                <w:sz w:val="22"/>
                <w:szCs w:val="22"/>
              </w:rPr>
              <w:t>Телевидение Нижневартовского района</w:t>
            </w:r>
            <w:r w:rsidR="00DA352F">
              <w:rPr>
                <w:sz w:val="22"/>
                <w:szCs w:val="22"/>
              </w:rPr>
              <w:t>»</w:t>
            </w:r>
            <w:r w:rsidRPr="00DA352F">
              <w:rPr>
                <w:sz w:val="22"/>
                <w:szCs w:val="22"/>
              </w:rPr>
              <w:t>)</w:t>
            </w: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всего</w:t>
            </w:r>
          </w:p>
        </w:tc>
        <w:tc>
          <w:tcPr>
            <w:tcW w:w="8484" w:type="dxa"/>
            <w:gridSpan w:val="6"/>
            <w:shd w:val="clear" w:color="auto" w:fill="auto"/>
            <w:hideMark/>
          </w:tcPr>
          <w:p w:rsidR="00396A58" w:rsidRPr="00DA352F" w:rsidRDefault="00396A58" w:rsidP="00396A58">
            <w:pPr>
              <w:outlineLvl w:val="0"/>
              <w:rPr>
                <w:sz w:val="22"/>
                <w:szCs w:val="22"/>
              </w:rPr>
            </w:pPr>
            <w:r w:rsidRPr="00DA352F">
              <w:rPr>
                <w:sz w:val="22"/>
                <w:szCs w:val="22"/>
              </w:rPr>
              <w:t>за счет финансирования основной деятельности исполнителя</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местный бюджет</w:t>
            </w:r>
          </w:p>
        </w:tc>
        <w:tc>
          <w:tcPr>
            <w:tcW w:w="8484" w:type="dxa"/>
            <w:gridSpan w:val="6"/>
            <w:shd w:val="clear" w:color="auto" w:fill="auto"/>
            <w:hideMark/>
          </w:tcPr>
          <w:p w:rsidR="00396A58" w:rsidRPr="00DA352F" w:rsidRDefault="00396A58" w:rsidP="00396A58">
            <w:pPr>
              <w:outlineLvl w:val="0"/>
              <w:rPr>
                <w:sz w:val="22"/>
                <w:szCs w:val="22"/>
              </w:rPr>
            </w:pPr>
            <w:r w:rsidRPr="00DA352F">
              <w:rPr>
                <w:sz w:val="22"/>
                <w:szCs w:val="22"/>
              </w:rPr>
              <w:t>за счет финансирования основной деятельности исполнителя</w:t>
            </w:r>
          </w:p>
        </w:tc>
      </w:tr>
      <w:tr w:rsidR="00396A58" w:rsidRPr="00DA352F" w:rsidTr="00DA352F">
        <w:trPr>
          <w:trHeight w:val="615"/>
        </w:trPr>
        <w:tc>
          <w:tcPr>
            <w:tcW w:w="5251" w:type="dxa"/>
            <w:gridSpan w:val="3"/>
            <w:vMerge w:val="restart"/>
            <w:shd w:val="clear" w:color="auto" w:fill="auto"/>
            <w:hideMark/>
          </w:tcPr>
          <w:p w:rsidR="00396A58" w:rsidRPr="00DA352F" w:rsidRDefault="00396A58" w:rsidP="00396A58">
            <w:pPr>
              <w:outlineLvl w:val="0"/>
              <w:rPr>
                <w:sz w:val="22"/>
                <w:szCs w:val="22"/>
              </w:rPr>
            </w:pPr>
            <w:r w:rsidRPr="00DA352F">
              <w:rPr>
                <w:sz w:val="22"/>
                <w:szCs w:val="22"/>
              </w:rPr>
              <w:t>Итого по подпрограмме 2</w:t>
            </w: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всего</w:t>
            </w:r>
          </w:p>
        </w:tc>
        <w:tc>
          <w:tcPr>
            <w:tcW w:w="8484" w:type="dxa"/>
            <w:gridSpan w:val="6"/>
            <w:shd w:val="clear" w:color="auto" w:fill="auto"/>
            <w:hideMark/>
          </w:tcPr>
          <w:p w:rsidR="00396A58" w:rsidRPr="00DA352F" w:rsidRDefault="00396A58" w:rsidP="00396A58">
            <w:pPr>
              <w:outlineLvl w:val="0"/>
              <w:rPr>
                <w:sz w:val="22"/>
                <w:szCs w:val="22"/>
              </w:rPr>
            </w:pPr>
            <w:r w:rsidRPr="00DA352F">
              <w:rPr>
                <w:sz w:val="22"/>
                <w:szCs w:val="22"/>
              </w:rPr>
              <w:t>за счет финансирования основной деятельности исполнителя</w:t>
            </w:r>
          </w:p>
        </w:tc>
      </w:tr>
      <w:tr w:rsidR="00396A58" w:rsidRPr="00DA352F" w:rsidTr="00DA352F">
        <w:trPr>
          <w:trHeight w:val="615"/>
        </w:trPr>
        <w:tc>
          <w:tcPr>
            <w:tcW w:w="5251" w:type="dxa"/>
            <w:gridSpan w:val="3"/>
            <w:vMerge/>
            <w:shd w:val="clear" w:color="auto" w:fill="auto"/>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местный бюджет</w:t>
            </w:r>
          </w:p>
        </w:tc>
        <w:tc>
          <w:tcPr>
            <w:tcW w:w="8484" w:type="dxa"/>
            <w:gridSpan w:val="6"/>
            <w:shd w:val="clear" w:color="auto" w:fill="auto"/>
            <w:hideMark/>
          </w:tcPr>
          <w:p w:rsidR="00396A58" w:rsidRPr="00DA352F" w:rsidRDefault="00396A58" w:rsidP="00396A58">
            <w:pPr>
              <w:outlineLvl w:val="0"/>
              <w:rPr>
                <w:sz w:val="22"/>
                <w:szCs w:val="22"/>
              </w:rPr>
            </w:pPr>
            <w:r w:rsidRPr="00DA352F">
              <w:rPr>
                <w:sz w:val="22"/>
                <w:szCs w:val="22"/>
              </w:rPr>
              <w:t>за счет финансирования основной деятельности исполнителя</w:t>
            </w:r>
          </w:p>
        </w:tc>
      </w:tr>
      <w:tr w:rsidR="00396A58" w:rsidRPr="00DA352F" w:rsidTr="00DA352F">
        <w:trPr>
          <w:trHeight w:val="615"/>
        </w:trPr>
        <w:tc>
          <w:tcPr>
            <w:tcW w:w="15152" w:type="dxa"/>
            <w:gridSpan w:val="10"/>
            <w:shd w:val="clear" w:color="auto" w:fill="auto"/>
            <w:hideMark/>
          </w:tcPr>
          <w:p w:rsidR="00396A58" w:rsidRPr="00DA352F" w:rsidRDefault="00396A58" w:rsidP="00DA352F">
            <w:pPr>
              <w:jc w:val="center"/>
              <w:rPr>
                <w:b/>
                <w:bCs/>
                <w:sz w:val="22"/>
                <w:szCs w:val="22"/>
              </w:rPr>
            </w:pPr>
            <w:r w:rsidRPr="00DA352F">
              <w:rPr>
                <w:b/>
                <w:bCs/>
                <w:sz w:val="22"/>
                <w:szCs w:val="22"/>
              </w:rPr>
              <w:t>Подпрограмма 3. Комплексные меры профилактики наркомании и алкоголизма среди детей, подростков и молодежи</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0"/>
              <w:rPr>
                <w:sz w:val="22"/>
                <w:szCs w:val="22"/>
              </w:rPr>
            </w:pPr>
            <w:r w:rsidRPr="00DA352F">
              <w:rPr>
                <w:sz w:val="22"/>
                <w:szCs w:val="22"/>
              </w:rPr>
              <w:t>3.1.</w:t>
            </w:r>
          </w:p>
        </w:tc>
        <w:tc>
          <w:tcPr>
            <w:tcW w:w="1842" w:type="dxa"/>
            <w:vMerge w:val="restart"/>
            <w:shd w:val="clear" w:color="auto" w:fill="auto"/>
            <w:hideMark/>
          </w:tcPr>
          <w:p w:rsidR="00396A58" w:rsidRPr="00DA352F" w:rsidRDefault="00396A58" w:rsidP="00396A58">
            <w:pPr>
              <w:outlineLvl w:val="0"/>
              <w:rPr>
                <w:sz w:val="22"/>
                <w:szCs w:val="22"/>
              </w:rPr>
            </w:pPr>
            <w:r w:rsidRPr="00DA352F">
              <w:rPr>
                <w:sz w:val="22"/>
                <w:szCs w:val="22"/>
              </w:rPr>
              <w:t xml:space="preserve">Основное мероприятие </w:t>
            </w:r>
            <w:r w:rsidR="00DA352F">
              <w:rPr>
                <w:sz w:val="22"/>
                <w:szCs w:val="22"/>
              </w:rPr>
              <w:t>«</w:t>
            </w:r>
            <w:r w:rsidRPr="00DA352F">
              <w:rPr>
                <w:sz w:val="22"/>
                <w:szCs w:val="22"/>
              </w:rPr>
              <w:t>Проведение мероприятий по профилактике наркомании и алкоголизма среди детей, подростков и молодежи</w:t>
            </w:r>
            <w:r w:rsidR="00DA352F">
              <w:rPr>
                <w:sz w:val="22"/>
                <w:szCs w:val="22"/>
              </w:rPr>
              <w:t>»</w:t>
            </w:r>
            <w:r w:rsidRPr="00DA352F">
              <w:rPr>
                <w:sz w:val="22"/>
                <w:szCs w:val="22"/>
              </w:rPr>
              <w:t xml:space="preserve"> (9,17)</w:t>
            </w:r>
          </w:p>
        </w:tc>
        <w:tc>
          <w:tcPr>
            <w:tcW w:w="1985" w:type="dxa"/>
            <w:vMerge w:val="restart"/>
            <w:shd w:val="clear" w:color="auto" w:fill="auto"/>
            <w:hideMark/>
          </w:tcPr>
          <w:p w:rsidR="00396A58" w:rsidRPr="00DA352F" w:rsidRDefault="00396A58" w:rsidP="00396A58">
            <w:pPr>
              <w:outlineLvl w:val="0"/>
              <w:rPr>
                <w:sz w:val="22"/>
                <w:szCs w:val="22"/>
              </w:rPr>
            </w:pPr>
            <w:r w:rsidRPr="00DA352F">
              <w:rPr>
                <w:sz w:val="22"/>
                <w:szCs w:val="22"/>
              </w:rPr>
              <w:t>отдел по вопросам общественной безопасности администрации района</w:t>
            </w: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0"/>
              <w:rPr>
                <w:bCs/>
                <w:sz w:val="22"/>
                <w:szCs w:val="22"/>
              </w:rPr>
            </w:pPr>
            <w:r w:rsidRPr="00DA352F">
              <w:rPr>
                <w:bCs/>
                <w:sz w:val="22"/>
                <w:szCs w:val="22"/>
              </w:rPr>
              <w:t>1 350,0</w:t>
            </w:r>
          </w:p>
        </w:tc>
        <w:tc>
          <w:tcPr>
            <w:tcW w:w="1418" w:type="dxa"/>
            <w:shd w:val="clear" w:color="auto" w:fill="auto"/>
            <w:hideMark/>
          </w:tcPr>
          <w:p w:rsidR="00396A58" w:rsidRPr="00DA352F" w:rsidRDefault="00396A58" w:rsidP="00396A58">
            <w:pPr>
              <w:jc w:val="center"/>
              <w:outlineLvl w:val="0"/>
              <w:rPr>
                <w:bCs/>
                <w:sz w:val="22"/>
                <w:szCs w:val="22"/>
              </w:rPr>
            </w:pPr>
            <w:r w:rsidRPr="00DA352F">
              <w:rPr>
                <w:bCs/>
                <w:sz w:val="22"/>
                <w:szCs w:val="22"/>
              </w:rPr>
              <w:t>150,0</w:t>
            </w:r>
          </w:p>
        </w:tc>
        <w:tc>
          <w:tcPr>
            <w:tcW w:w="1417" w:type="dxa"/>
            <w:shd w:val="clear" w:color="auto" w:fill="auto"/>
            <w:hideMark/>
          </w:tcPr>
          <w:p w:rsidR="00396A58" w:rsidRPr="00DA352F" w:rsidRDefault="00396A58" w:rsidP="00396A58">
            <w:pPr>
              <w:jc w:val="center"/>
              <w:outlineLvl w:val="0"/>
              <w:rPr>
                <w:bCs/>
                <w:sz w:val="22"/>
                <w:szCs w:val="22"/>
              </w:rPr>
            </w:pPr>
            <w:r w:rsidRPr="00DA352F">
              <w:rPr>
                <w:bCs/>
                <w:sz w:val="22"/>
                <w:szCs w:val="22"/>
              </w:rPr>
              <w:t>150,0</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150,0</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150,0</w:t>
            </w:r>
          </w:p>
        </w:tc>
        <w:tc>
          <w:tcPr>
            <w:tcW w:w="1561" w:type="dxa"/>
            <w:shd w:val="clear" w:color="auto" w:fill="auto"/>
            <w:hideMark/>
          </w:tcPr>
          <w:p w:rsidR="00396A58" w:rsidRPr="00DA352F" w:rsidRDefault="00396A58" w:rsidP="00396A58">
            <w:pPr>
              <w:jc w:val="center"/>
              <w:outlineLvl w:val="0"/>
              <w:rPr>
                <w:bCs/>
                <w:sz w:val="22"/>
                <w:szCs w:val="22"/>
              </w:rPr>
            </w:pPr>
            <w:r w:rsidRPr="00DA352F">
              <w:rPr>
                <w:bCs/>
                <w:sz w:val="22"/>
                <w:szCs w:val="22"/>
              </w:rPr>
              <w:t>750,0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1 350,0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150,0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150,0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150,0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150,0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750,0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0"/>
              <w:rPr>
                <w:sz w:val="22"/>
                <w:szCs w:val="22"/>
              </w:rPr>
            </w:pPr>
            <w:r w:rsidRPr="00DA352F">
              <w:rPr>
                <w:sz w:val="22"/>
                <w:szCs w:val="22"/>
              </w:rPr>
              <w:t>3.1.1</w:t>
            </w:r>
            <w:r w:rsidR="00DA352F">
              <w:rPr>
                <w:sz w:val="22"/>
                <w:szCs w:val="22"/>
              </w:rPr>
              <w:t>.</w:t>
            </w:r>
          </w:p>
        </w:tc>
        <w:tc>
          <w:tcPr>
            <w:tcW w:w="1842" w:type="dxa"/>
            <w:vMerge w:val="restart"/>
            <w:shd w:val="clear" w:color="auto" w:fill="auto"/>
            <w:hideMark/>
          </w:tcPr>
          <w:p w:rsidR="00396A58" w:rsidRPr="00DA352F" w:rsidRDefault="00396A58" w:rsidP="00396A58">
            <w:pPr>
              <w:outlineLvl w:val="0"/>
              <w:rPr>
                <w:sz w:val="22"/>
                <w:szCs w:val="22"/>
              </w:rPr>
            </w:pPr>
            <w:r w:rsidRPr="00DA352F">
              <w:rPr>
                <w:sz w:val="22"/>
                <w:szCs w:val="22"/>
              </w:rPr>
              <w:t>Изготовление методических рекомендаций по проведению профилактической работы среди населения; разработка пособий для специалистов  образовательных учреждений, родителей, специальных работников по формированию у подростков негативного отношения к употреблению наркотиков, психолого-педагогической реабилитации  несовершеннолетних; выпуск тематических видеофильмов</w:t>
            </w:r>
          </w:p>
        </w:tc>
        <w:tc>
          <w:tcPr>
            <w:tcW w:w="1985" w:type="dxa"/>
            <w:vMerge w:val="restart"/>
            <w:shd w:val="clear" w:color="auto" w:fill="auto"/>
            <w:hideMark/>
          </w:tcPr>
          <w:p w:rsidR="00396A58" w:rsidRPr="00DA352F" w:rsidRDefault="00396A58" w:rsidP="00396A58">
            <w:pPr>
              <w:outlineLvl w:val="0"/>
              <w:rPr>
                <w:sz w:val="22"/>
                <w:szCs w:val="22"/>
              </w:rPr>
            </w:pPr>
            <w:r w:rsidRPr="00DA352F">
              <w:rPr>
                <w:sz w:val="22"/>
                <w:szCs w:val="22"/>
              </w:rPr>
              <w:t xml:space="preserve">отдел по вопросам общественной безопасности, управление образования и молодежной политики, управление культуры и спорта, отдел по организации деятельности комиссии по делам несовершеннолетних администрации района, МАУ ДО </w:t>
            </w:r>
            <w:r w:rsidR="00DA352F">
              <w:rPr>
                <w:sz w:val="22"/>
                <w:szCs w:val="22"/>
              </w:rPr>
              <w:t>«</w:t>
            </w:r>
            <w:r w:rsidRPr="00DA352F">
              <w:rPr>
                <w:sz w:val="22"/>
                <w:szCs w:val="22"/>
              </w:rPr>
              <w:t>Спектр</w:t>
            </w:r>
            <w:r w:rsidR="00DA352F">
              <w:rPr>
                <w:sz w:val="22"/>
                <w:szCs w:val="22"/>
              </w:rPr>
              <w:t>»</w:t>
            </w: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0"/>
              <w:rPr>
                <w:bCs/>
                <w:sz w:val="22"/>
                <w:szCs w:val="22"/>
              </w:rPr>
            </w:pPr>
            <w:r w:rsidRPr="00DA352F">
              <w:rPr>
                <w:bCs/>
                <w:sz w:val="22"/>
                <w:szCs w:val="22"/>
              </w:rPr>
              <w:t>360,0</w:t>
            </w:r>
          </w:p>
        </w:tc>
        <w:tc>
          <w:tcPr>
            <w:tcW w:w="1418" w:type="dxa"/>
            <w:shd w:val="clear" w:color="auto" w:fill="auto"/>
            <w:hideMark/>
          </w:tcPr>
          <w:p w:rsidR="00396A58" w:rsidRPr="00DA352F" w:rsidRDefault="00396A58" w:rsidP="00396A58">
            <w:pPr>
              <w:jc w:val="center"/>
              <w:outlineLvl w:val="0"/>
              <w:rPr>
                <w:bCs/>
                <w:sz w:val="22"/>
                <w:szCs w:val="22"/>
              </w:rPr>
            </w:pPr>
            <w:r w:rsidRPr="00DA352F">
              <w:rPr>
                <w:bCs/>
                <w:sz w:val="22"/>
                <w:szCs w:val="22"/>
              </w:rPr>
              <w:t>40,0</w:t>
            </w:r>
          </w:p>
        </w:tc>
        <w:tc>
          <w:tcPr>
            <w:tcW w:w="1417" w:type="dxa"/>
            <w:shd w:val="clear" w:color="auto" w:fill="auto"/>
            <w:hideMark/>
          </w:tcPr>
          <w:p w:rsidR="00396A58" w:rsidRPr="00DA352F" w:rsidRDefault="00396A58" w:rsidP="00396A58">
            <w:pPr>
              <w:jc w:val="center"/>
              <w:outlineLvl w:val="0"/>
              <w:rPr>
                <w:bCs/>
                <w:sz w:val="22"/>
                <w:szCs w:val="22"/>
              </w:rPr>
            </w:pPr>
            <w:r w:rsidRPr="00DA352F">
              <w:rPr>
                <w:bCs/>
                <w:sz w:val="22"/>
                <w:szCs w:val="22"/>
              </w:rPr>
              <w:t>40,0</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40,0</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40,0</w:t>
            </w:r>
          </w:p>
        </w:tc>
        <w:tc>
          <w:tcPr>
            <w:tcW w:w="1561" w:type="dxa"/>
            <w:shd w:val="clear" w:color="auto" w:fill="auto"/>
            <w:hideMark/>
          </w:tcPr>
          <w:p w:rsidR="00396A58" w:rsidRPr="00DA352F" w:rsidRDefault="00396A58" w:rsidP="00396A58">
            <w:pPr>
              <w:jc w:val="center"/>
              <w:outlineLvl w:val="0"/>
              <w:rPr>
                <w:bCs/>
                <w:sz w:val="22"/>
                <w:szCs w:val="22"/>
              </w:rPr>
            </w:pPr>
            <w:r w:rsidRPr="00DA352F">
              <w:rPr>
                <w:bCs/>
                <w:sz w:val="22"/>
                <w:szCs w:val="22"/>
              </w:rPr>
              <w:t>200,0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360,0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40,0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40,0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40,0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40,0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200,0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0"/>
              <w:rPr>
                <w:sz w:val="22"/>
                <w:szCs w:val="22"/>
              </w:rPr>
            </w:pPr>
            <w:r w:rsidRPr="00DA352F">
              <w:rPr>
                <w:sz w:val="22"/>
                <w:szCs w:val="22"/>
              </w:rPr>
              <w:t>3.1.2</w:t>
            </w:r>
            <w:r w:rsidR="00DA352F">
              <w:rPr>
                <w:sz w:val="22"/>
                <w:szCs w:val="22"/>
              </w:rPr>
              <w:t>.</w:t>
            </w:r>
          </w:p>
        </w:tc>
        <w:tc>
          <w:tcPr>
            <w:tcW w:w="1842" w:type="dxa"/>
            <w:vMerge w:val="restart"/>
            <w:shd w:val="clear" w:color="auto" w:fill="auto"/>
            <w:hideMark/>
          </w:tcPr>
          <w:p w:rsidR="00396A58" w:rsidRPr="00DA352F" w:rsidRDefault="00396A58" w:rsidP="00396A58">
            <w:pPr>
              <w:outlineLvl w:val="0"/>
              <w:rPr>
                <w:sz w:val="22"/>
                <w:szCs w:val="22"/>
              </w:rPr>
            </w:pPr>
            <w:r w:rsidRPr="00DA352F">
              <w:rPr>
                <w:sz w:val="22"/>
                <w:szCs w:val="22"/>
              </w:rPr>
              <w:t xml:space="preserve">Проведение районной профилактической акции </w:t>
            </w:r>
            <w:r w:rsidR="00DA352F">
              <w:rPr>
                <w:sz w:val="22"/>
                <w:szCs w:val="22"/>
              </w:rPr>
              <w:t>«</w:t>
            </w:r>
            <w:r w:rsidRPr="00DA352F">
              <w:rPr>
                <w:sz w:val="22"/>
                <w:szCs w:val="22"/>
              </w:rPr>
              <w:t>Мы выбираем будущее</w:t>
            </w:r>
            <w:r w:rsidR="00DA352F">
              <w:rPr>
                <w:sz w:val="22"/>
                <w:szCs w:val="22"/>
              </w:rPr>
              <w:t>»</w:t>
            </w:r>
          </w:p>
        </w:tc>
        <w:tc>
          <w:tcPr>
            <w:tcW w:w="1985" w:type="dxa"/>
            <w:vMerge w:val="restart"/>
            <w:shd w:val="clear" w:color="auto" w:fill="auto"/>
            <w:hideMark/>
          </w:tcPr>
          <w:p w:rsidR="00396A58" w:rsidRPr="00DA352F" w:rsidRDefault="00396A58" w:rsidP="00396A58">
            <w:pPr>
              <w:outlineLvl w:val="0"/>
              <w:rPr>
                <w:sz w:val="22"/>
                <w:szCs w:val="22"/>
              </w:rPr>
            </w:pPr>
            <w:r w:rsidRPr="00DA352F">
              <w:rPr>
                <w:sz w:val="22"/>
                <w:szCs w:val="22"/>
              </w:rPr>
              <w:t xml:space="preserve">отдел по вопросам общественной безопасности, управление образования и молодежной политики, управление культуры и спорта,  МБУ </w:t>
            </w:r>
            <w:r w:rsidR="00DA352F">
              <w:rPr>
                <w:sz w:val="22"/>
                <w:szCs w:val="22"/>
              </w:rPr>
              <w:t>«</w:t>
            </w:r>
            <w:r w:rsidRPr="00DA352F">
              <w:rPr>
                <w:sz w:val="22"/>
                <w:szCs w:val="22"/>
              </w:rPr>
              <w:t>Телевидение Нижневартовского района</w:t>
            </w:r>
            <w:r w:rsidR="00DA352F">
              <w:rPr>
                <w:sz w:val="22"/>
                <w:szCs w:val="22"/>
              </w:rPr>
              <w:t>»</w:t>
            </w:r>
            <w:r w:rsidRPr="00DA352F">
              <w:rPr>
                <w:sz w:val="22"/>
                <w:szCs w:val="22"/>
              </w:rPr>
              <w:t xml:space="preserve">, МАУ ДО </w:t>
            </w:r>
            <w:r w:rsidR="00DA352F">
              <w:rPr>
                <w:sz w:val="22"/>
                <w:szCs w:val="22"/>
              </w:rPr>
              <w:t>«</w:t>
            </w:r>
            <w:r w:rsidRPr="00DA352F">
              <w:rPr>
                <w:sz w:val="22"/>
                <w:szCs w:val="22"/>
              </w:rPr>
              <w:t>Спектр</w:t>
            </w:r>
            <w:r w:rsidR="00DA352F">
              <w:rPr>
                <w:sz w:val="22"/>
                <w:szCs w:val="22"/>
              </w:rPr>
              <w:t>»</w:t>
            </w: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всего</w:t>
            </w:r>
          </w:p>
        </w:tc>
        <w:tc>
          <w:tcPr>
            <w:tcW w:w="8484" w:type="dxa"/>
            <w:gridSpan w:val="6"/>
            <w:shd w:val="clear" w:color="auto" w:fill="auto"/>
            <w:hideMark/>
          </w:tcPr>
          <w:p w:rsidR="00396A58" w:rsidRPr="00DA352F" w:rsidRDefault="00396A58" w:rsidP="00396A58">
            <w:pPr>
              <w:outlineLvl w:val="0"/>
              <w:rPr>
                <w:sz w:val="22"/>
                <w:szCs w:val="22"/>
              </w:rPr>
            </w:pPr>
            <w:r w:rsidRPr="00DA352F">
              <w:rPr>
                <w:sz w:val="22"/>
                <w:szCs w:val="22"/>
              </w:rPr>
              <w:t>за счет финансирования основной деятельности исполнителя</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местный бюджет</w:t>
            </w:r>
          </w:p>
        </w:tc>
        <w:tc>
          <w:tcPr>
            <w:tcW w:w="8484" w:type="dxa"/>
            <w:gridSpan w:val="6"/>
            <w:shd w:val="clear" w:color="auto" w:fill="auto"/>
            <w:hideMark/>
          </w:tcPr>
          <w:p w:rsidR="00396A58" w:rsidRPr="00DA352F" w:rsidRDefault="00396A58" w:rsidP="00396A58">
            <w:pPr>
              <w:outlineLvl w:val="0"/>
              <w:rPr>
                <w:sz w:val="22"/>
                <w:szCs w:val="22"/>
              </w:rPr>
            </w:pPr>
            <w:r w:rsidRPr="00DA352F">
              <w:rPr>
                <w:sz w:val="22"/>
                <w:szCs w:val="22"/>
              </w:rPr>
              <w:t>за счет финансирования основной деятельности исполнителя</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0"/>
              <w:rPr>
                <w:sz w:val="22"/>
                <w:szCs w:val="22"/>
              </w:rPr>
            </w:pPr>
            <w:r w:rsidRPr="00DA352F">
              <w:rPr>
                <w:sz w:val="22"/>
                <w:szCs w:val="22"/>
              </w:rPr>
              <w:t>3.1.3</w:t>
            </w:r>
            <w:r w:rsidR="00DA352F">
              <w:rPr>
                <w:sz w:val="22"/>
                <w:szCs w:val="22"/>
              </w:rPr>
              <w:t>.</w:t>
            </w:r>
          </w:p>
        </w:tc>
        <w:tc>
          <w:tcPr>
            <w:tcW w:w="1842" w:type="dxa"/>
            <w:vMerge w:val="restart"/>
            <w:shd w:val="clear" w:color="auto" w:fill="auto"/>
            <w:hideMark/>
          </w:tcPr>
          <w:p w:rsidR="00396A58" w:rsidRPr="00DA352F" w:rsidRDefault="00396A58" w:rsidP="00396A58">
            <w:pPr>
              <w:outlineLvl w:val="0"/>
              <w:rPr>
                <w:sz w:val="22"/>
                <w:szCs w:val="22"/>
              </w:rPr>
            </w:pPr>
            <w:r w:rsidRPr="00DA352F">
              <w:rPr>
                <w:sz w:val="22"/>
                <w:szCs w:val="22"/>
              </w:rPr>
              <w:t xml:space="preserve">Проведение районной военно-патриотической игры </w:t>
            </w:r>
            <w:r w:rsidR="00DA352F">
              <w:rPr>
                <w:sz w:val="22"/>
                <w:szCs w:val="22"/>
              </w:rPr>
              <w:t>«</w:t>
            </w:r>
            <w:r w:rsidRPr="00DA352F">
              <w:rPr>
                <w:sz w:val="22"/>
                <w:szCs w:val="22"/>
              </w:rPr>
              <w:t>Зарница</w:t>
            </w:r>
            <w:r w:rsidR="00DA352F">
              <w:rPr>
                <w:sz w:val="22"/>
                <w:szCs w:val="22"/>
              </w:rPr>
              <w:t>»</w:t>
            </w:r>
          </w:p>
        </w:tc>
        <w:tc>
          <w:tcPr>
            <w:tcW w:w="1985" w:type="dxa"/>
            <w:vMerge w:val="restart"/>
            <w:shd w:val="clear" w:color="auto" w:fill="auto"/>
            <w:hideMark/>
          </w:tcPr>
          <w:p w:rsidR="00396A58" w:rsidRPr="00DA352F" w:rsidRDefault="00396A58" w:rsidP="00396A58">
            <w:pPr>
              <w:outlineLvl w:val="0"/>
              <w:rPr>
                <w:sz w:val="22"/>
                <w:szCs w:val="22"/>
              </w:rPr>
            </w:pPr>
            <w:r w:rsidRPr="00DA352F">
              <w:rPr>
                <w:sz w:val="22"/>
                <w:szCs w:val="22"/>
              </w:rPr>
              <w:t xml:space="preserve">отдел по вопросам общественной безопасности, управление образования и молодежной политики, МБУ </w:t>
            </w:r>
            <w:r w:rsidR="00DA352F">
              <w:rPr>
                <w:sz w:val="22"/>
                <w:szCs w:val="22"/>
              </w:rPr>
              <w:t>«</w:t>
            </w:r>
            <w:r w:rsidRPr="00DA352F">
              <w:rPr>
                <w:sz w:val="22"/>
                <w:szCs w:val="22"/>
              </w:rPr>
              <w:t>Телевидение Нижневартовского района</w:t>
            </w:r>
            <w:r w:rsidR="00DA352F">
              <w:rPr>
                <w:sz w:val="22"/>
                <w:szCs w:val="22"/>
              </w:rPr>
              <w:t>»</w:t>
            </w:r>
            <w:r w:rsidRPr="00DA352F">
              <w:rPr>
                <w:sz w:val="22"/>
                <w:szCs w:val="22"/>
              </w:rPr>
              <w:t xml:space="preserve">, МАУ ДО </w:t>
            </w:r>
            <w:r w:rsidR="00DA352F">
              <w:rPr>
                <w:sz w:val="22"/>
                <w:szCs w:val="22"/>
              </w:rPr>
              <w:t>«</w:t>
            </w:r>
            <w:r w:rsidRPr="00DA352F">
              <w:rPr>
                <w:sz w:val="22"/>
                <w:szCs w:val="22"/>
              </w:rPr>
              <w:t>Спектр</w:t>
            </w:r>
            <w:r w:rsidR="00DA352F">
              <w:rPr>
                <w:sz w:val="22"/>
                <w:szCs w:val="22"/>
              </w:rPr>
              <w:t>»</w:t>
            </w: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0"/>
              <w:rPr>
                <w:bCs/>
                <w:sz w:val="22"/>
                <w:szCs w:val="22"/>
              </w:rPr>
            </w:pPr>
            <w:r w:rsidRPr="00DA352F">
              <w:rPr>
                <w:bCs/>
                <w:sz w:val="22"/>
                <w:szCs w:val="22"/>
              </w:rPr>
              <w:t>180,0</w:t>
            </w:r>
          </w:p>
        </w:tc>
        <w:tc>
          <w:tcPr>
            <w:tcW w:w="1418" w:type="dxa"/>
            <w:shd w:val="clear" w:color="auto" w:fill="auto"/>
            <w:hideMark/>
          </w:tcPr>
          <w:p w:rsidR="00396A58" w:rsidRPr="00DA352F" w:rsidRDefault="00396A58" w:rsidP="00396A58">
            <w:pPr>
              <w:jc w:val="center"/>
              <w:outlineLvl w:val="0"/>
              <w:rPr>
                <w:bCs/>
                <w:sz w:val="22"/>
                <w:szCs w:val="22"/>
              </w:rPr>
            </w:pPr>
            <w:r w:rsidRPr="00DA352F">
              <w:rPr>
                <w:bCs/>
                <w:sz w:val="22"/>
                <w:szCs w:val="22"/>
              </w:rPr>
              <w:t>20,0</w:t>
            </w:r>
          </w:p>
        </w:tc>
        <w:tc>
          <w:tcPr>
            <w:tcW w:w="1417" w:type="dxa"/>
            <w:shd w:val="clear" w:color="auto" w:fill="auto"/>
            <w:hideMark/>
          </w:tcPr>
          <w:p w:rsidR="00396A58" w:rsidRPr="00DA352F" w:rsidRDefault="00396A58" w:rsidP="00396A58">
            <w:pPr>
              <w:jc w:val="center"/>
              <w:outlineLvl w:val="0"/>
              <w:rPr>
                <w:bCs/>
                <w:sz w:val="22"/>
                <w:szCs w:val="22"/>
              </w:rPr>
            </w:pPr>
            <w:r w:rsidRPr="00DA352F">
              <w:rPr>
                <w:bCs/>
                <w:sz w:val="22"/>
                <w:szCs w:val="22"/>
              </w:rPr>
              <w:t>20,0</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20,0</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20,0</w:t>
            </w:r>
          </w:p>
        </w:tc>
        <w:tc>
          <w:tcPr>
            <w:tcW w:w="1561" w:type="dxa"/>
            <w:shd w:val="clear" w:color="auto" w:fill="auto"/>
            <w:hideMark/>
          </w:tcPr>
          <w:p w:rsidR="00396A58" w:rsidRPr="00DA352F" w:rsidRDefault="00396A58" w:rsidP="00396A58">
            <w:pPr>
              <w:jc w:val="center"/>
              <w:outlineLvl w:val="0"/>
              <w:rPr>
                <w:bCs/>
                <w:sz w:val="22"/>
                <w:szCs w:val="22"/>
              </w:rPr>
            </w:pPr>
            <w:r w:rsidRPr="00DA352F">
              <w:rPr>
                <w:bCs/>
                <w:sz w:val="22"/>
                <w:szCs w:val="22"/>
              </w:rPr>
              <w:t>100,0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180,0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20,0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20,0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20,0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20,0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100,0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0"/>
              <w:rPr>
                <w:sz w:val="22"/>
                <w:szCs w:val="22"/>
              </w:rPr>
            </w:pPr>
            <w:r w:rsidRPr="00DA352F">
              <w:rPr>
                <w:sz w:val="22"/>
                <w:szCs w:val="22"/>
              </w:rPr>
              <w:t>3.1.4</w:t>
            </w:r>
            <w:r w:rsidR="00DA352F">
              <w:rPr>
                <w:sz w:val="22"/>
                <w:szCs w:val="22"/>
              </w:rPr>
              <w:t>.</w:t>
            </w:r>
          </w:p>
        </w:tc>
        <w:tc>
          <w:tcPr>
            <w:tcW w:w="1842" w:type="dxa"/>
            <w:vMerge w:val="restart"/>
            <w:shd w:val="clear" w:color="auto" w:fill="auto"/>
            <w:hideMark/>
          </w:tcPr>
          <w:p w:rsidR="00396A58" w:rsidRPr="00DA352F" w:rsidRDefault="00396A58" w:rsidP="00396A58">
            <w:pPr>
              <w:outlineLvl w:val="0"/>
              <w:rPr>
                <w:sz w:val="22"/>
                <w:szCs w:val="22"/>
              </w:rPr>
            </w:pPr>
            <w:r w:rsidRPr="00DA352F">
              <w:rPr>
                <w:sz w:val="22"/>
                <w:szCs w:val="22"/>
              </w:rPr>
              <w:t>Изготовление и распространение на безвозмездной основе в рамках проводимых профилактических мероприятий сувенирной продукции (футболки, бейсболки, дипломы, значки и т.д.)</w:t>
            </w:r>
          </w:p>
        </w:tc>
        <w:tc>
          <w:tcPr>
            <w:tcW w:w="1985" w:type="dxa"/>
            <w:vMerge w:val="restart"/>
            <w:shd w:val="clear" w:color="auto" w:fill="auto"/>
            <w:hideMark/>
          </w:tcPr>
          <w:p w:rsidR="00396A58" w:rsidRPr="00DA352F" w:rsidRDefault="00396A58" w:rsidP="00396A58">
            <w:pPr>
              <w:outlineLvl w:val="0"/>
              <w:rPr>
                <w:sz w:val="22"/>
                <w:szCs w:val="22"/>
              </w:rPr>
            </w:pPr>
            <w:r w:rsidRPr="00DA352F">
              <w:rPr>
                <w:sz w:val="22"/>
                <w:szCs w:val="22"/>
              </w:rPr>
              <w:t xml:space="preserve">отдел по вопросам общественной безопасности, управление образования и молодежной политики, управление культуры и спорта, отдел по организации деятельности комиссии по делам несовершеннолетних администрации района, МАУ ДО </w:t>
            </w:r>
            <w:r w:rsidR="00DA352F">
              <w:rPr>
                <w:sz w:val="22"/>
                <w:szCs w:val="22"/>
              </w:rPr>
              <w:t>«</w:t>
            </w:r>
            <w:r w:rsidRPr="00DA352F">
              <w:rPr>
                <w:sz w:val="22"/>
                <w:szCs w:val="22"/>
              </w:rPr>
              <w:t>Спектр</w:t>
            </w:r>
            <w:r w:rsidR="00DA352F">
              <w:rPr>
                <w:sz w:val="22"/>
                <w:szCs w:val="22"/>
              </w:rPr>
              <w:t>»</w:t>
            </w: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0"/>
              <w:rPr>
                <w:bCs/>
                <w:sz w:val="22"/>
                <w:szCs w:val="22"/>
              </w:rPr>
            </w:pPr>
            <w:r w:rsidRPr="00DA352F">
              <w:rPr>
                <w:bCs/>
                <w:sz w:val="22"/>
                <w:szCs w:val="22"/>
              </w:rPr>
              <w:t>295,0</w:t>
            </w:r>
          </w:p>
        </w:tc>
        <w:tc>
          <w:tcPr>
            <w:tcW w:w="1418" w:type="dxa"/>
            <w:shd w:val="clear" w:color="auto" w:fill="auto"/>
            <w:hideMark/>
          </w:tcPr>
          <w:p w:rsidR="00396A58" w:rsidRPr="00DA352F" w:rsidRDefault="00396A58" w:rsidP="00396A58">
            <w:pPr>
              <w:jc w:val="center"/>
              <w:outlineLvl w:val="0"/>
              <w:rPr>
                <w:bCs/>
                <w:sz w:val="22"/>
                <w:szCs w:val="22"/>
              </w:rPr>
            </w:pPr>
            <w:r w:rsidRPr="00DA352F">
              <w:rPr>
                <w:bCs/>
                <w:sz w:val="22"/>
                <w:szCs w:val="22"/>
              </w:rPr>
              <w:t>55,0</w:t>
            </w:r>
          </w:p>
        </w:tc>
        <w:tc>
          <w:tcPr>
            <w:tcW w:w="1417" w:type="dxa"/>
            <w:shd w:val="clear" w:color="auto" w:fill="auto"/>
            <w:hideMark/>
          </w:tcPr>
          <w:p w:rsidR="00396A58" w:rsidRPr="00DA352F" w:rsidRDefault="00396A58" w:rsidP="00396A58">
            <w:pPr>
              <w:jc w:val="center"/>
              <w:outlineLvl w:val="0"/>
              <w:rPr>
                <w:bCs/>
                <w:sz w:val="22"/>
                <w:szCs w:val="22"/>
              </w:rPr>
            </w:pPr>
            <w:r w:rsidRPr="00DA352F">
              <w:rPr>
                <w:bCs/>
                <w:sz w:val="22"/>
                <w:szCs w:val="22"/>
              </w:rPr>
              <w:t>30,0</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30,0</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30,0</w:t>
            </w:r>
          </w:p>
        </w:tc>
        <w:tc>
          <w:tcPr>
            <w:tcW w:w="1561" w:type="dxa"/>
            <w:shd w:val="clear" w:color="auto" w:fill="auto"/>
            <w:hideMark/>
          </w:tcPr>
          <w:p w:rsidR="00396A58" w:rsidRPr="00DA352F" w:rsidRDefault="00396A58" w:rsidP="00396A58">
            <w:pPr>
              <w:jc w:val="center"/>
              <w:outlineLvl w:val="0"/>
              <w:rPr>
                <w:bCs/>
                <w:sz w:val="22"/>
                <w:szCs w:val="22"/>
              </w:rPr>
            </w:pPr>
            <w:r w:rsidRPr="00DA352F">
              <w:rPr>
                <w:bCs/>
                <w:sz w:val="22"/>
                <w:szCs w:val="22"/>
              </w:rPr>
              <w:t>150,0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295,0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55,0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30,0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30,0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30,0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150,0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0"/>
              <w:rPr>
                <w:sz w:val="22"/>
                <w:szCs w:val="22"/>
              </w:rPr>
            </w:pPr>
            <w:r w:rsidRPr="00DA352F">
              <w:rPr>
                <w:sz w:val="22"/>
                <w:szCs w:val="22"/>
              </w:rPr>
              <w:t>3.1.5</w:t>
            </w:r>
            <w:r w:rsidR="00DA352F">
              <w:rPr>
                <w:sz w:val="22"/>
                <w:szCs w:val="22"/>
              </w:rPr>
              <w:t>.</w:t>
            </w:r>
          </w:p>
        </w:tc>
        <w:tc>
          <w:tcPr>
            <w:tcW w:w="1842" w:type="dxa"/>
            <w:vMerge w:val="restart"/>
            <w:shd w:val="clear" w:color="auto" w:fill="auto"/>
            <w:hideMark/>
          </w:tcPr>
          <w:p w:rsidR="00396A58" w:rsidRPr="00DA352F" w:rsidRDefault="00396A58" w:rsidP="00396A58">
            <w:pPr>
              <w:outlineLvl w:val="0"/>
              <w:rPr>
                <w:sz w:val="22"/>
                <w:szCs w:val="22"/>
              </w:rPr>
            </w:pPr>
            <w:r w:rsidRPr="00DA352F">
              <w:rPr>
                <w:sz w:val="22"/>
                <w:szCs w:val="22"/>
              </w:rPr>
              <w:t xml:space="preserve">Проведение районного конкурса волонтерских проектов </w:t>
            </w:r>
            <w:r w:rsidR="00DA352F">
              <w:rPr>
                <w:sz w:val="22"/>
                <w:szCs w:val="22"/>
              </w:rPr>
              <w:t>«</w:t>
            </w:r>
            <w:r w:rsidRPr="00DA352F">
              <w:rPr>
                <w:sz w:val="22"/>
                <w:szCs w:val="22"/>
              </w:rPr>
              <w:t>Инициатива</w:t>
            </w:r>
            <w:r w:rsidR="00DA352F">
              <w:rPr>
                <w:sz w:val="22"/>
                <w:szCs w:val="22"/>
              </w:rPr>
              <w:t>»</w:t>
            </w:r>
            <w:r w:rsidRPr="00DA352F">
              <w:rPr>
                <w:sz w:val="22"/>
                <w:szCs w:val="22"/>
              </w:rPr>
              <w:t xml:space="preserve">, направленных на социально-творческую активность детей, для подростков и молодежи </w:t>
            </w:r>
          </w:p>
        </w:tc>
        <w:tc>
          <w:tcPr>
            <w:tcW w:w="1985" w:type="dxa"/>
            <w:vMerge w:val="restart"/>
            <w:shd w:val="clear" w:color="auto" w:fill="auto"/>
            <w:hideMark/>
          </w:tcPr>
          <w:p w:rsidR="00396A58" w:rsidRPr="00DA352F" w:rsidRDefault="00396A58" w:rsidP="00396A58">
            <w:pPr>
              <w:outlineLvl w:val="0"/>
              <w:rPr>
                <w:sz w:val="22"/>
                <w:szCs w:val="22"/>
              </w:rPr>
            </w:pPr>
            <w:r w:rsidRPr="00DA352F">
              <w:rPr>
                <w:sz w:val="22"/>
                <w:szCs w:val="22"/>
              </w:rPr>
              <w:t xml:space="preserve">отдел по вопросам общественной безопасности, управление образования и молодежной политики, управление культуры и спорта, МБУ </w:t>
            </w:r>
            <w:r w:rsidR="00DA352F">
              <w:rPr>
                <w:sz w:val="22"/>
                <w:szCs w:val="22"/>
              </w:rPr>
              <w:t>«</w:t>
            </w:r>
            <w:r w:rsidRPr="00DA352F">
              <w:rPr>
                <w:sz w:val="22"/>
                <w:szCs w:val="22"/>
              </w:rPr>
              <w:t>Телевидение Нижневартовского района</w:t>
            </w:r>
            <w:r w:rsidR="00DA352F">
              <w:rPr>
                <w:sz w:val="22"/>
                <w:szCs w:val="22"/>
              </w:rPr>
              <w:t>»</w:t>
            </w:r>
            <w:r w:rsidRPr="00DA352F">
              <w:rPr>
                <w:sz w:val="22"/>
                <w:szCs w:val="22"/>
              </w:rPr>
              <w:t xml:space="preserve">, МАУ ДО </w:t>
            </w:r>
            <w:r w:rsidR="00DA352F">
              <w:rPr>
                <w:sz w:val="22"/>
                <w:szCs w:val="22"/>
              </w:rPr>
              <w:t>«</w:t>
            </w:r>
            <w:r w:rsidRPr="00DA352F">
              <w:rPr>
                <w:sz w:val="22"/>
                <w:szCs w:val="22"/>
              </w:rPr>
              <w:t>Спектр</w:t>
            </w:r>
            <w:r w:rsidR="00DA352F">
              <w:rPr>
                <w:sz w:val="22"/>
                <w:szCs w:val="22"/>
              </w:rPr>
              <w:t>»</w:t>
            </w: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0"/>
              <w:rPr>
                <w:bCs/>
                <w:sz w:val="22"/>
                <w:szCs w:val="22"/>
              </w:rPr>
            </w:pPr>
            <w:r w:rsidRPr="00DA352F">
              <w:rPr>
                <w:bCs/>
                <w:sz w:val="22"/>
                <w:szCs w:val="22"/>
              </w:rPr>
              <w:t>230,0</w:t>
            </w:r>
          </w:p>
        </w:tc>
        <w:tc>
          <w:tcPr>
            <w:tcW w:w="1418" w:type="dxa"/>
            <w:shd w:val="clear" w:color="auto" w:fill="auto"/>
            <w:hideMark/>
          </w:tcPr>
          <w:p w:rsidR="00396A58" w:rsidRPr="00DA352F" w:rsidRDefault="00396A58" w:rsidP="00396A58">
            <w:pPr>
              <w:jc w:val="center"/>
              <w:outlineLvl w:val="0"/>
              <w:rPr>
                <w:bCs/>
                <w:sz w:val="22"/>
                <w:szCs w:val="22"/>
              </w:rPr>
            </w:pPr>
            <w:r w:rsidRPr="00DA352F">
              <w:rPr>
                <w:bCs/>
                <w:sz w:val="22"/>
                <w:szCs w:val="22"/>
              </w:rPr>
              <w:t>5,0</w:t>
            </w:r>
          </w:p>
        </w:tc>
        <w:tc>
          <w:tcPr>
            <w:tcW w:w="1417" w:type="dxa"/>
            <w:shd w:val="clear" w:color="auto" w:fill="auto"/>
            <w:hideMark/>
          </w:tcPr>
          <w:p w:rsidR="00396A58" w:rsidRPr="00DA352F" w:rsidRDefault="00396A58" w:rsidP="00396A58">
            <w:pPr>
              <w:jc w:val="center"/>
              <w:outlineLvl w:val="0"/>
              <w:rPr>
                <w:bCs/>
                <w:sz w:val="22"/>
                <w:szCs w:val="22"/>
              </w:rPr>
            </w:pPr>
            <w:r w:rsidRPr="00DA352F">
              <w:rPr>
                <w:bCs/>
                <w:sz w:val="22"/>
                <w:szCs w:val="22"/>
              </w:rPr>
              <w:t>15,0</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30,0</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30,0</w:t>
            </w:r>
          </w:p>
        </w:tc>
        <w:tc>
          <w:tcPr>
            <w:tcW w:w="1561" w:type="dxa"/>
            <w:shd w:val="clear" w:color="auto" w:fill="auto"/>
            <w:hideMark/>
          </w:tcPr>
          <w:p w:rsidR="00396A58" w:rsidRPr="00DA352F" w:rsidRDefault="00396A58" w:rsidP="00396A58">
            <w:pPr>
              <w:jc w:val="center"/>
              <w:outlineLvl w:val="0"/>
              <w:rPr>
                <w:bCs/>
                <w:sz w:val="22"/>
                <w:szCs w:val="22"/>
              </w:rPr>
            </w:pPr>
            <w:r w:rsidRPr="00DA352F">
              <w:rPr>
                <w:bCs/>
                <w:sz w:val="22"/>
                <w:szCs w:val="22"/>
              </w:rPr>
              <w:t>150,0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230,0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5,0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15,0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30,0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30,0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150,0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0"/>
              <w:rPr>
                <w:sz w:val="22"/>
                <w:szCs w:val="22"/>
              </w:rPr>
            </w:pPr>
            <w:r w:rsidRPr="00DA352F">
              <w:rPr>
                <w:sz w:val="22"/>
                <w:szCs w:val="22"/>
              </w:rPr>
              <w:t>3.1.6</w:t>
            </w:r>
            <w:r w:rsidR="00DA352F">
              <w:rPr>
                <w:sz w:val="22"/>
                <w:szCs w:val="22"/>
              </w:rPr>
              <w:t>.</w:t>
            </w:r>
          </w:p>
        </w:tc>
        <w:tc>
          <w:tcPr>
            <w:tcW w:w="1842" w:type="dxa"/>
            <w:vMerge w:val="restart"/>
            <w:shd w:val="clear" w:color="auto" w:fill="auto"/>
            <w:hideMark/>
          </w:tcPr>
          <w:p w:rsidR="00396A58" w:rsidRPr="00DA352F" w:rsidRDefault="00396A58" w:rsidP="00396A58">
            <w:pPr>
              <w:outlineLvl w:val="0"/>
              <w:rPr>
                <w:sz w:val="22"/>
                <w:szCs w:val="22"/>
              </w:rPr>
            </w:pPr>
            <w:r w:rsidRPr="00DA352F">
              <w:rPr>
                <w:sz w:val="22"/>
                <w:szCs w:val="22"/>
              </w:rPr>
              <w:t xml:space="preserve">Проведение конкурса волонтерских отрядов </w:t>
            </w:r>
            <w:r w:rsidR="00DA352F">
              <w:rPr>
                <w:sz w:val="22"/>
                <w:szCs w:val="22"/>
              </w:rPr>
              <w:t>«</w:t>
            </w:r>
            <w:r w:rsidRPr="00DA352F">
              <w:rPr>
                <w:sz w:val="22"/>
                <w:szCs w:val="22"/>
              </w:rPr>
              <w:t>Марафон добрых и полезных дел</w:t>
            </w:r>
            <w:r w:rsidR="00DA352F">
              <w:rPr>
                <w:sz w:val="22"/>
                <w:szCs w:val="22"/>
              </w:rPr>
              <w:t>»</w:t>
            </w:r>
          </w:p>
        </w:tc>
        <w:tc>
          <w:tcPr>
            <w:tcW w:w="1985" w:type="dxa"/>
            <w:vMerge w:val="restart"/>
            <w:shd w:val="clear" w:color="auto" w:fill="auto"/>
            <w:hideMark/>
          </w:tcPr>
          <w:p w:rsidR="00396A58" w:rsidRPr="00DA352F" w:rsidRDefault="00396A58" w:rsidP="00396A58">
            <w:pPr>
              <w:outlineLvl w:val="0"/>
              <w:rPr>
                <w:sz w:val="22"/>
                <w:szCs w:val="22"/>
              </w:rPr>
            </w:pPr>
            <w:r w:rsidRPr="00DA352F">
              <w:rPr>
                <w:sz w:val="22"/>
                <w:szCs w:val="22"/>
              </w:rPr>
              <w:t xml:space="preserve">отдел по вопросам общественной безопасности, управление образования и молодежной политики, управление культуры и спорта, МБУ </w:t>
            </w:r>
            <w:r w:rsidR="00DA352F">
              <w:rPr>
                <w:sz w:val="22"/>
                <w:szCs w:val="22"/>
              </w:rPr>
              <w:t>«</w:t>
            </w:r>
            <w:r w:rsidRPr="00DA352F">
              <w:rPr>
                <w:sz w:val="22"/>
                <w:szCs w:val="22"/>
              </w:rPr>
              <w:t>Телевидение Нижневартовского района</w:t>
            </w:r>
            <w:r w:rsidR="00DA352F">
              <w:rPr>
                <w:sz w:val="22"/>
                <w:szCs w:val="22"/>
              </w:rPr>
              <w:t>»</w:t>
            </w:r>
            <w:r w:rsidRPr="00DA352F">
              <w:rPr>
                <w:sz w:val="22"/>
                <w:szCs w:val="22"/>
              </w:rPr>
              <w:t xml:space="preserve">, МАУ ДО </w:t>
            </w:r>
            <w:r w:rsidR="00DA352F">
              <w:rPr>
                <w:sz w:val="22"/>
                <w:szCs w:val="22"/>
              </w:rPr>
              <w:t>«</w:t>
            </w:r>
            <w:r w:rsidRPr="00DA352F">
              <w:rPr>
                <w:sz w:val="22"/>
                <w:szCs w:val="22"/>
              </w:rPr>
              <w:t>Спектр</w:t>
            </w:r>
            <w:r w:rsidR="00DA352F">
              <w:rPr>
                <w:sz w:val="22"/>
                <w:szCs w:val="22"/>
              </w:rPr>
              <w:t>»</w:t>
            </w: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всего</w:t>
            </w:r>
          </w:p>
        </w:tc>
        <w:tc>
          <w:tcPr>
            <w:tcW w:w="8484" w:type="dxa"/>
            <w:gridSpan w:val="6"/>
            <w:shd w:val="clear" w:color="auto" w:fill="auto"/>
            <w:hideMark/>
          </w:tcPr>
          <w:p w:rsidR="00396A58" w:rsidRPr="00DA352F" w:rsidRDefault="00396A58" w:rsidP="00396A58">
            <w:pPr>
              <w:outlineLvl w:val="0"/>
              <w:rPr>
                <w:sz w:val="22"/>
                <w:szCs w:val="22"/>
              </w:rPr>
            </w:pPr>
            <w:r w:rsidRPr="00DA352F">
              <w:rPr>
                <w:sz w:val="22"/>
                <w:szCs w:val="22"/>
              </w:rPr>
              <w:t>за счет финансирования основной деятельности исполнителя</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местный бюджет</w:t>
            </w:r>
          </w:p>
        </w:tc>
        <w:tc>
          <w:tcPr>
            <w:tcW w:w="8484" w:type="dxa"/>
            <w:gridSpan w:val="6"/>
            <w:shd w:val="clear" w:color="auto" w:fill="auto"/>
            <w:hideMark/>
          </w:tcPr>
          <w:p w:rsidR="00396A58" w:rsidRPr="00DA352F" w:rsidRDefault="00396A58" w:rsidP="00396A58">
            <w:pPr>
              <w:outlineLvl w:val="0"/>
              <w:rPr>
                <w:sz w:val="22"/>
                <w:szCs w:val="22"/>
              </w:rPr>
            </w:pPr>
            <w:r w:rsidRPr="00DA352F">
              <w:rPr>
                <w:sz w:val="22"/>
                <w:szCs w:val="22"/>
              </w:rPr>
              <w:t>за счет финансирования основной деятельности исполнителя</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0"/>
              <w:rPr>
                <w:sz w:val="22"/>
                <w:szCs w:val="22"/>
              </w:rPr>
            </w:pPr>
            <w:r w:rsidRPr="00DA352F">
              <w:rPr>
                <w:sz w:val="22"/>
                <w:szCs w:val="22"/>
              </w:rPr>
              <w:t>3.1.7</w:t>
            </w:r>
            <w:r w:rsidR="00DA352F">
              <w:rPr>
                <w:sz w:val="22"/>
                <w:szCs w:val="22"/>
              </w:rPr>
              <w:t>.</w:t>
            </w:r>
          </w:p>
        </w:tc>
        <w:tc>
          <w:tcPr>
            <w:tcW w:w="1842" w:type="dxa"/>
            <w:vMerge w:val="restart"/>
            <w:shd w:val="clear" w:color="auto" w:fill="auto"/>
            <w:hideMark/>
          </w:tcPr>
          <w:p w:rsidR="00396A58" w:rsidRPr="00DA352F" w:rsidRDefault="00396A58" w:rsidP="00396A58">
            <w:pPr>
              <w:outlineLvl w:val="0"/>
              <w:rPr>
                <w:sz w:val="22"/>
                <w:szCs w:val="22"/>
              </w:rPr>
            </w:pPr>
            <w:r w:rsidRPr="00DA352F">
              <w:rPr>
                <w:sz w:val="22"/>
                <w:szCs w:val="22"/>
              </w:rPr>
              <w:t xml:space="preserve">Проведение районной акции в населенных пунктах района </w:t>
            </w:r>
            <w:r w:rsidR="00DA352F">
              <w:rPr>
                <w:sz w:val="22"/>
                <w:szCs w:val="22"/>
              </w:rPr>
              <w:t>«</w:t>
            </w:r>
            <w:r w:rsidRPr="00DA352F">
              <w:rPr>
                <w:sz w:val="22"/>
                <w:szCs w:val="22"/>
              </w:rPr>
              <w:t>Бросай болеть – вставай на лыжи</w:t>
            </w:r>
            <w:r w:rsidR="00DA352F">
              <w:rPr>
                <w:sz w:val="22"/>
                <w:szCs w:val="22"/>
              </w:rPr>
              <w:t>»</w:t>
            </w:r>
          </w:p>
        </w:tc>
        <w:tc>
          <w:tcPr>
            <w:tcW w:w="1985" w:type="dxa"/>
            <w:vMerge w:val="restart"/>
            <w:shd w:val="clear" w:color="auto" w:fill="auto"/>
            <w:hideMark/>
          </w:tcPr>
          <w:p w:rsidR="00396A58" w:rsidRPr="00DA352F" w:rsidRDefault="00396A58" w:rsidP="00396A58">
            <w:pPr>
              <w:outlineLvl w:val="0"/>
              <w:rPr>
                <w:sz w:val="22"/>
                <w:szCs w:val="22"/>
              </w:rPr>
            </w:pPr>
            <w:r w:rsidRPr="00DA352F">
              <w:rPr>
                <w:sz w:val="22"/>
                <w:szCs w:val="22"/>
              </w:rPr>
              <w:t xml:space="preserve">отдел по вопросам общественной безопасности, управление культуры и спорта, МБУ </w:t>
            </w:r>
            <w:r w:rsidR="00DA352F">
              <w:rPr>
                <w:sz w:val="22"/>
                <w:szCs w:val="22"/>
              </w:rPr>
              <w:t>«</w:t>
            </w:r>
            <w:r w:rsidRPr="00DA352F">
              <w:rPr>
                <w:sz w:val="22"/>
                <w:szCs w:val="22"/>
              </w:rPr>
              <w:t>Телевидение Нижневартовского района</w:t>
            </w:r>
            <w:r w:rsidR="00DA352F">
              <w:rPr>
                <w:sz w:val="22"/>
                <w:szCs w:val="22"/>
              </w:rPr>
              <w:t>»</w:t>
            </w:r>
            <w:r w:rsidRPr="00DA352F">
              <w:rPr>
                <w:sz w:val="22"/>
                <w:szCs w:val="22"/>
              </w:rPr>
              <w:t xml:space="preserve">, МАУ ДО </w:t>
            </w:r>
            <w:r w:rsidR="00DA352F">
              <w:rPr>
                <w:sz w:val="22"/>
                <w:szCs w:val="22"/>
              </w:rPr>
              <w:t>«</w:t>
            </w:r>
            <w:r w:rsidRPr="00DA352F">
              <w:rPr>
                <w:sz w:val="22"/>
                <w:szCs w:val="22"/>
              </w:rPr>
              <w:t>Спектр</w:t>
            </w:r>
            <w:r w:rsidR="00DA352F">
              <w:rPr>
                <w:sz w:val="22"/>
                <w:szCs w:val="22"/>
              </w:rPr>
              <w:t>»</w:t>
            </w: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0"/>
              <w:rPr>
                <w:bCs/>
                <w:sz w:val="22"/>
                <w:szCs w:val="22"/>
              </w:rPr>
            </w:pPr>
            <w:r w:rsidRPr="00DA352F">
              <w:rPr>
                <w:bCs/>
                <w:sz w:val="22"/>
                <w:szCs w:val="22"/>
              </w:rPr>
              <w:t>180,0</w:t>
            </w:r>
          </w:p>
        </w:tc>
        <w:tc>
          <w:tcPr>
            <w:tcW w:w="1418" w:type="dxa"/>
            <w:shd w:val="clear" w:color="auto" w:fill="auto"/>
            <w:hideMark/>
          </w:tcPr>
          <w:p w:rsidR="00396A58" w:rsidRPr="00DA352F" w:rsidRDefault="00396A58" w:rsidP="00396A58">
            <w:pPr>
              <w:jc w:val="center"/>
              <w:outlineLvl w:val="0"/>
              <w:rPr>
                <w:bCs/>
                <w:sz w:val="22"/>
                <w:szCs w:val="22"/>
              </w:rPr>
            </w:pPr>
            <w:r w:rsidRPr="00DA352F">
              <w:rPr>
                <w:bCs/>
                <w:sz w:val="22"/>
                <w:szCs w:val="22"/>
              </w:rPr>
              <w:t>20,0</w:t>
            </w:r>
          </w:p>
        </w:tc>
        <w:tc>
          <w:tcPr>
            <w:tcW w:w="1417" w:type="dxa"/>
            <w:shd w:val="clear" w:color="auto" w:fill="auto"/>
            <w:hideMark/>
          </w:tcPr>
          <w:p w:rsidR="00396A58" w:rsidRPr="00DA352F" w:rsidRDefault="00396A58" w:rsidP="00396A58">
            <w:pPr>
              <w:jc w:val="center"/>
              <w:outlineLvl w:val="0"/>
              <w:rPr>
                <w:bCs/>
                <w:sz w:val="22"/>
                <w:szCs w:val="22"/>
              </w:rPr>
            </w:pPr>
            <w:r w:rsidRPr="00DA352F">
              <w:rPr>
                <w:bCs/>
                <w:sz w:val="22"/>
                <w:szCs w:val="22"/>
              </w:rPr>
              <w:t>20,0</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20,0</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20,0</w:t>
            </w:r>
          </w:p>
        </w:tc>
        <w:tc>
          <w:tcPr>
            <w:tcW w:w="1561" w:type="dxa"/>
            <w:shd w:val="clear" w:color="auto" w:fill="auto"/>
            <w:hideMark/>
          </w:tcPr>
          <w:p w:rsidR="00396A58" w:rsidRPr="00DA352F" w:rsidRDefault="00396A58" w:rsidP="00396A58">
            <w:pPr>
              <w:jc w:val="center"/>
              <w:outlineLvl w:val="0"/>
              <w:rPr>
                <w:bCs/>
                <w:sz w:val="22"/>
                <w:szCs w:val="22"/>
              </w:rPr>
            </w:pPr>
            <w:r w:rsidRPr="00DA352F">
              <w:rPr>
                <w:bCs/>
                <w:sz w:val="22"/>
                <w:szCs w:val="22"/>
              </w:rPr>
              <w:t>100,0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180,0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20,0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20,0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20,0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20,0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100,0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0"/>
              <w:rPr>
                <w:sz w:val="22"/>
                <w:szCs w:val="22"/>
              </w:rPr>
            </w:pPr>
            <w:r w:rsidRPr="00DA352F">
              <w:rPr>
                <w:sz w:val="22"/>
                <w:szCs w:val="22"/>
              </w:rPr>
              <w:t>3.1.8</w:t>
            </w:r>
            <w:r w:rsidR="00DA352F">
              <w:rPr>
                <w:sz w:val="22"/>
                <w:szCs w:val="22"/>
              </w:rPr>
              <w:t>.</w:t>
            </w:r>
          </w:p>
        </w:tc>
        <w:tc>
          <w:tcPr>
            <w:tcW w:w="1842" w:type="dxa"/>
            <w:vMerge w:val="restart"/>
            <w:shd w:val="clear" w:color="auto" w:fill="auto"/>
            <w:hideMark/>
          </w:tcPr>
          <w:p w:rsidR="00396A58" w:rsidRPr="00DA352F" w:rsidRDefault="00396A58" w:rsidP="00396A58">
            <w:pPr>
              <w:outlineLvl w:val="0"/>
              <w:rPr>
                <w:sz w:val="22"/>
                <w:szCs w:val="22"/>
              </w:rPr>
            </w:pPr>
            <w:r w:rsidRPr="00DA352F">
              <w:rPr>
                <w:sz w:val="22"/>
                <w:szCs w:val="22"/>
              </w:rPr>
              <w:t xml:space="preserve">Проведение легкоатлетического забега </w:t>
            </w:r>
            <w:r w:rsidR="00DA352F">
              <w:rPr>
                <w:sz w:val="22"/>
                <w:szCs w:val="22"/>
              </w:rPr>
              <w:t>«Россия ‒</w:t>
            </w:r>
            <w:r w:rsidRPr="00DA352F">
              <w:rPr>
                <w:sz w:val="22"/>
                <w:szCs w:val="22"/>
              </w:rPr>
              <w:t xml:space="preserve"> территория без наркотиков</w:t>
            </w:r>
            <w:r w:rsidR="00DA352F">
              <w:rPr>
                <w:sz w:val="22"/>
                <w:szCs w:val="22"/>
              </w:rPr>
              <w:t>»,</w:t>
            </w:r>
            <w:r w:rsidRPr="00DA352F">
              <w:rPr>
                <w:sz w:val="22"/>
                <w:szCs w:val="22"/>
              </w:rPr>
              <w:t xml:space="preserve"> приуроченного к Международному дню борьбы с наркоманией и незаконным оборотом наркотиков</w:t>
            </w:r>
          </w:p>
        </w:tc>
        <w:tc>
          <w:tcPr>
            <w:tcW w:w="1985" w:type="dxa"/>
            <w:vMerge w:val="restart"/>
            <w:shd w:val="clear" w:color="auto" w:fill="auto"/>
            <w:hideMark/>
          </w:tcPr>
          <w:p w:rsidR="00396A58" w:rsidRPr="00DA352F" w:rsidRDefault="00396A58" w:rsidP="00396A58">
            <w:pPr>
              <w:outlineLvl w:val="0"/>
              <w:rPr>
                <w:sz w:val="22"/>
                <w:szCs w:val="22"/>
              </w:rPr>
            </w:pPr>
            <w:r w:rsidRPr="00DA352F">
              <w:rPr>
                <w:sz w:val="22"/>
                <w:szCs w:val="22"/>
              </w:rPr>
              <w:t xml:space="preserve">отдел по вопросам общественной безопасности, управление образования и молодежной политики, управление культуры и спорта, отдел по организации деятельности комиссии по делам несовершеннолетних администрации района, МБУ </w:t>
            </w:r>
            <w:r w:rsidR="00DA352F">
              <w:rPr>
                <w:sz w:val="22"/>
                <w:szCs w:val="22"/>
              </w:rPr>
              <w:t>«</w:t>
            </w:r>
            <w:r w:rsidRPr="00DA352F">
              <w:rPr>
                <w:sz w:val="22"/>
                <w:szCs w:val="22"/>
              </w:rPr>
              <w:t>Телевидение Нижневартовского района</w:t>
            </w:r>
            <w:r w:rsidR="00DA352F">
              <w:rPr>
                <w:sz w:val="22"/>
                <w:szCs w:val="22"/>
              </w:rPr>
              <w:t>»</w:t>
            </w:r>
            <w:r w:rsidRPr="00DA352F">
              <w:rPr>
                <w:sz w:val="22"/>
                <w:szCs w:val="22"/>
              </w:rPr>
              <w:t xml:space="preserve">, МАУ ДО </w:t>
            </w:r>
            <w:r w:rsidR="00DA352F">
              <w:rPr>
                <w:sz w:val="22"/>
                <w:szCs w:val="22"/>
              </w:rPr>
              <w:t>«</w:t>
            </w:r>
            <w:r w:rsidRPr="00DA352F">
              <w:rPr>
                <w:sz w:val="22"/>
                <w:szCs w:val="22"/>
              </w:rPr>
              <w:t>Спектр</w:t>
            </w:r>
            <w:r w:rsidR="00DA352F">
              <w:rPr>
                <w:sz w:val="22"/>
                <w:szCs w:val="22"/>
              </w:rPr>
              <w:t>»</w:t>
            </w: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0"/>
              <w:rPr>
                <w:bCs/>
                <w:sz w:val="22"/>
                <w:szCs w:val="22"/>
              </w:rPr>
            </w:pPr>
            <w:r w:rsidRPr="00DA352F">
              <w:rPr>
                <w:bCs/>
                <w:sz w:val="22"/>
                <w:szCs w:val="22"/>
              </w:rPr>
              <w:t>90,0</w:t>
            </w:r>
          </w:p>
        </w:tc>
        <w:tc>
          <w:tcPr>
            <w:tcW w:w="1418" w:type="dxa"/>
            <w:shd w:val="clear" w:color="auto" w:fill="auto"/>
            <w:hideMark/>
          </w:tcPr>
          <w:p w:rsidR="00396A58" w:rsidRPr="00DA352F" w:rsidRDefault="00396A58" w:rsidP="00396A58">
            <w:pPr>
              <w:jc w:val="center"/>
              <w:outlineLvl w:val="0"/>
              <w:rPr>
                <w:bCs/>
                <w:sz w:val="22"/>
                <w:szCs w:val="22"/>
              </w:rPr>
            </w:pPr>
            <w:r w:rsidRPr="00DA352F">
              <w:rPr>
                <w:bCs/>
                <w:sz w:val="22"/>
                <w:szCs w:val="22"/>
              </w:rPr>
              <w:t>10,0</w:t>
            </w:r>
          </w:p>
        </w:tc>
        <w:tc>
          <w:tcPr>
            <w:tcW w:w="1417" w:type="dxa"/>
            <w:shd w:val="clear" w:color="auto" w:fill="auto"/>
            <w:hideMark/>
          </w:tcPr>
          <w:p w:rsidR="00396A58" w:rsidRPr="00DA352F" w:rsidRDefault="00396A58" w:rsidP="00396A58">
            <w:pPr>
              <w:jc w:val="center"/>
              <w:outlineLvl w:val="0"/>
              <w:rPr>
                <w:bCs/>
                <w:sz w:val="22"/>
                <w:szCs w:val="22"/>
              </w:rPr>
            </w:pPr>
            <w:r w:rsidRPr="00DA352F">
              <w:rPr>
                <w:bCs/>
                <w:sz w:val="22"/>
                <w:szCs w:val="22"/>
              </w:rPr>
              <w:t>10,0</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10,0</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10,0</w:t>
            </w:r>
          </w:p>
        </w:tc>
        <w:tc>
          <w:tcPr>
            <w:tcW w:w="1561" w:type="dxa"/>
            <w:shd w:val="clear" w:color="auto" w:fill="auto"/>
            <w:hideMark/>
          </w:tcPr>
          <w:p w:rsidR="00396A58" w:rsidRPr="00DA352F" w:rsidRDefault="00396A58" w:rsidP="00396A58">
            <w:pPr>
              <w:jc w:val="center"/>
              <w:outlineLvl w:val="0"/>
              <w:rPr>
                <w:bCs/>
                <w:sz w:val="22"/>
                <w:szCs w:val="22"/>
              </w:rPr>
            </w:pPr>
            <w:r w:rsidRPr="00DA352F">
              <w:rPr>
                <w:bCs/>
                <w:sz w:val="22"/>
                <w:szCs w:val="22"/>
              </w:rPr>
              <w:t>50,0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90,0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10,0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10,0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10,0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10,0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50,0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0"/>
              <w:rPr>
                <w:sz w:val="22"/>
                <w:szCs w:val="22"/>
              </w:rPr>
            </w:pPr>
            <w:r w:rsidRPr="00DA352F">
              <w:rPr>
                <w:sz w:val="22"/>
                <w:szCs w:val="22"/>
              </w:rPr>
              <w:t>3.1.9</w:t>
            </w:r>
            <w:r w:rsidR="00DA352F">
              <w:rPr>
                <w:sz w:val="22"/>
                <w:szCs w:val="22"/>
              </w:rPr>
              <w:t>.</w:t>
            </w:r>
          </w:p>
        </w:tc>
        <w:tc>
          <w:tcPr>
            <w:tcW w:w="1842" w:type="dxa"/>
            <w:vMerge w:val="restart"/>
            <w:shd w:val="clear" w:color="auto" w:fill="auto"/>
            <w:hideMark/>
          </w:tcPr>
          <w:p w:rsidR="00396A58" w:rsidRPr="00DA352F" w:rsidRDefault="00396A58" w:rsidP="00396A58">
            <w:pPr>
              <w:outlineLvl w:val="0"/>
              <w:rPr>
                <w:sz w:val="22"/>
                <w:szCs w:val="22"/>
              </w:rPr>
            </w:pPr>
            <w:r w:rsidRPr="00DA352F">
              <w:rPr>
                <w:sz w:val="22"/>
                <w:szCs w:val="22"/>
              </w:rPr>
              <w:t xml:space="preserve">Организация и проведение месячника мероприятий, направленных на формирование здорового образа жизни в образовательных учреждениях района </w:t>
            </w:r>
            <w:r w:rsidR="00DA352F">
              <w:rPr>
                <w:sz w:val="22"/>
                <w:szCs w:val="22"/>
              </w:rPr>
              <w:t>«</w:t>
            </w:r>
            <w:r w:rsidRPr="00DA352F">
              <w:rPr>
                <w:sz w:val="22"/>
                <w:szCs w:val="22"/>
              </w:rPr>
              <w:t>Здоровый ученик</w:t>
            </w:r>
            <w:r w:rsidR="00DA352F">
              <w:rPr>
                <w:sz w:val="22"/>
                <w:szCs w:val="22"/>
              </w:rPr>
              <w:t>»</w:t>
            </w:r>
          </w:p>
        </w:tc>
        <w:tc>
          <w:tcPr>
            <w:tcW w:w="1985" w:type="dxa"/>
            <w:vMerge w:val="restart"/>
            <w:shd w:val="clear" w:color="auto" w:fill="auto"/>
            <w:hideMark/>
          </w:tcPr>
          <w:p w:rsidR="00396A58" w:rsidRPr="00DA352F" w:rsidRDefault="00396A58" w:rsidP="00396A58">
            <w:pPr>
              <w:outlineLvl w:val="0"/>
              <w:rPr>
                <w:sz w:val="22"/>
                <w:szCs w:val="22"/>
              </w:rPr>
            </w:pPr>
            <w:r w:rsidRPr="00DA352F">
              <w:rPr>
                <w:sz w:val="22"/>
                <w:szCs w:val="22"/>
              </w:rPr>
              <w:t xml:space="preserve">отдел по вопросам общественной безопасности, управление образования и молодежной политики, управление культуры и спорта, отдел по организации деятельности комиссии по делам несовершеннолетних администрации района, МБУ </w:t>
            </w:r>
            <w:r w:rsidR="00DA352F">
              <w:rPr>
                <w:sz w:val="22"/>
                <w:szCs w:val="22"/>
              </w:rPr>
              <w:t>«</w:t>
            </w:r>
            <w:r w:rsidRPr="00DA352F">
              <w:rPr>
                <w:sz w:val="22"/>
                <w:szCs w:val="22"/>
              </w:rPr>
              <w:t>Телевидение Нижневартовского района</w:t>
            </w:r>
            <w:r w:rsidR="00DA352F">
              <w:rPr>
                <w:sz w:val="22"/>
                <w:szCs w:val="22"/>
              </w:rPr>
              <w:t>»</w:t>
            </w:r>
            <w:r w:rsidRPr="00DA352F">
              <w:rPr>
                <w:sz w:val="22"/>
                <w:szCs w:val="22"/>
              </w:rPr>
              <w:t xml:space="preserve">, МАУ ДО </w:t>
            </w:r>
            <w:r w:rsidR="00DA352F">
              <w:rPr>
                <w:sz w:val="22"/>
                <w:szCs w:val="22"/>
              </w:rPr>
              <w:t>«</w:t>
            </w:r>
            <w:r w:rsidRPr="00DA352F">
              <w:rPr>
                <w:sz w:val="22"/>
                <w:szCs w:val="22"/>
              </w:rPr>
              <w:t>Спектр</w:t>
            </w:r>
            <w:r w:rsidR="00DA352F">
              <w:rPr>
                <w:sz w:val="22"/>
                <w:szCs w:val="22"/>
              </w:rPr>
              <w:t>»</w:t>
            </w: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всего</w:t>
            </w:r>
          </w:p>
        </w:tc>
        <w:tc>
          <w:tcPr>
            <w:tcW w:w="8484" w:type="dxa"/>
            <w:gridSpan w:val="6"/>
            <w:shd w:val="clear" w:color="auto" w:fill="auto"/>
            <w:hideMark/>
          </w:tcPr>
          <w:p w:rsidR="00396A58" w:rsidRPr="00DA352F" w:rsidRDefault="00396A58" w:rsidP="00396A58">
            <w:pPr>
              <w:outlineLvl w:val="0"/>
              <w:rPr>
                <w:sz w:val="22"/>
                <w:szCs w:val="22"/>
              </w:rPr>
            </w:pPr>
            <w:r w:rsidRPr="00DA352F">
              <w:rPr>
                <w:sz w:val="22"/>
                <w:szCs w:val="22"/>
              </w:rPr>
              <w:t>за счет финансирования основной деятельности исполнителя</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местный бюджет</w:t>
            </w:r>
          </w:p>
        </w:tc>
        <w:tc>
          <w:tcPr>
            <w:tcW w:w="8484" w:type="dxa"/>
            <w:gridSpan w:val="6"/>
            <w:shd w:val="clear" w:color="auto" w:fill="auto"/>
            <w:hideMark/>
          </w:tcPr>
          <w:p w:rsidR="00396A58" w:rsidRPr="00DA352F" w:rsidRDefault="00396A58" w:rsidP="00396A58">
            <w:pPr>
              <w:outlineLvl w:val="0"/>
              <w:rPr>
                <w:sz w:val="22"/>
                <w:szCs w:val="22"/>
              </w:rPr>
            </w:pPr>
            <w:r w:rsidRPr="00DA352F">
              <w:rPr>
                <w:sz w:val="22"/>
                <w:szCs w:val="22"/>
              </w:rPr>
              <w:t>за счет финансирования основной деятельности исполнителя</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0"/>
              <w:rPr>
                <w:sz w:val="22"/>
                <w:szCs w:val="22"/>
              </w:rPr>
            </w:pPr>
            <w:r w:rsidRPr="00DA352F">
              <w:rPr>
                <w:sz w:val="22"/>
                <w:szCs w:val="22"/>
              </w:rPr>
              <w:t>3.1.10</w:t>
            </w:r>
            <w:r w:rsidR="00DA352F">
              <w:rPr>
                <w:sz w:val="22"/>
                <w:szCs w:val="22"/>
              </w:rPr>
              <w:t>.</w:t>
            </w:r>
          </w:p>
        </w:tc>
        <w:tc>
          <w:tcPr>
            <w:tcW w:w="1842" w:type="dxa"/>
            <w:vMerge w:val="restart"/>
            <w:shd w:val="clear" w:color="auto" w:fill="auto"/>
            <w:hideMark/>
          </w:tcPr>
          <w:p w:rsidR="00396A58" w:rsidRPr="00DA352F" w:rsidRDefault="00396A58" w:rsidP="00396A58">
            <w:pPr>
              <w:outlineLvl w:val="0"/>
              <w:rPr>
                <w:sz w:val="22"/>
                <w:szCs w:val="22"/>
              </w:rPr>
            </w:pPr>
            <w:r w:rsidRPr="00DA352F">
              <w:rPr>
                <w:sz w:val="22"/>
                <w:szCs w:val="22"/>
              </w:rPr>
              <w:t xml:space="preserve">Проведение творческого конкурса проектов (программ) </w:t>
            </w:r>
            <w:r w:rsidR="00DA352F">
              <w:rPr>
                <w:sz w:val="22"/>
                <w:szCs w:val="22"/>
              </w:rPr>
              <w:t>«</w:t>
            </w:r>
            <w:r w:rsidRPr="00DA352F">
              <w:rPr>
                <w:sz w:val="22"/>
                <w:szCs w:val="22"/>
              </w:rPr>
              <w:t>Общее дело</w:t>
            </w:r>
            <w:r w:rsidR="00DA352F">
              <w:rPr>
                <w:sz w:val="22"/>
                <w:szCs w:val="22"/>
              </w:rPr>
              <w:t>»</w:t>
            </w:r>
            <w:r w:rsidRPr="00DA352F">
              <w:rPr>
                <w:sz w:val="22"/>
                <w:szCs w:val="22"/>
              </w:rPr>
              <w:t xml:space="preserve"> с привлечением общественных организаций,</w:t>
            </w:r>
            <w:r w:rsidR="00DA352F">
              <w:rPr>
                <w:sz w:val="22"/>
                <w:szCs w:val="22"/>
              </w:rPr>
              <w:t xml:space="preserve"> молодежных объединений района</w:t>
            </w:r>
          </w:p>
        </w:tc>
        <w:tc>
          <w:tcPr>
            <w:tcW w:w="1985" w:type="dxa"/>
            <w:vMerge w:val="restart"/>
            <w:shd w:val="clear" w:color="auto" w:fill="auto"/>
            <w:hideMark/>
          </w:tcPr>
          <w:p w:rsidR="00396A58" w:rsidRPr="00DA352F" w:rsidRDefault="00396A58" w:rsidP="00396A58">
            <w:pPr>
              <w:outlineLvl w:val="0"/>
              <w:rPr>
                <w:sz w:val="22"/>
                <w:szCs w:val="22"/>
              </w:rPr>
            </w:pPr>
            <w:r w:rsidRPr="00DA352F">
              <w:rPr>
                <w:sz w:val="22"/>
                <w:szCs w:val="22"/>
              </w:rPr>
              <w:t xml:space="preserve">отдел по вопросам общественной безопасности, управление образования и молодежной политики, управление культуры и спорта, отдел по организации деятельности комиссии по делам несовершеннолетних администрации района, МБУ </w:t>
            </w:r>
            <w:r w:rsidR="00DA352F">
              <w:rPr>
                <w:sz w:val="22"/>
                <w:szCs w:val="22"/>
              </w:rPr>
              <w:t>«</w:t>
            </w:r>
            <w:r w:rsidRPr="00DA352F">
              <w:rPr>
                <w:sz w:val="22"/>
                <w:szCs w:val="22"/>
              </w:rPr>
              <w:t>Телевидение Нижневартовского района</w:t>
            </w:r>
            <w:r w:rsidR="00DA352F">
              <w:rPr>
                <w:sz w:val="22"/>
                <w:szCs w:val="22"/>
              </w:rPr>
              <w:t>»</w:t>
            </w:r>
            <w:r w:rsidRPr="00DA352F">
              <w:rPr>
                <w:sz w:val="22"/>
                <w:szCs w:val="22"/>
              </w:rPr>
              <w:t xml:space="preserve">, МАУ ДО </w:t>
            </w:r>
            <w:r w:rsidR="00DA352F">
              <w:rPr>
                <w:sz w:val="22"/>
                <w:szCs w:val="22"/>
              </w:rPr>
              <w:t>«</w:t>
            </w:r>
            <w:r w:rsidRPr="00DA352F">
              <w:rPr>
                <w:sz w:val="22"/>
                <w:szCs w:val="22"/>
              </w:rPr>
              <w:t>Спектр</w:t>
            </w:r>
            <w:r w:rsidR="00DA352F">
              <w:rPr>
                <w:sz w:val="22"/>
                <w:szCs w:val="22"/>
              </w:rPr>
              <w:t>»</w:t>
            </w: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15,0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15,0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15,0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15,0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15"/>
        </w:trPr>
        <w:tc>
          <w:tcPr>
            <w:tcW w:w="5251" w:type="dxa"/>
            <w:gridSpan w:val="3"/>
            <w:vMerge w:val="restart"/>
            <w:shd w:val="clear" w:color="auto" w:fill="auto"/>
            <w:hideMark/>
          </w:tcPr>
          <w:p w:rsidR="00396A58" w:rsidRPr="00DA352F" w:rsidRDefault="00396A58" w:rsidP="00396A58">
            <w:pPr>
              <w:rPr>
                <w:sz w:val="22"/>
                <w:szCs w:val="22"/>
              </w:rPr>
            </w:pPr>
            <w:r w:rsidRPr="00DA352F">
              <w:rPr>
                <w:sz w:val="22"/>
                <w:szCs w:val="22"/>
              </w:rPr>
              <w:t>Итого по подпрограмме 3</w:t>
            </w:r>
          </w:p>
        </w:tc>
        <w:tc>
          <w:tcPr>
            <w:tcW w:w="1417" w:type="dxa"/>
            <w:shd w:val="clear" w:color="auto" w:fill="auto"/>
            <w:hideMark/>
          </w:tcPr>
          <w:p w:rsidR="00396A58" w:rsidRPr="00DA352F" w:rsidRDefault="00396A58" w:rsidP="00396A58">
            <w:pPr>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rPr>
                <w:bCs/>
                <w:sz w:val="22"/>
                <w:szCs w:val="22"/>
              </w:rPr>
            </w:pPr>
            <w:r w:rsidRPr="00DA352F">
              <w:rPr>
                <w:bCs/>
                <w:sz w:val="22"/>
                <w:szCs w:val="22"/>
              </w:rPr>
              <w:t>1 350,0</w:t>
            </w:r>
          </w:p>
        </w:tc>
        <w:tc>
          <w:tcPr>
            <w:tcW w:w="1418" w:type="dxa"/>
            <w:shd w:val="clear" w:color="auto" w:fill="auto"/>
            <w:hideMark/>
          </w:tcPr>
          <w:p w:rsidR="00396A58" w:rsidRPr="00DA352F" w:rsidRDefault="00396A58" w:rsidP="00396A58">
            <w:pPr>
              <w:jc w:val="center"/>
              <w:rPr>
                <w:bCs/>
                <w:sz w:val="22"/>
                <w:szCs w:val="22"/>
              </w:rPr>
            </w:pPr>
            <w:r w:rsidRPr="00DA352F">
              <w:rPr>
                <w:bCs/>
                <w:sz w:val="22"/>
                <w:szCs w:val="22"/>
              </w:rPr>
              <w:t>150,0</w:t>
            </w:r>
          </w:p>
        </w:tc>
        <w:tc>
          <w:tcPr>
            <w:tcW w:w="1417" w:type="dxa"/>
            <w:shd w:val="clear" w:color="auto" w:fill="auto"/>
            <w:hideMark/>
          </w:tcPr>
          <w:p w:rsidR="00396A58" w:rsidRPr="00DA352F" w:rsidRDefault="00396A58" w:rsidP="00396A58">
            <w:pPr>
              <w:jc w:val="center"/>
              <w:rPr>
                <w:bCs/>
                <w:sz w:val="22"/>
                <w:szCs w:val="22"/>
              </w:rPr>
            </w:pPr>
            <w:r w:rsidRPr="00DA352F">
              <w:rPr>
                <w:bCs/>
                <w:sz w:val="22"/>
                <w:szCs w:val="22"/>
              </w:rPr>
              <w:t>150,0</w:t>
            </w:r>
          </w:p>
        </w:tc>
        <w:tc>
          <w:tcPr>
            <w:tcW w:w="1406" w:type="dxa"/>
            <w:shd w:val="clear" w:color="auto" w:fill="auto"/>
            <w:hideMark/>
          </w:tcPr>
          <w:p w:rsidR="00396A58" w:rsidRPr="00DA352F" w:rsidRDefault="00396A58" w:rsidP="00396A58">
            <w:pPr>
              <w:jc w:val="center"/>
              <w:rPr>
                <w:bCs/>
                <w:sz w:val="22"/>
                <w:szCs w:val="22"/>
              </w:rPr>
            </w:pPr>
            <w:r w:rsidRPr="00DA352F">
              <w:rPr>
                <w:bCs/>
                <w:sz w:val="22"/>
                <w:szCs w:val="22"/>
              </w:rPr>
              <w:t>150,0</w:t>
            </w:r>
          </w:p>
        </w:tc>
        <w:tc>
          <w:tcPr>
            <w:tcW w:w="1406" w:type="dxa"/>
            <w:shd w:val="clear" w:color="auto" w:fill="auto"/>
            <w:hideMark/>
          </w:tcPr>
          <w:p w:rsidR="00396A58" w:rsidRPr="00DA352F" w:rsidRDefault="00396A58" w:rsidP="00396A58">
            <w:pPr>
              <w:jc w:val="center"/>
              <w:rPr>
                <w:bCs/>
                <w:sz w:val="22"/>
                <w:szCs w:val="22"/>
              </w:rPr>
            </w:pPr>
            <w:r w:rsidRPr="00DA352F">
              <w:rPr>
                <w:bCs/>
                <w:sz w:val="22"/>
                <w:szCs w:val="22"/>
              </w:rPr>
              <w:t>150,0</w:t>
            </w:r>
          </w:p>
        </w:tc>
        <w:tc>
          <w:tcPr>
            <w:tcW w:w="1561" w:type="dxa"/>
            <w:shd w:val="clear" w:color="auto" w:fill="auto"/>
            <w:hideMark/>
          </w:tcPr>
          <w:p w:rsidR="00396A58" w:rsidRPr="00DA352F" w:rsidRDefault="00396A58" w:rsidP="00396A58">
            <w:pPr>
              <w:jc w:val="center"/>
              <w:rPr>
                <w:bCs/>
                <w:sz w:val="22"/>
                <w:szCs w:val="22"/>
              </w:rPr>
            </w:pPr>
            <w:r w:rsidRPr="00DA352F">
              <w:rPr>
                <w:bCs/>
                <w:sz w:val="22"/>
                <w:szCs w:val="22"/>
              </w:rPr>
              <w:t>750,0</w:t>
            </w:r>
          </w:p>
        </w:tc>
      </w:tr>
      <w:tr w:rsidR="00396A58" w:rsidRPr="00DA352F" w:rsidTr="00DA352F">
        <w:trPr>
          <w:trHeight w:val="615"/>
        </w:trPr>
        <w:tc>
          <w:tcPr>
            <w:tcW w:w="5251" w:type="dxa"/>
            <w:gridSpan w:val="3"/>
            <w:vMerge/>
            <w:shd w:val="clear" w:color="auto" w:fill="auto"/>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0,0</w:t>
            </w:r>
          </w:p>
        </w:tc>
      </w:tr>
      <w:tr w:rsidR="00396A58" w:rsidRPr="00DA352F" w:rsidTr="00DA352F">
        <w:trPr>
          <w:trHeight w:val="615"/>
        </w:trPr>
        <w:tc>
          <w:tcPr>
            <w:tcW w:w="5251" w:type="dxa"/>
            <w:gridSpan w:val="3"/>
            <w:vMerge/>
            <w:shd w:val="clear" w:color="auto" w:fill="auto"/>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1 350,0</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150,0</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150,0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150,0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150,0</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750,0</w:t>
            </w:r>
          </w:p>
        </w:tc>
      </w:tr>
      <w:tr w:rsidR="00396A58" w:rsidRPr="00DA352F" w:rsidTr="00DA352F">
        <w:trPr>
          <w:trHeight w:val="615"/>
        </w:trPr>
        <w:tc>
          <w:tcPr>
            <w:tcW w:w="5251" w:type="dxa"/>
            <w:gridSpan w:val="3"/>
            <w:vMerge/>
            <w:shd w:val="clear" w:color="auto" w:fill="auto"/>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0,0</w:t>
            </w:r>
          </w:p>
        </w:tc>
      </w:tr>
      <w:tr w:rsidR="00396A58" w:rsidRPr="00DA352F" w:rsidTr="00DA352F">
        <w:trPr>
          <w:trHeight w:val="615"/>
        </w:trPr>
        <w:tc>
          <w:tcPr>
            <w:tcW w:w="15152" w:type="dxa"/>
            <w:gridSpan w:val="10"/>
            <w:shd w:val="clear" w:color="auto" w:fill="auto"/>
            <w:hideMark/>
          </w:tcPr>
          <w:p w:rsidR="00396A58" w:rsidRPr="00DA352F" w:rsidRDefault="00396A58" w:rsidP="00DA352F">
            <w:pPr>
              <w:jc w:val="center"/>
              <w:rPr>
                <w:b/>
                <w:bCs/>
                <w:sz w:val="22"/>
                <w:szCs w:val="22"/>
              </w:rPr>
            </w:pPr>
            <w:r w:rsidRPr="00DA352F">
              <w:rPr>
                <w:b/>
                <w:bCs/>
                <w:sz w:val="22"/>
                <w:szCs w:val="22"/>
              </w:rPr>
              <w:t>Подпрограмма 4.</w:t>
            </w:r>
            <w:r w:rsidR="00DA352F" w:rsidRPr="00DA352F">
              <w:rPr>
                <w:b/>
                <w:bCs/>
                <w:sz w:val="22"/>
                <w:szCs w:val="22"/>
              </w:rPr>
              <w:t xml:space="preserve"> </w:t>
            </w:r>
            <w:r w:rsidRPr="00DA352F">
              <w:rPr>
                <w:b/>
                <w:bCs/>
                <w:sz w:val="22"/>
                <w:szCs w:val="22"/>
              </w:rPr>
              <w:t>Организация в каникулярное время отдыха, оздоровления, занятости детей, подростков и молодежи Нижневартовского района</w:t>
            </w:r>
          </w:p>
        </w:tc>
      </w:tr>
      <w:tr w:rsidR="00396A58" w:rsidRPr="00DA352F" w:rsidTr="00DA352F">
        <w:trPr>
          <w:trHeight w:val="600"/>
        </w:trPr>
        <w:tc>
          <w:tcPr>
            <w:tcW w:w="1424" w:type="dxa"/>
            <w:vMerge w:val="restart"/>
            <w:shd w:val="clear" w:color="auto" w:fill="auto"/>
            <w:hideMark/>
          </w:tcPr>
          <w:p w:rsidR="00396A58" w:rsidRPr="00DA352F" w:rsidRDefault="00396A58" w:rsidP="00396A58">
            <w:pPr>
              <w:outlineLvl w:val="0"/>
              <w:rPr>
                <w:sz w:val="22"/>
                <w:szCs w:val="22"/>
              </w:rPr>
            </w:pPr>
            <w:r w:rsidRPr="00DA352F">
              <w:rPr>
                <w:sz w:val="22"/>
                <w:szCs w:val="22"/>
              </w:rPr>
              <w:t>4.1.</w:t>
            </w:r>
          </w:p>
        </w:tc>
        <w:tc>
          <w:tcPr>
            <w:tcW w:w="1842" w:type="dxa"/>
            <w:vMerge w:val="restart"/>
            <w:shd w:val="clear" w:color="auto" w:fill="auto"/>
            <w:hideMark/>
          </w:tcPr>
          <w:p w:rsidR="00396A58" w:rsidRPr="00DA352F" w:rsidRDefault="00396A58" w:rsidP="00396A58">
            <w:pPr>
              <w:outlineLvl w:val="0"/>
              <w:rPr>
                <w:sz w:val="22"/>
                <w:szCs w:val="22"/>
              </w:rPr>
            </w:pPr>
            <w:r w:rsidRPr="00DA352F">
              <w:rPr>
                <w:sz w:val="22"/>
                <w:szCs w:val="22"/>
              </w:rPr>
              <w:t xml:space="preserve">Основное мероприятие </w:t>
            </w:r>
            <w:r w:rsidR="00DA352F">
              <w:rPr>
                <w:sz w:val="22"/>
                <w:szCs w:val="22"/>
              </w:rPr>
              <w:t>«</w:t>
            </w:r>
            <w:r w:rsidRPr="00DA352F">
              <w:rPr>
                <w:sz w:val="22"/>
                <w:szCs w:val="22"/>
              </w:rPr>
              <w:t>Проведение мероприятий по организации в каникулярное время отдыха, оздоровления, занятости детей, подростков и молодежи</w:t>
            </w:r>
            <w:r w:rsidR="00DA352F">
              <w:rPr>
                <w:sz w:val="22"/>
                <w:szCs w:val="22"/>
              </w:rPr>
              <w:t>»</w:t>
            </w:r>
            <w:r w:rsidRPr="00DA352F">
              <w:rPr>
                <w:sz w:val="22"/>
                <w:szCs w:val="22"/>
              </w:rPr>
              <w:t xml:space="preserve"> (10,</w:t>
            </w:r>
            <w:r w:rsidR="00DA352F">
              <w:rPr>
                <w:sz w:val="22"/>
                <w:szCs w:val="22"/>
              </w:rPr>
              <w:t xml:space="preserve"> </w:t>
            </w:r>
            <w:r w:rsidRPr="00DA352F">
              <w:rPr>
                <w:sz w:val="22"/>
                <w:szCs w:val="22"/>
              </w:rPr>
              <w:t>11,</w:t>
            </w:r>
            <w:r w:rsidR="00DA352F">
              <w:rPr>
                <w:sz w:val="22"/>
                <w:szCs w:val="22"/>
              </w:rPr>
              <w:t xml:space="preserve"> </w:t>
            </w:r>
            <w:r w:rsidRPr="00DA352F">
              <w:rPr>
                <w:sz w:val="22"/>
                <w:szCs w:val="22"/>
              </w:rPr>
              <w:t>12,</w:t>
            </w:r>
            <w:r w:rsidR="00DA352F">
              <w:rPr>
                <w:sz w:val="22"/>
                <w:szCs w:val="22"/>
              </w:rPr>
              <w:t xml:space="preserve"> </w:t>
            </w:r>
            <w:r w:rsidRPr="00DA352F">
              <w:rPr>
                <w:sz w:val="22"/>
                <w:szCs w:val="22"/>
              </w:rPr>
              <w:t>13)</w:t>
            </w:r>
          </w:p>
        </w:tc>
        <w:tc>
          <w:tcPr>
            <w:tcW w:w="1985" w:type="dxa"/>
            <w:vMerge w:val="restart"/>
            <w:shd w:val="clear" w:color="auto" w:fill="auto"/>
            <w:hideMark/>
          </w:tcPr>
          <w:p w:rsidR="00396A58" w:rsidRPr="00DA352F" w:rsidRDefault="00396A58" w:rsidP="00396A58">
            <w:pPr>
              <w:outlineLvl w:val="0"/>
              <w:rPr>
                <w:sz w:val="22"/>
                <w:szCs w:val="22"/>
              </w:rPr>
            </w:pPr>
            <w:r w:rsidRPr="00DA352F">
              <w:rPr>
                <w:sz w:val="22"/>
                <w:szCs w:val="22"/>
              </w:rPr>
              <w:t xml:space="preserve">управление образования и молодежной политики, МАУ ДО </w:t>
            </w:r>
            <w:r w:rsidR="00DA352F">
              <w:rPr>
                <w:sz w:val="22"/>
                <w:szCs w:val="22"/>
              </w:rPr>
              <w:t>«</w:t>
            </w:r>
            <w:r w:rsidRPr="00DA352F">
              <w:rPr>
                <w:sz w:val="22"/>
                <w:szCs w:val="22"/>
              </w:rPr>
              <w:t>Спектр</w:t>
            </w:r>
            <w:r w:rsidR="00DA352F">
              <w:rPr>
                <w:sz w:val="22"/>
                <w:szCs w:val="22"/>
              </w:rPr>
              <w:t>»</w:t>
            </w: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0"/>
              <w:rPr>
                <w:bCs/>
                <w:sz w:val="22"/>
                <w:szCs w:val="22"/>
              </w:rPr>
            </w:pPr>
            <w:r w:rsidRPr="00DA352F">
              <w:rPr>
                <w:bCs/>
                <w:sz w:val="22"/>
                <w:szCs w:val="22"/>
              </w:rPr>
              <w:t>197 728,3</w:t>
            </w:r>
          </w:p>
        </w:tc>
        <w:tc>
          <w:tcPr>
            <w:tcW w:w="1418" w:type="dxa"/>
            <w:shd w:val="clear" w:color="auto" w:fill="auto"/>
            <w:hideMark/>
          </w:tcPr>
          <w:p w:rsidR="00396A58" w:rsidRPr="00DA352F" w:rsidRDefault="00396A58" w:rsidP="00396A58">
            <w:pPr>
              <w:jc w:val="center"/>
              <w:outlineLvl w:val="0"/>
              <w:rPr>
                <w:bCs/>
                <w:sz w:val="22"/>
                <w:szCs w:val="22"/>
              </w:rPr>
            </w:pPr>
            <w:r w:rsidRPr="00DA352F">
              <w:rPr>
                <w:bCs/>
                <w:sz w:val="22"/>
                <w:szCs w:val="22"/>
              </w:rPr>
              <w:t>25 322,4</w:t>
            </w:r>
          </w:p>
        </w:tc>
        <w:tc>
          <w:tcPr>
            <w:tcW w:w="1417" w:type="dxa"/>
            <w:shd w:val="clear" w:color="auto" w:fill="auto"/>
            <w:hideMark/>
          </w:tcPr>
          <w:p w:rsidR="00396A58" w:rsidRPr="00DA352F" w:rsidRDefault="00396A58" w:rsidP="00396A58">
            <w:pPr>
              <w:jc w:val="center"/>
              <w:outlineLvl w:val="0"/>
              <w:rPr>
                <w:bCs/>
                <w:sz w:val="22"/>
                <w:szCs w:val="22"/>
              </w:rPr>
            </w:pPr>
            <w:r w:rsidRPr="00DA352F">
              <w:rPr>
                <w:bCs/>
                <w:sz w:val="22"/>
                <w:szCs w:val="22"/>
              </w:rPr>
              <w:t>32 977,1</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31 816,1</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31 816,1</w:t>
            </w:r>
          </w:p>
        </w:tc>
        <w:tc>
          <w:tcPr>
            <w:tcW w:w="1561" w:type="dxa"/>
            <w:shd w:val="clear" w:color="auto" w:fill="auto"/>
            <w:hideMark/>
          </w:tcPr>
          <w:p w:rsidR="00396A58" w:rsidRPr="00DA352F" w:rsidRDefault="00396A58" w:rsidP="00396A58">
            <w:pPr>
              <w:jc w:val="center"/>
              <w:outlineLvl w:val="0"/>
              <w:rPr>
                <w:bCs/>
                <w:sz w:val="22"/>
                <w:szCs w:val="22"/>
              </w:rPr>
            </w:pPr>
            <w:r w:rsidRPr="00DA352F">
              <w:rPr>
                <w:bCs/>
                <w:sz w:val="22"/>
                <w:szCs w:val="22"/>
              </w:rPr>
              <w:t>75 796,8</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61 452,8</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11 482,7</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16 656,7</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16 656,7</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16 656,7</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58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128 472,6</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7 197,8</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15 159,4</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15 159,4</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15 159,4</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75 796,8</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7 802,9</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6 641,9</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1 161,0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0"/>
              <w:rPr>
                <w:sz w:val="22"/>
                <w:szCs w:val="22"/>
              </w:rPr>
            </w:pPr>
            <w:r w:rsidRPr="00DA352F">
              <w:rPr>
                <w:sz w:val="22"/>
                <w:szCs w:val="22"/>
              </w:rPr>
              <w:t>4.1.1</w:t>
            </w:r>
          </w:p>
        </w:tc>
        <w:tc>
          <w:tcPr>
            <w:tcW w:w="1842" w:type="dxa"/>
            <w:vMerge w:val="restart"/>
            <w:shd w:val="clear" w:color="auto" w:fill="auto"/>
            <w:hideMark/>
          </w:tcPr>
          <w:p w:rsidR="00396A58" w:rsidRPr="00DA352F" w:rsidRDefault="00396A58" w:rsidP="00396A58">
            <w:pPr>
              <w:outlineLvl w:val="0"/>
              <w:rPr>
                <w:sz w:val="22"/>
                <w:szCs w:val="22"/>
              </w:rPr>
            </w:pPr>
            <w:r w:rsidRPr="00DA352F">
              <w:rPr>
                <w:sz w:val="22"/>
                <w:szCs w:val="22"/>
              </w:rPr>
              <w:t>Организация отдыха детей района в лагерях с дневным пребыванием детей, дворовых клубах, лагерях труда и отдыха,  палаточных лагерях на базе муниципальных учреждений района</w:t>
            </w:r>
          </w:p>
        </w:tc>
        <w:tc>
          <w:tcPr>
            <w:tcW w:w="1985" w:type="dxa"/>
            <w:vMerge w:val="restart"/>
            <w:shd w:val="clear" w:color="auto" w:fill="auto"/>
            <w:hideMark/>
          </w:tcPr>
          <w:p w:rsidR="00396A58" w:rsidRPr="00DA352F" w:rsidRDefault="00396A58" w:rsidP="00396A58">
            <w:pPr>
              <w:outlineLvl w:val="0"/>
              <w:rPr>
                <w:sz w:val="22"/>
                <w:szCs w:val="22"/>
              </w:rPr>
            </w:pPr>
            <w:r w:rsidRPr="00DA352F">
              <w:rPr>
                <w:sz w:val="22"/>
                <w:szCs w:val="22"/>
              </w:rPr>
              <w:t xml:space="preserve">управление образования и молодежной политики, управление культуры и спорта администрации района (далее – управление культуры и спорта), МАУ ДО </w:t>
            </w:r>
            <w:r w:rsidR="00DA352F">
              <w:rPr>
                <w:sz w:val="22"/>
                <w:szCs w:val="22"/>
              </w:rPr>
              <w:t>«</w:t>
            </w:r>
            <w:r w:rsidRPr="00DA352F">
              <w:rPr>
                <w:sz w:val="22"/>
                <w:szCs w:val="22"/>
              </w:rPr>
              <w:t>Спектр</w:t>
            </w:r>
            <w:r w:rsidR="00DA352F">
              <w:rPr>
                <w:sz w:val="22"/>
                <w:szCs w:val="22"/>
              </w:rPr>
              <w:t>»</w:t>
            </w: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0"/>
              <w:rPr>
                <w:bCs/>
                <w:sz w:val="22"/>
                <w:szCs w:val="22"/>
              </w:rPr>
            </w:pPr>
            <w:r w:rsidRPr="00DA352F">
              <w:rPr>
                <w:bCs/>
                <w:sz w:val="22"/>
                <w:szCs w:val="22"/>
              </w:rPr>
              <w:t>106 566,4</w:t>
            </w:r>
          </w:p>
        </w:tc>
        <w:tc>
          <w:tcPr>
            <w:tcW w:w="1418" w:type="dxa"/>
            <w:shd w:val="clear" w:color="auto" w:fill="auto"/>
            <w:hideMark/>
          </w:tcPr>
          <w:p w:rsidR="00396A58" w:rsidRPr="00DA352F" w:rsidRDefault="00396A58" w:rsidP="00396A58">
            <w:pPr>
              <w:jc w:val="center"/>
              <w:outlineLvl w:val="0"/>
              <w:rPr>
                <w:bCs/>
                <w:sz w:val="22"/>
                <w:szCs w:val="22"/>
              </w:rPr>
            </w:pPr>
            <w:r w:rsidRPr="00DA352F">
              <w:rPr>
                <w:bCs/>
                <w:sz w:val="22"/>
                <w:szCs w:val="22"/>
              </w:rPr>
              <w:t>18 506,8</w:t>
            </w:r>
          </w:p>
        </w:tc>
        <w:tc>
          <w:tcPr>
            <w:tcW w:w="1417" w:type="dxa"/>
            <w:shd w:val="clear" w:color="auto" w:fill="auto"/>
            <w:hideMark/>
          </w:tcPr>
          <w:p w:rsidR="00396A58" w:rsidRPr="00DA352F" w:rsidRDefault="00396A58" w:rsidP="00396A58">
            <w:pPr>
              <w:jc w:val="center"/>
              <w:outlineLvl w:val="0"/>
              <w:rPr>
                <w:bCs/>
                <w:sz w:val="22"/>
                <w:szCs w:val="22"/>
              </w:rPr>
            </w:pPr>
            <w:r w:rsidRPr="00DA352F">
              <w:rPr>
                <w:bCs/>
                <w:sz w:val="22"/>
                <w:szCs w:val="22"/>
              </w:rPr>
              <w:t>16 119,2</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14 958,2</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14 958,2</w:t>
            </w:r>
          </w:p>
        </w:tc>
        <w:tc>
          <w:tcPr>
            <w:tcW w:w="1561" w:type="dxa"/>
            <w:shd w:val="clear" w:color="auto" w:fill="auto"/>
            <w:hideMark/>
          </w:tcPr>
          <w:p w:rsidR="00396A58" w:rsidRPr="00DA352F" w:rsidRDefault="00396A58" w:rsidP="00396A58">
            <w:pPr>
              <w:jc w:val="center"/>
              <w:outlineLvl w:val="0"/>
              <w:rPr>
                <w:bCs/>
                <w:sz w:val="22"/>
                <w:szCs w:val="22"/>
              </w:rPr>
            </w:pPr>
            <w:r w:rsidRPr="00DA352F">
              <w:rPr>
                <w:bCs/>
                <w:sz w:val="22"/>
                <w:szCs w:val="22"/>
              </w:rPr>
              <w:t>42 024,0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25 508,9</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5 848,7</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6 553,4</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6 553,4</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6 553,4</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73 254,6</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6 016,2</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8 404,8</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8 404,8</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8 404,8</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42 024,0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7 802,9</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6 641,9</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1 161,0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0"/>
              <w:rPr>
                <w:sz w:val="22"/>
                <w:szCs w:val="22"/>
              </w:rPr>
            </w:pPr>
            <w:r w:rsidRPr="00DA352F">
              <w:rPr>
                <w:sz w:val="22"/>
                <w:szCs w:val="22"/>
              </w:rPr>
              <w:t>4.1.1.1</w:t>
            </w:r>
            <w:r w:rsidR="00DA352F">
              <w:rPr>
                <w:sz w:val="22"/>
                <w:szCs w:val="22"/>
              </w:rPr>
              <w:t>.</w:t>
            </w:r>
          </w:p>
        </w:tc>
        <w:tc>
          <w:tcPr>
            <w:tcW w:w="1842" w:type="dxa"/>
            <w:vMerge w:val="restart"/>
            <w:shd w:val="clear" w:color="auto" w:fill="auto"/>
            <w:hideMark/>
          </w:tcPr>
          <w:p w:rsidR="00396A58" w:rsidRPr="00DA352F" w:rsidRDefault="00396A58" w:rsidP="00396A58">
            <w:pPr>
              <w:outlineLvl w:val="0"/>
              <w:rPr>
                <w:sz w:val="22"/>
                <w:szCs w:val="22"/>
              </w:rPr>
            </w:pPr>
            <w:r w:rsidRPr="00DA352F">
              <w:rPr>
                <w:sz w:val="22"/>
                <w:szCs w:val="22"/>
              </w:rPr>
              <w:t>Расходы на организацию отдыха (оплата труда работников, первичные медосмотры, обработка территорий, спальных мешков, палаток, страхование, канцелярские и хозяйственные товары, бутилированная вода, аптечки, медицинское сопровождение детей в период оздоровления и организационного отдыха, бактериологическое обследование сотрудников, в том числе на коронавирусную инфекцию, экспертиза меню для организации питания воспитанников, психосведетельствование сотрудников лагерей)</w:t>
            </w:r>
          </w:p>
        </w:tc>
        <w:tc>
          <w:tcPr>
            <w:tcW w:w="1985" w:type="dxa"/>
            <w:vMerge w:val="restart"/>
            <w:shd w:val="clear" w:color="auto" w:fill="auto"/>
            <w:hideMark/>
          </w:tcPr>
          <w:p w:rsidR="00396A58" w:rsidRPr="00DA352F" w:rsidRDefault="00396A58" w:rsidP="00396A58">
            <w:pPr>
              <w:outlineLvl w:val="0"/>
              <w:rPr>
                <w:sz w:val="22"/>
                <w:szCs w:val="22"/>
              </w:rPr>
            </w:pPr>
            <w:r w:rsidRPr="00DA352F">
              <w:rPr>
                <w:sz w:val="22"/>
                <w:szCs w:val="22"/>
              </w:rPr>
              <w:t xml:space="preserve">управление образования и молодежной политики, управление культуры и спорта, МАУ ДО </w:t>
            </w:r>
            <w:r w:rsidR="00DA352F">
              <w:rPr>
                <w:sz w:val="22"/>
                <w:szCs w:val="22"/>
              </w:rPr>
              <w:t>«</w:t>
            </w:r>
            <w:r w:rsidRPr="00DA352F">
              <w:rPr>
                <w:sz w:val="22"/>
                <w:szCs w:val="22"/>
              </w:rPr>
              <w:t>Спектр</w:t>
            </w:r>
            <w:r w:rsidR="00DA352F">
              <w:rPr>
                <w:sz w:val="22"/>
                <w:szCs w:val="22"/>
              </w:rPr>
              <w:t>»</w:t>
            </w:r>
            <w:r w:rsidRPr="00DA352F">
              <w:rPr>
                <w:sz w:val="22"/>
                <w:szCs w:val="22"/>
              </w:rPr>
              <w:t xml:space="preserve"> </w:t>
            </w: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0"/>
              <w:rPr>
                <w:bCs/>
                <w:sz w:val="22"/>
                <w:szCs w:val="22"/>
              </w:rPr>
            </w:pPr>
            <w:r w:rsidRPr="00DA352F">
              <w:rPr>
                <w:bCs/>
                <w:sz w:val="22"/>
                <w:szCs w:val="22"/>
              </w:rPr>
              <w:t>42 239,8</w:t>
            </w:r>
          </w:p>
        </w:tc>
        <w:tc>
          <w:tcPr>
            <w:tcW w:w="1418" w:type="dxa"/>
            <w:shd w:val="clear" w:color="auto" w:fill="auto"/>
            <w:hideMark/>
          </w:tcPr>
          <w:p w:rsidR="00396A58" w:rsidRPr="00DA352F" w:rsidRDefault="00396A58" w:rsidP="00396A58">
            <w:pPr>
              <w:jc w:val="center"/>
              <w:outlineLvl w:val="0"/>
              <w:rPr>
                <w:bCs/>
                <w:sz w:val="22"/>
                <w:szCs w:val="22"/>
              </w:rPr>
            </w:pPr>
            <w:r w:rsidRPr="00DA352F">
              <w:rPr>
                <w:bCs/>
                <w:sz w:val="22"/>
                <w:szCs w:val="22"/>
              </w:rPr>
              <w:t>8 792,4</w:t>
            </w:r>
          </w:p>
        </w:tc>
        <w:tc>
          <w:tcPr>
            <w:tcW w:w="1417" w:type="dxa"/>
            <w:shd w:val="clear" w:color="auto" w:fill="auto"/>
            <w:hideMark/>
          </w:tcPr>
          <w:p w:rsidR="00396A58" w:rsidRPr="00DA352F" w:rsidRDefault="00396A58" w:rsidP="00396A58">
            <w:pPr>
              <w:jc w:val="center"/>
              <w:outlineLvl w:val="0"/>
              <w:rPr>
                <w:bCs/>
                <w:sz w:val="22"/>
                <w:szCs w:val="22"/>
              </w:rPr>
            </w:pPr>
            <w:r w:rsidRPr="00DA352F">
              <w:rPr>
                <w:bCs/>
                <w:sz w:val="22"/>
                <w:szCs w:val="22"/>
              </w:rPr>
              <w:t>5 196,8</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4 035,8</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4 035,8</w:t>
            </w:r>
          </w:p>
        </w:tc>
        <w:tc>
          <w:tcPr>
            <w:tcW w:w="1561" w:type="dxa"/>
            <w:shd w:val="clear" w:color="auto" w:fill="auto"/>
            <w:hideMark/>
          </w:tcPr>
          <w:p w:rsidR="00396A58" w:rsidRPr="00DA352F" w:rsidRDefault="00396A58" w:rsidP="00396A58">
            <w:pPr>
              <w:jc w:val="center"/>
              <w:outlineLvl w:val="0"/>
              <w:rPr>
                <w:bCs/>
                <w:sz w:val="22"/>
                <w:szCs w:val="22"/>
              </w:rPr>
            </w:pPr>
            <w:r w:rsidRPr="00DA352F">
              <w:rPr>
                <w:bCs/>
                <w:sz w:val="22"/>
                <w:szCs w:val="22"/>
              </w:rPr>
              <w:t>20 179,0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34 436,9</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2 150,5</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4 035,8</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4 035,8</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4 035,8</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20 179,0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7 802,9</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6 641,9</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1 161,0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0"/>
              <w:rPr>
                <w:sz w:val="22"/>
                <w:szCs w:val="22"/>
              </w:rPr>
            </w:pPr>
            <w:r w:rsidRPr="00DA352F">
              <w:rPr>
                <w:sz w:val="22"/>
                <w:szCs w:val="22"/>
              </w:rPr>
              <w:t>4.1.1.1.1</w:t>
            </w:r>
            <w:r w:rsidR="00DA352F">
              <w:rPr>
                <w:sz w:val="22"/>
                <w:szCs w:val="22"/>
              </w:rPr>
              <w:t>.</w:t>
            </w:r>
          </w:p>
        </w:tc>
        <w:tc>
          <w:tcPr>
            <w:tcW w:w="1842" w:type="dxa"/>
            <w:vMerge w:val="restart"/>
            <w:shd w:val="clear" w:color="auto" w:fill="auto"/>
            <w:hideMark/>
          </w:tcPr>
          <w:p w:rsidR="00396A58" w:rsidRPr="00DA352F" w:rsidRDefault="00396A58" w:rsidP="00396A58">
            <w:pPr>
              <w:outlineLvl w:val="0"/>
              <w:rPr>
                <w:sz w:val="22"/>
                <w:szCs w:val="22"/>
              </w:rPr>
            </w:pPr>
            <w:r w:rsidRPr="00DA352F">
              <w:rPr>
                <w:sz w:val="22"/>
                <w:szCs w:val="22"/>
              </w:rPr>
              <w:t>Оплата услуг по проведению мероприятий по организации отдыха и оздоровления</w:t>
            </w:r>
            <w:r w:rsidR="00DA352F">
              <w:rPr>
                <w:sz w:val="22"/>
                <w:szCs w:val="22"/>
              </w:rPr>
              <w:t xml:space="preserve"> детей негосударственным органи</w:t>
            </w:r>
            <w:r w:rsidRPr="00DA352F">
              <w:rPr>
                <w:sz w:val="22"/>
                <w:szCs w:val="22"/>
              </w:rPr>
              <w:t>зациям, в том числе социально ориентированным некоммерческим общественным организациям</w:t>
            </w:r>
          </w:p>
        </w:tc>
        <w:tc>
          <w:tcPr>
            <w:tcW w:w="1985" w:type="dxa"/>
            <w:vMerge w:val="restart"/>
            <w:shd w:val="clear" w:color="auto" w:fill="auto"/>
            <w:hideMark/>
          </w:tcPr>
          <w:p w:rsidR="00396A58" w:rsidRPr="00DA352F" w:rsidRDefault="00396A58" w:rsidP="00396A58">
            <w:pPr>
              <w:outlineLvl w:val="0"/>
              <w:rPr>
                <w:sz w:val="22"/>
                <w:szCs w:val="22"/>
              </w:rPr>
            </w:pPr>
            <w:r w:rsidRPr="00DA352F">
              <w:rPr>
                <w:sz w:val="22"/>
                <w:szCs w:val="22"/>
              </w:rPr>
              <w:t xml:space="preserve">управление образования и молодежной политики, управление культуры и спорта, МАУ ДО </w:t>
            </w:r>
            <w:r w:rsidR="00DA352F">
              <w:rPr>
                <w:sz w:val="22"/>
                <w:szCs w:val="22"/>
              </w:rPr>
              <w:t>«</w:t>
            </w:r>
            <w:r w:rsidRPr="00DA352F">
              <w:rPr>
                <w:sz w:val="22"/>
                <w:szCs w:val="22"/>
              </w:rPr>
              <w:t>Спектр</w:t>
            </w:r>
            <w:r w:rsidR="00DA352F">
              <w:rPr>
                <w:sz w:val="22"/>
                <w:szCs w:val="22"/>
              </w:rPr>
              <w:t>»</w:t>
            </w:r>
            <w:r w:rsidRPr="00DA352F">
              <w:rPr>
                <w:sz w:val="22"/>
                <w:szCs w:val="22"/>
              </w:rPr>
              <w:t xml:space="preserve"> </w:t>
            </w: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0"/>
              <w:rPr>
                <w:bCs/>
                <w:sz w:val="22"/>
                <w:szCs w:val="22"/>
              </w:rPr>
            </w:pPr>
            <w:r w:rsidRPr="00DA352F">
              <w:rPr>
                <w:bCs/>
                <w:sz w:val="22"/>
                <w:szCs w:val="22"/>
              </w:rPr>
              <w:t>2 276,3</w:t>
            </w:r>
          </w:p>
        </w:tc>
        <w:tc>
          <w:tcPr>
            <w:tcW w:w="1418" w:type="dxa"/>
            <w:shd w:val="clear" w:color="auto" w:fill="auto"/>
            <w:hideMark/>
          </w:tcPr>
          <w:p w:rsidR="00396A58" w:rsidRPr="00DA352F" w:rsidRDefault="00396A58" w:rsidP="00396A58">
            <w:pPr>
              <w:jc w:val="center"/>
              <w:outlineLvl w:val="0"/>
              <w:rPr>
                <w:bCs/>
                <w:sz w:val="22"/>
                <w:szCs w:val="22"/>
              </w:rPr>
            </w:pPr>
            <w:r w:rsidRPr="00DA352F">
              <w:rPr>
                <w:bCs/>
                <w:sz w:val="22"/>
                <w:szCs w:val="22"/>
              </w:rPr>
              <w:t>181,8</w:t>
            </w:r>
          </w:p>
        </w:tc>
        <w:tc>
          <w:tcPr>
            <w:tcW w:w="1417" w:type="dxa"/>
            <w:shd w:val="clear" w:color="auto" w:fill="auto"/>
            <w:hideMark/>
          </w:tcPr>
          <w:p w:rsidR="00396A58" w:rsidRPr="00DA352F" w:rsidRDefault="00396A58" w:rsidP="00396A58">
            <w:pPr>
              <w:jc w:val="center"/>
              <w:outlineLvl w:val="0"/>
              <w:rPr>
                <w:bCs/>
                <w:sz w:val="22"/>
                <w:szCs w:val="22"/>
              </w:rPr>
            </w:pPr>
            <w:r w:rsidRPr="00DA352F">
              <w:rPr>
                <w:bCs/>
                <w:sz w:val="22"/>
                <w:szCs w:val="22"/>
              </w:rPr>
              <w:t>220,6</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267,7</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267,7</w:t>
            </w:r>
          </w:p>
        </w:tc>
        <w:tc>
          <w:tcPr>
            <w:tcW w:w="1561" w:type="dxa"/>
            <w:shd w:val="clear" w:color="auto" w:fill="auto"/>
            <w:hideMark/>
          </w:tcPr>
          <w:p w:rsidR="00396A58" w:rsidRPr="00DA352F" w:rsidRDefault="00396A58" w:rsidP="00396A58">
            <w:pPr>
              <w:jc w:val="center"/>
              <w:outlineLvl w:val="0"/>
              <w:rPr>
                <w:bCs/>
                <w:sz w:val="22"/>
                <w:szCs w:val="22"/>
              </w:rPr>
            </w:pPr>
            <w:r w:rsidRPr="00DA352F">
              <w:rPr>
                <w:bCs/>
                <w:sz w:val="22"/>
                <w:szCs w:val="22"/>
              </w:rPr>
              <w:t>1 338,5</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2 276,3</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181,8</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220,6</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267,7</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267,7</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1 338,5</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0"/>
              <w:rPr>
                <w:sz w:val="22"/>
                <w:szCs w:val="22"/>
              </w:rPr>
            </w:pPr>
            <w:r w:rsidRPr="00DA352F">
              <w:rPr>
                <w:sz w:val="22"/>
                <w:szCs w:val="22"/>
              </w:rPr>
              <w:t>4.1.1.2</w:t>
            </w:r>
            <w:r w:rsidR="00DA352F">
              <w:rPr>
                <w:sz w:val="22"/>
                <w:szCs w:val="22"/>
              </w:rPr>
              <w:t>.</w:t>
            </w:r>
          </w:p>
        </w:tc>
        <w:tc>
          <w:tcPr>
            <w:tcW w:w="1842" w:type="dxa"/>
            <w:vMerge w:val="restart"/>
            <w:shd w:val="clear" w:color="auto" w:fill="auto"/>
            <w:hideMark/>
          </w:tcPr>
          <w:p w:rsidR="00396A58" w:rsidRPr="00DA352F" w:rsidRDefault="00396A58" w:rsidP="00396A58">
            <w:pPr>
              <w:outlineLvl w:val="0"/>
              <w:rPr>
                <w:sz w:val="22"/>
                <w:szCs w:val="22"/>
              </w:rPr>
            </w:pPr>
            <w:r w:rsidRPr="00DA352F">
              <w:rPr>
                <w:sz w:val="22"/>
                <w:szCs w:val="22"/>
              </w:rPr>
              <w:t>Организация питания детей в лагерях с дневным пребыванием детей, палаточных лагерях на базе муниципальных учреждений района</w:t>
            </w:r>
          </w:p>
        </w:tc>
        <w:tc>
          <w:tcPr>
            <w:tcW w:w="1985" w:type="dxa"/>
            <w:vMerge w:val="restart"/>
            <w:shd w:val="clear" w:color="auto" w:fill="auto"/>
            <w:hideMark/>
          </w:tcPr>
          <w:p w:rsidR="00396A58" w:rsidRPr="00DA352F" w:rsidRDefault="00396A58" w:rsidP="00396A58">
            <w:pPr>
              <w:outlineLvl w:val="0"/>
              <w:rPr>
                <w:sz w:val="22"/>
                <w:szCs w:val="22"/>
              </w:rPr>
            </w:pPr>
            <w:r w:rsidRPr="00DA352F">
              <w:rPr>
                <w:sz w:val="22"/>
                <w:szCs w:val="22"/>
              </w:rPr>
              <w:t xml:space="preserve">управление образования и молодежной политики, управление культуры и спорта, МАУ ДО </w:t>
            </w:r>
            <w:r w:rsidR="00DA352F">
              <w:rPr>
                <w:sz w:val="22"/>
                <w:szCs w:val="22"/>
              </w:rPr>
              <w:t>«</w:t>
            </w:r>
            <w:r w:rsidRPr="00DA352F">
              <w:rPr>
                <w:sz w:val="22"/>
                <w:szCs w:val="22"/>
              </w:rPr>
              <w:t>Спектр</w:t>
            </w:r>
            <w:r w:rsidR="00DA352F">
              <w:rPr>
                <w:sz w:val="22"/>
                <w:szCs w:val="22"/>
              </w:rPr>
              <w:t>»</w:t>
            </w:r>
            <w:r w:rsidRPr="00DA352F">
              <w:rPr>
                <w:sz w:val="22"/>
                <w:szCs w:val="22"/>
              </w:rPr>
              <w:t xml:space="preserve"> </w:t>
            </w: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0"/>
              <w:rPr>
                <w:bCs/>
                <w:sz w:val="22"/>
                <w:szCs w:val="22"/>
              </w:rPr>
            </w:pPr>
            <w:r w:rsidRPr="00DA352F">
              <w:rPr>
                <w:bCs/>
                <w:sz w:val="22"/>
                <w:szCs w:val="22"/>
              </w:rPr>
              <w:t>64 326,6</w:t>
            </w:r>
          </w:p>
        </w:tc>
        <w:tc>
          <w:tcPr>
            <w:tcW w:w="1418" w:type="dxa"/>
            <w:shd w:val="clear" w:color="auto" w:fill="auto"/>
            <w:hideMark/>
          </w:tcPr>
          <w:p w:rsidR="00396A58" w:rsidRPr="00DA352F" w:rsidRDefault="00396A58" w:rsidP="00396A58">
            <w:pPr>
              <w:jc w:val="center"/>
              <w:outlineLvl w:val="0"/>
              <w:rPr>
                <w:bCs/>
                <w:sz w:val="22"/>
                <w:szCs w:val="22"/>
              </w:rPr>
            </w:pPr>
            <w:r w:rsidRPr="00DA352F">
              <w:rPr>
                <w:bCs/>
                <w:sz w:val="22"/>
                <w:szCs w:val="22"/>
              </w:rPr>
              <w:t>9 714,4</w:t>
            </w:r>
          </w:p>
        </w:tc>
        <w:tc>
          <w:tcPr>
            <w:tcW w:w="1417" w:type="dxa"/>
            <w:shd w:val="clear" w:color="auto" w:fill="auto"/>
            <w:hideMark/>
          </w:tcPr>
          <w:p w:rsidR="00396A58" w:rsidRPr="00DA352F" w:rsidRDefault="00396A58" w:rsidP="00396A58">
            <w:pPr>
              <w:jc w:val="center"/>
              <w:outlineLvl w:val="0"/>
              <w:rPr>
                <w:bCs/>
                <w:sz w:val="22"/>
                <w:szCs w:val="22"/>
              </w:rPr>
            </w:pPr>
            <w:r w:rsidRPr="00DA352F">
              <w:rPr>
                <w:bCs/>
                <w:sz w:val="22"/>
                <w:szCs w:val="22"/>
              </w:rPr>
              <w:t>10 922,4</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10 922,4</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10 922,4</w:t>
            </w:r>
          </w:p>
        </w:tc>
        <w:tc>
          <w:tcPr>
            <w:tcW w:w="1561" w:type="dxa"/>
            <w:shd w:val="clear" w:color="auto" w:fill="auto"/>
            <w:hideMark/>
          </w:tcPr>
          <w:p w:rsidR="00396A58" w:rsidRPr="00DA352F" w:rsidRDefault="00396A58" w:rsidP="00396A58">
            <w:pPr>
              <w:jc w:val="center"/>
              <w:outlineLvl w:val="0"/>
              <w:rPr>
                <w:bCs/>
                <w:sz w:val="22"/>
                <w:szCs w:val="22"/>
              </w:rPr>
            </w:pPr>
            <w:r w:rsidRPr="00DA352F">
              <w:rPr>
                <w:bCs/>
                <w:sz w:val="22"/>
                <w:szCs w:val="22"/>
              </w:rPr>
              <w:t>21 845,0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25 508,9</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5 848,7</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6 553,4</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6 553,4</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6 553,4</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38 817,7</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3 865,7</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4 369,0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4 369,0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4 369,0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21 845,0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75"/>
        </w:trPr>
        <w:tc>
          <w:tcPr>
            <w:tcW w:w="1424" w:type="dxa"/>
            <w:vMerge w:val="restart"/>
            <w:shd w:val="clear" w:color="auto" w:fill="auto"/>
            <w:hideMark/>
          </w:tcPr>
          <w:p w:rsidR="00396A58" w:rsidRPr="00DA352F" w:rsidRDefault="00396A58" w:rsidP="00396A58">
            <w:pPr>
              <w:outlineLvl w:val="0"/>
              <w:rPr>
                <w:sz w:val="22"/>
                <w:szCs w:val="22"/>
              </w:rPr>
            </w:pPr>
            <w:r w:rsidRPr="00DA352F">
              <w:rPr>
                <w:sz w:val="22"/>
                <w:szCs w:val="22"/>
              </w:rPr>
              <w:t>4.1.2</w:t>
            </w:r>
            <w:r w:rsidR="00DA352F">
              <w:rPr>
                <w:sz w:val="22"/>
                <w:szCs w:val="22"/>
              </w:rPr>
              <w:t>.</w:t>
            </w:r>
          </w:p>
        </w:tc>
        <w:tc>
          <w:tcPr>
            <w:tcW w:w="1842" w:type="dxa"/>
            <w:vMerge w:val="restart"/>
            <w:shd w:val="clear" w:color="auto" w:fill="auto"/>
            <w:hideMark/>
          </w:tcPr>
          <w:p w:rsidR="00396A58" w:rsidRPr="00DA352F" w:rsidRDefault="00396A58" w:rsidP="00396A58">
            <w:pPr>
              <w:outlineLvl w:val="0"/>
              <w:rPr>
                <w:sz w:val="22"/>
                <w:szCs w:val="22"/>
              </w:rPr>
            </w:pPr>
            <w:r w:rsidRPr="00DA352F">
              <w:rPr>
                <w:sz w:val="22"/>
                <w:szCs w:val="22"/>
              </w:rPr>
              <w:t>Оздоровительный отдых детей района в загородных детских оздоровительных лагерях, санаториях и пансионатах</w:t>
            </w:r>
          </w:p>
        </w:tc>
        <w:tc>
          <w:tcPr>
            <w:tcW w:w="1985" w:type="dxa"/>
            <w:vMerge w:val="restart"/>
            <w:shd w:val="clear" w:color="auto" w:fill="auto"/>
            <w:hideMark/>
          </w:tcPr>
          <w:p w:rsidR="00396A58" w:rsidRPr="00DA352F" w:rsidRDefault="00396A58" w:rsidP="00396A58">
            <w:pPr>
              <w:outlineLvl w:val="0"/>
              <w:rPr>
                <w:sz w:val="22"/>
                <w:szCs w:val="22"/>
              </w:rPr>
            </w:pPr>
            <w:r w:rsidRPr="00DA352F">
              <w:rPr>
                <w:sz w:val="22"/>
                <w:szCs w:val="22"/>
              </w:rPr>
              <w:t xml:space="preserve">управление образования и молодежной политики, управление культуры и спорта, МАУ ДО </w:t>
            </w:r>
            <w:r w:rsidR="00DA352F">
              <w:rPr>
                <w:sz w:val="22"/>
                <w:szCs w:val="22"/>
              </w:rPr>
              <w:t>«</w:t>
            </w:r>
            <w:r w:rsidRPr="00DA352F">
              <w:rPr>
                <w:sz w:val="22"/>
                <w:szCs w:val="22"/>
              </w:rPr>
              <w:t>Спектр</w:t>
            </w:r>
            <w:r w:rsidR="00DA352F">
              <w:rPr>
                <w:sz w:val="22"/>
                <w:szCs w:val="22"/>
              </w:rPr>
              <w:t>»</w:t>
            </w:r>
            <w:r w:rsidRPr="00DA352F">
              <w:rPr>
                <w:sz w:val="22"/>
                <w:szCs w:val="22"/>
              </w:rPr>
              <w:t xml:space="preserve"> </w:t>
            </w: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0"/>
              <w:rPr>
                <w:bCs/>
                <w:sz w:val="22"/>
                <w:szCs w:val="22"/>
              </w:rPr>
            </w:pPr>
            <w:r w:rsidRPr="00DA352F">
              <w:rPr>
                <w:bCs/>
                <w:sz w:val="22"/>
                <w:szCs w:val="22"/>
              </w:rPr>
              <w:t>85 540,5</w:t>
            </w:r>
          </w:p>
        </w:tc>
        <w:tc>
          <w:tcPr>
            <w:tcW w:w="1418" w:type="dxa"/>
            <w:shd w:val="clear" w:color="auto" w:fill="auto"/>
            <w:hideMark/>
          </w:tcPr>
          <w:p w:rsidR="00396A58" w:rsidRPr="00DA352F" w:rsidRDefault="00396A58" w:rsidP="00396A58">
            <w:pPr>
              <w:jc w:val="center"/>
              <w:outlineLvl w:val="0"/>
              <w:rPr>
                <w:bCs/>
                <w:sz w:val="22"/>
                <w:szCs w:val="22"/>
              </w:rPr>
            </w:pPr>
            <w:r w:rsidRPr="00DA352F">
              <w:rPr>
                <w:bCs/>
                <w:sz w:val="22"/>
                <w:szCs w:val="22"/>
              </w:rPr>
              <w:t>6 573,4</w:t>
            </w:r>
          </w:p>
        </w:tc>
        <w:tc>
          <w:tcPr>
            <w:tcW w:w="1417" w:type="dxa"/>
            <w:shd w:val="clear" w:color="auto" w:fill="auto"/>
            <w:hideMark/>
          </w:tcPr>
          <w:p w:rsidR="00396A58" w:rsidRPr="00DA352F" w:rsidRDefault="00396A58" w:rsidP="00396A58">
            <w:pPr>
              <w:jc w:val="center"/>
              <w:outlineLvl w:val="0"/>
              <w:rPr>
                <w:bCs/>
                <w:sz w:val="22"/>
                <w:szCs w:val="22"/>
              </w:rPr>
            </w:pPr>
            <w:r w:rsidRPr="00DA352F">
              <w:rPr>
                <w:bCs/>
                <w:sz w:val="22"/>
                <w:szCs w:val="22"/>
              </w:rPr>
              <w:t>16 185,5</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16 185,5</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16 185,5</w:t>
            </w:r>
          </w:p>
        </w:tc>
        <w:tc>
          <w:tcPr>
            <w:tcW w:w="1561" w:type="dxa"/>
            <w:shd w:val="clear" w:color="auto" w:fill="auto"/>
            <w:hideMark/>
          </w:tcPr>
          <w:p w:rsidR="00396A58" w:rsidRPr="00DA352F" w:rsidRDefault="00396A58" w:rsidP="00396A58">
            <w:pPr>
              <w:jc w:val="center"/>
              <w:outlineLvl w:val="0"/>
              <w:rPr>
                <w:bCs/>
                <w:sz w:val="22"/>
                <w:szCs w:val="22"/>
              </w:rPr>
            </w:pPr>
            <w:r w:rsidRPr="00DA352F">
              <w:rPr>
                <w:bCs/>
                <w:sz w:val="22"/>
                <w:szCs w:val="22"/>
              </w:rPr>
              <w:t>30 410,8</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35 943,9</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5 634,0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10 103,3</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10 103,3</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10 103,3</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510"/>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49 596,6</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939,4</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6 082,2</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6 082,2</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6 082,2</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30 410,8</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555"/>
        </w:trPr>
        <w:tc>
          <w:tcPr>
            <w:tcW w:w="1424" w:type="dxa"/>
            <w:vMerge w:val="restart"/>
            <w:shd w:val="clear" w:color="auto" w:fill="auto"/>
            <w:hideMark/>
          </w:tcPr>
          <w:p w:rsidR="00396A58" w:rsidRPr="00DA352F" w:rsidRDefault="00396A58" w:rsidP="00396A58">
            <w:pPr>
              <w:outlineLvl w:val="0"/>
              <w:rPr>
                <w:sz w:val="22"/>
                <w:szCs w:val="22"/>
              </w:rPr>
            </w:pPr>
            <w:r w:rsidRPr="00DA352F">
              <w:rPr>
                <w:sz w:val="22"/>
                <w:szCs w:val="22"/>
              </w:rPr>
              <w:t>4.1.2.1.</w:t>
            </w:r>
          </w:p>
        </w:tc>
        <w:tc>
          <w:tcPr>
            <w:tcW w:w="1842" w:type="dxa"/>
            <w:vMerge w:val="restart"/>
            <w:shd w:val="clear" w:color="auto" w:fill="auto"/>
            <w:hideMark/>
          </w:tcPr>
          <w:p w:rsidR="00396A58" w:rsidRPr="00DA352F" w:rsidRDefault="00396A58" w:rsidP="00396A58">
            <w:pPr>
              <w:outlineLvl w:val="0"/>
              <w:rPr>
                <w:sz w:val="22"/>
                <w:szCs w:val="22"/>
              </w:rPr>
            </w:pPr>
            <w:r w:rsidRPr="00DA352F">
              <w:rPr>
                <w:sz w:val="22"/>
                <w:szCs w:val="22"/>
              </w:rPr>
              <w:t>Оплата путевок в загородные лагеря и проезда детей до места отдыха и обратно</w:t>
            </w:r>
          </w:p>
        </w:tc>
        <w:tc>
          <w:tcPr>
            <w:tcW w:w="1985" w:type="dxa"/>
            <w:vMerge w:val="restart"/>
            <w:shd w:val="clear" w:color="auto" w:fill="auto"/>
            <w:hideMark/>
          </w:tcPr>
          <w:p w:rsidR="00396A58" w:rsidRPr="00DA352F" w:rsidRDefault="00396A58" w:rsidP="00396A58">
            <w:pPr>
              <w:outlineLvl w:val="0"/>
              <w:rPr>
                <w:sz w:val="22"/>
                <w:szCs w:val="22"/>
              </w:rPr>
            </w:pPr>
            <w:r w:rsidRPr="00DA352F">
              <w:rPr>
                <w:sz w:val="22"/>
                <w:szCs w:val="22"/>
              </w:rPr>
              <w:t xml:space="preserve">управление образования и молодежной политики, управление культуры и спорта, МАУ ДО </w:t>
            </w:r>
            <w:r w:rsidR="00DA352F">
              <w:rPr>
                <w:sz w:val="22"/>
                <w:szCs w:val="22"/>
              </w:rPr>
              <w:t>«</w:t>
            </w:r>
            <w:r w:rsidRPr="00DA352F">
              <w:rPr>
                <w:sz w:val="22"/>
                <w:szCs w:val="22"/>
              </w:rPr>
              <w:t>Спектр</w:t>
            </w:r>
            <w:r w:rsidR="00DA352F">
              <w:rPr>
                <w:sz w:val="22"/>
                <w:szCs w:val="22"/>
              </w:rPr>
              <w:t>»</w:t>
            </w:r>
            <w:r w:rsidRPr="00DA352F">
              <w:rPr>
                <w:sz w:val="22"/>
                <w:szCs w:val="22"/>
              </w:rPr>
              <w:t xml:space="preserve"> </w:t>
            </w: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0"/>
              <w:rPr>
                <w:bCs/>
                <w:sz w:val="22"/>
                <w:szCs w:val="22"/>
              </w:rPr>
            </w:pPr>
            <w:r w:rsidRPr="00DA352F">
              <w:rPr>
                <w:bCs/>
                <w:sz w:val="22"/>
                <w:szCs w:val="22"/>
              </w:rPr>
              <w:t>79 123,5</w:t>
            </w:r>
          </w:p>
        </w:tc>
        <w:tc>
          <w:tcPr>
            <w:tcW w:w="1418" w:type="dxa"/>
            <w:shd w:val="clear" w:color="auto" w:fill="auto"/>
            <w:hideMark/>
          </w:tcPr>
          <w:p w:rsidR="00396A58" w:rsidRPr="00DA352F" w:rsidRDefault="00396A58" w:rsidP="00396A58">
            <w:pPr>
              <w:jc w:val="center"/>
              <w:outlineLvl w:val="0"/>
              <w:rPr>
                <w:bCs/>
                <w:sz w:val="22"/>
                <w:szCs w:val="22"/>
              </w:rPr>
            </w:pPr>
            <w:r w:rsidRPr="00DA352F">
              <w:rPr>
                <w:bCs/>
                <w:sz w:val="22"/>
                <w:szCs w:val="22"/>
              </w:rPr>
              <w:t>6 329,6</w:t>
            </w:r>
          </w:p>
        </w:tc>
        <w:tc>
          <w:tcPr>
            <w:tcW w:w="1417" w:type="dxa"/>
            <w:shd w:val="clear" w:color="auto" w:fill="auto"/>
            <w:hideMark/>
          </w:tcPr>
          <w:p w:rsidR="00396A58" w:rsidRPr="00DA352F" w:rsidRDefault="00396A58" w:rsidP="00396A58">
            <w:pPr>
              <w:jc w:val="center"/>
              <w:outlineLvl w:val="0"/>
              <w:rPr>
                <w:bCs/>
                <w:sz w:val="22"/>
                <w:szCs w:val="22"/>
              </w:rPr>
            </w:pPr>
            <w:r w:rsidRPr="00DA352F">
              <w:rPr>
                <w:bCs/>
                <w:sz w:val="22"/>
                <w:szCs w:val="22"/>
              </w:rPr>
              <w:t>15 413,8</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15 413,8</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15 413,8</w:t>
            </w:r>
          </w:p>
        </w:tc>
        <w:tc>
          <w:tcPr>
            <w:tcW w:w="1561" w:type="dxa"/>
            <w:shd w:val="clear" w:color="auto" w:fill="auto"/>
            <w:hideMark/>
          </w:tcPr>
          <w:p w:rsidR="00396A58" w:rsidRPr="00DA352F" w:rsidRDefault="00396A58" w:rsidP="00396A58">
            <w:pPr>
              <w:jc w:val="center"/>
              <w:outlineLvl w:val="0"/>
              <w:rPr>
                <w:bCs/>
                <w:sz w:val="22"/>
                <w:szCs w:val="22"/>
              </w:rPr>
            </w:pPr>
            <w:r w:rsidRPr="00DA352F">
              <w:rPr>
                <w:bCs/>
                <w:sz w:val="22"/>
                <w:szCs w:val="22"/>
              </w:rPr>
              <w:t>26 552,5</w:t>
            </w:r>
          </w:p>
        </w:tc>
      </w:tr>
      <w:tr w:rsidR="00396A58" w:rsidRPr="00DA352F" w:rsidTr="00DA352F">
        <w:trPr>
          <w:trHeight w:val="70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35 943,9</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5 634,0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10 103,3</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10 103,3</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10 103,3</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00"/>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43 179,6</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695,6</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5 310,5</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5 310,5</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5 310,5</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26 552,5</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0"/>
              <w:rPr>
                <w:sz w:val="22"/>
                <w:szCs w:val="22"/>
              </w:rPr>
            </w:pPr>
            <w:r w:rsidRPr="00DA352F">
              <w:rPr>
                <w:sz w:val="22"/>
                <w:szCs w:val="22"/>
              </w:rPr>
              <w:t>4.1.2.2.</w:t>
            </w:r>
          </w:p>
        </w:tc>
        <w:tc>
          <w:tcPr>
            <w:tcW w:w="1842" w:type="dxa"/>
            <w:vMerge w:val="restart"/>
            <w:shd w:val="clear" w:color="auto" w:fill="auto"/>
            <w:hideMark/>
          </w:tcPr>
          <w:p w:rsidR="00396A58" w:rsidRPr="00DA352F" w:rsidRDefault="00396A58" w:rsidP="00396A58">
            <w:pPr>
              <w:outlineLvl w:val="0"/>
              <w:rPr>
                <w:sz w:val="22"/>
                <w:szCs w:val="22"/>
              </w:rPr>
            </w:pPr>
            <w:r w:rsidRPr="00DA352F">
              <w:rPr>
                <w:sz w:val="22"/>
                <w:szCs w:val="22"/>
              </w:rPr>
              <w:t>Оплата услуг, проезд, проживание сопровождающих лиц (сопровождение детей в пути следования) во время доставки детей до мест отдыха и обратно</w:t>
            </w:r>
          </w:p>
        </w:tc>
        <w:tc>
          <w:tcPr>
            <w:tcW w:w="1985" w:type="dxa"/>
            <w:vMerge w:val="restart"/>
            <w:shd w:val="clear" w:color="auto" w:fill="auto"/>
            <w:hideMark/>
          </w:tcPr>
          <w:p w:rsidR="00396A58" w:rsidRPr="00DA352F" w:rsidRDefault="00396A58" w:rsidP="00396A58">
            <w:pPr>
              <w:outlineLvl w:val="0"/>
              <w:rPr>
                <w:sz w:val="22"/>
                <w:szCs w:val="22"/>
              </w:rPr>
            </w:pPr>
            <w:r w:rsidRPr="00DA352F">
              <w:rPr>
                <w:sz w:val="22"/>
                <w:szCs w:val="22"/>
              </w:rPr>
              <w:t xml:space="preserve">управление образования и молодежной политики, управление культуры и спорта, МАУ ДО </w:t>
            </w:r>
            <w:r w:rsidR="00DA352F">
              <w:rPr>
                <w:sz w:val="22"/>
                <w:szCs w:val="22"/>
              </w:rPr>
              <w:t>«</w:t>
            </w:r>
            <w:r w:rsidRPr="00DA352F">
              <w:rPr>
                <w:sz w:val="22"/>
                <w:szCs w:val="22"/>
              </w:rPr>
              <w:t>Спектр</w:t>
            </w:r>
            <w:r w:rsidR="00DA352F">
              <w:rPr>
                <w:sz w:val="22"/>
                <w:szCs w:val="22"/>
              </w:rPr>
              <w:t>»</w:t>
            </w:r>
            <w:r w:rsidRPr="00DA352F">
              <w:rPr>
                <w:sz w:val="22"/>
                <w:szCs w:val="22"/>
              </w:rPr>
              <w:t xml:space="preserve"> </w:t>
            </w: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0"/>
              <w:rPr>
                <w:bCs/>
                <w:sz w:val="22"/>
                <w:szCs w:val="22"/>
              </w:rPr>
            </w:pPr>
            <w:r w:rsidRPr="00DA352F">
              <w:rPr>
                <w:bCs/>
                <w:sz w:val="22"/>
                <w:szCs w:val="22"/>
              </w:rPr>
              <w:t>6 417,0</w:t>
            </w:r>
          </w:p>
        </w:tc>
        <w:tc>
          <w:tcPr>
            <w:tcW w:w="1418" w:type="dxa"/>
            <w:shd w:val="clear" w:color="auto" w:fill="auto"/>
            <w:hideMark/>
          </w:tcPr>
          <w:p w:rsidR="00396A58" w:rsidRPr="00DA352F" w:rsidRDefault="00396A58" w:rsidP="00396A58">
            <w:pPr>
              <w:jc w:val="center"/>
              <w:outlineLvl w:val="0"/>
              <w:rPr>
                <w:bCs/>
                <w:sz w:val="22"/>
                <w:szCs w:val="22"/>
              </w:rPr>
            </w:pPr>
            <w:r w:rsidRPr="00DA352F">
              <w:rPr>
                <w:bCs/>
                <w:sz w:val="22"/>
                <w:szCs w:val="22"/>
              </w:rPr>
              <w:t>243,8</w:t>
            </w:r>
          </w:p>
        </w:tc>
        <w:tc>
          <w:tcPr>
            <w:tcW w:w="1417" w:type="dxa"/>
            <w:shd w:val="clear" w:color="auto" w:fill="auto"/>
            <w:hideMark/>
          </w:tcPr>
          <w:p w:rsidR="00396A58" w:rsidRPr="00DA352F" w:rsidRDefault="00396A58" w:rsidP="00396A58">
            <w:pPr>
              <w:jc w:val="center"/>
              <w:outlineLvl w:val="0"/>
              <w:rPr>
                <w:bCs/>
                <w:sz w:val="22"/>
                <w:szCs w:val="22"/>
              </w:rPr>
            </w:pPr>
            <w:r w:rsidRPr="00DA352F">
              <w:rPr>
                <w:bCs/>
                <w:sz w:val="22"/>
                <w:szCs w:val="22"/>
              </w:rPr>
              <w:t>771,7</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771,7</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771,7</w:t>
            </w:r>
          </w:p>
        </w:tc>
        <w:tc>
          <w:tcPr>
            <w:tcW w:w="1561" w:type="dxa"/>
            <w:shd w:val="clear" w:color="auto" w:fill="auto"/>
            <w:hideMark/>
          </w:tcPr>
          <w:p w:rsidR="00396A58" w:rsidRPr="00DA352F" w:rsidRDefault="00396A58" w:rsidP="00396A58">
            <w:pPr>
              <w:jc w:val="center"/>
              <w:outlineLvl w:val="0"/>
              <w:rPr>
                <w:bCs/>
                <w:sz w:val="22"/>
                <w:szCs w:val="22"/>
              </w:rPr>
            </w:pPr>
            <w:r w:rsidRPr="00DA352F">
              <w:rPr>
                <w:bCs/>
                <w:sz w:val="22"/>
                <w:szCs w:val="22"/>
              </w:rPr>
              <w:t>3 858,3</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6 417,0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243,8</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771,7</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771,7</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771,7</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3 858,3</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0"/>
              <w:rPr>
                <w:sz w:val="22"/>
                <w:szCs w:val="22"/>
              </w:rPr>
            </w:pPr>
            <w:r w:rsidRPr="00DA352F">
              <w:rPr>
                <w:sz w:val="22"/>
                <w:szCs w:val="22"/>
              </w:rPr>
              <w:t>4.1.3</w:t>
            </w:r>
            <w:r w:rsidR="00DA352F">
              <w:rPr>
                <w:sz w:val="22"/>
                <w:szCs w:val="22"/>
              </w:rPr>
              <w:t>.</w:t>
            </w:r>
          </w:p>
        </w:tc>
        <w:tc>
          <w:tcPr>
            <w:tcW w:w="1842" w:type="dxa"/>
            <w:vMerge w:val="restart"/>
            <w:shd w:val="clear" w:color="auto" w:fill="auto"/>
            <w:hideMark/>
          </w:tcPr>
          <w:p w:rsidR="00396A58" w:rsidRPr="00DA352F" w:rsidRDefault="00396A58" w:rsidP="00396A58">
            <w:pPr>
              <w:outlineLvl w:val="0"/>
              <w:rPr>
                <w:sz w:val="22"/>
                <w:szCs w:val="22"/>
              </w:rPr>
            </w:pPr>
            <w:r w:rsidRPr="00DA352F">
              <w:rPr>
                <w:sz w:val="22"/>
                <w:szCs w:val="22"/>
              </w:rPr>
              <w:t>Организация доставки детей из населенных пунктов района в г. Нижневартовске до и после отправки в загородные лагеря, оплата горюче</w:t>
            </w:r>
            <w:r w:rsidR="00DA352F">
              <w:rPr>
                <w:sz w:val="22"/>
                <w:szCs w:val="22"/>
              </w:rPr>
              <w:t>-</w:t>
            </w:r>
            <w:r w:rsidRPr="00DA352F">
              <w:rPr>
                <w:sz w:val="22"/>
                <w:szCs w:val="22"/>
              </w:rPr>
              <w:t>смазочных материалов, в том числе для палаточных лагерей</w:t>
            </w:r>
          </w:p>
        </w:tc>
        <w:tc>
          <w:tcPr>
            <w:tcW w:w="1985" w:type="dxa"/>
            <w:vMerge w:val="restart"/>
            <w:shd w:val="clear" w:color="auto" w:fill="auto"/>
            <w:hideMark/>
          </w:tcPr>
          <w:p w:rsidR="00396A58" w:rsidRPr="00DA352F" w:rsidRDefault="00396A58" w:rsidP="00396A58">
            <w:pPr>
              <w:outlineLvl w:val="0"/>
              <w:rPr>
                <w:sz w:val="22"/>
                <w:szCs w:val="22"/>
              </w:rPr>
            </w:pPr>
            <w:r w:rsidRPr="00DA352F">
              <w:rPr>
                <w:sz w:val="22"/>
                <w:szCs w:val="22"/>
              </w:rPr>
              <w:t xml:space="preserve">управление образования и молодежной политики, управление культуры и спорта, МАУ ДО </w:t>
            </w:r>
            <w:r w:rsidR="00DA352F">
              <w:rPr>
                <w:sz w:val="22"/>
                <w:szCs w:val="22"/>
              </w:rPr>
              <w:t>«</w:t>
            </w:r>
            <w:r w:rsidRPr="00DA352F">
              <w:rPr>
                <w:sz w:val="22"/>
                <w:szCs w:val="22"/>
              </w:rPr>
              <w:t>Спектр</w:t>
            </w:r>
            <w:r w:rsidR="00DA352F">
              <w:rPr>
                <w:sz w:val="22"/>
                <w:szCs w:val="22"/>
              </w:rPr>
              <w:t>»</w:t>
            </w:r>
            <w:r w:rsidRPr="00DA352F">
              <w:rPr>
                <w:sz w:val="22"/>
                <w:szCs w:val="22"/>
              </w:rPr>
              <w:t xml:space="preserve"> </w:t>
            </w: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0"/>
              <w:rPr>
                <w:bCs/>
                <w:sz w:val="22"/>
                <w:szCs w:val="22"/>
              </w:rPr>
            </w:pPr>
            <w:r w:rsidRPr="00DA352F">
              <w:rPr>
                <w:bCs/>
                <w:sz w:val="22"/>
                <w:szCs w:val="22"/>
              </w:rPr>
              <w:t>2 400,0</w:t>
            </w:r>
          </w:p>
        </w:tc>
        <w:tc>
          <w:tcPr>
            <w:tcW w:w="1418" w:type="dxa"/>
            <w:shd w:val="clear" w:color="auto" w:fill="auto"/>
            <w:hideMark/>
          </w:tcPr>
          <w:p w:rsidR="00396A58" w:rsidRPr="00DA352F" w:rsidRDefault="00396A58" w:rsidP="00396A58">
            <w:pPr>
              <w:jc w:val="center"/>
              <w:outlineLvl w:val="0"/>
              <w:rPr>
                <w:bCs/>
                <w:sz w:val="22"/>
                <w:szCs w:val="22"/>
              </w:rPr>
            </w:pPr>
            <w:r w:rsidRPr="00DA352F">
              <w:rPr>
                <w:bCs/>
                <w:sz w:val="22"/>
                <w:szCs w:val="22"/>
              </w:rPr>
              <w:t>0,0</w:t>
            </w:r>
          </w:p>
        </w:tc>
        <w:tc>
          <w:tcPr>
            <w:tcW w:w="1417" w:type="dxa"/>
            <w:shd w:val="clear" w:color="auto" w:fill="auto"/>
            <w:hideMark/>
          </w:tcPr>
          <w:p w:rsidR="00396A58" w:rsidRPr="00DA352F" w:rsidRDefault="00396A58" w:rsidP="00396A58">
            <w:pPr>
              <w:jc w:val="center"/>
              <w:outlineLvl w:val="0"/>
              <w:rPr>
                <w:bCs/>
                <w:sz w:val="22"/>
                <w:szCs w:val="22"/>
              </w:rPr>
            </w:pPr>
            <w:r w:rsidRPr="00DA352F">
              <w:rPr>
                <w:bCs/>
                <w:sz w:val="22"/>
                <w:szCs w:val="22"/>
              </w:rPr>
              <w:t>300,0</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300,0</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300,0</w:t>
            </w:r>
          </w:p>
        </w:tc>
        <w:tc>
          <w:tcPr>
            <w:tcW w:w="1561" w:type="dxa"/>
            <w:shd w:val="clear" w:color="auto" w:fill="auto"/>
            <w:hideMark/>
          </w:tcPr>
          <w:p w:rsidR="00396A58" w:rsidRPr="00DA352F" w:rsidRDefault="00396A58" w:rsidP="00396A58">
            <w:pPr>
              <w:jc w:val="center"/>
              <w:outlineLvl w:val="0"/>
              <w:rPr>
                <w:bCs/>
                <w:sz w:val="22"/>
                <w:szCs w:val="22"/>
              </w:rPr>
            </w:pPr>
            <w:r w:rsidRPr="00DA352F">
              <w:rPr>
                <w:bCs/>
                <w:sz w:val="22"/>
                <w:szCs w:val="22"/>
              </w:rPr>
              <w:t>1 500,0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2 400,0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300,0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300,0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300,0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1 500,0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0"/>
              <w:rPr>
                <w:sz w:val="22"/>
                <w:szCs w:val="22"/>
              </w:rPr>
            </w:pPr>
            <w:r w:rsidRPr="00DA352F">
              <w:rPr>
                <w:sz w:val="22"/>
                <w:szCs w:val="22"/>
              </w:rPr>
              <w:t>4.1.4</w:t>
            </w:r>
            <w:r w:rsidR="00DA352F">
              <w:rPr>
                <w:sz w:val="22"/>
                <w:szCs w:val="22"/>
              </w:rPr>
              <w:t>.</w:t>
            </w:r>
          </w:p>
        </w:tc>
        <w:tc>
          <w:tcPr>
            <w:tcW w:w="1842" w:type="dxa"/>
            <w:vMerge w:val="restart"/>
            <w:shd w:val="clear" w:color="auto" w:fill="auto"/>
            <w:hideMark/>
          </w:tcPr>
          <w:p w:rsidR="00396A58" w:rsidRPr="00DA352F" w:rsidRDefault="00396A58" w:rsidP="00396A58">
            <w:pPr>
              <w:outlineLvl w:val="0"/>
              <w:rPr>
                <w:sz w:val="22"/>
                <w:szCs w:val="22"/>
              </w:rPr>
            </w:pPr>
            <w:r w:rsidRPr="00DA352F">
              <w:rPr>
                <w:sz w:val="22"/>
                <w:szCs w:val="22"/>
              </w:rPr>
              <w:t>Организация обучения кадров для работы с детьми в летний период</w:t>
            </w:r>
          </w:p>
        </w:tc>
        <w:tc>
          <w:tcPr>
            <w:tcW w:w="1985" w:type="dxa"/>
            <w:vMerge w:val="restart"/>
            <w:shd w:val="clear" w:color="auto" w:fill="auto"/>
            <w:hideMark/>
          </w:tcPr>
          <w:p w:rsidR="00396A58" w:rsidRPr="00DA352F" w:rsidRDefault="00396A58" w:rsidP="00396A58">
            <w:pPr>
              <w:outlineLvl w:val="0"/>
              <w:rPr>
                <w:sz w:val="22"/>
                <w:szCs w:val="22"/>
              </w:rPr>
            </w:pPr>
            <w:r w:rsidRPr="00DA352F">
              <w:rPr>
                <w:sz w:val="22"/>
                <w:szCs w:val="22"/>
              </w:rPr>
              <w:t xml:space="preserve">управление образования и молодежной политики, управление культуры и спорта, МАУ ДО </w:t>
            </w:r>
            <w:r w:rsidR="00DA352F">
              <w:rPr>
                <w:sz w:val="22"/>
                <w:szCs w:val="22"/>
              </w:rPr>
              <w:t>«</w:t>
            </w:r>
            <w:r w:rsidRPr="00DA352F">
              <w:rPr>
                <w:sz w:val="22"/>
                <w:szCs w:val="22"/>
              </w:rPr>
              <w:t>Спектр</w:t>
            </w:r>
            <w:r w:rsidR="00DA352F">
              <w:rPr>
                <w:sz w:val="22"/>
                <w:szCs w:val="22"/>
              </w:rPr>
              <w:t>»</w:t>
            </w:r>
            <w:r w:rsidRPr="00DA352F">
              <w:rPr>
                <w:sz w:val="22"/>
                <w:szCs w:val="22"/>
              </w:rPr>
              <w:t xml:space="preserve"> </w:t>
            </w: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0"/>
              <w:rPr>
                <w:bCs/>
                <w:sz w:val="22"/>
                <w:szCs w:val="22"/>
              </w:rPr>
            </w:pPr>
            <w:r w:rsidRPr="00DA352F">
              <w:rPr>
                <w:bCs/>
                <w:sz w:val="22"/>
                <w:szCs w:val="22"/>
              </w:rPr>
              <w:t>1 303,1</w:t>
            </w:r>
          </w:p>
        </w:tc>
        <w:tc>
          <w:tcPr>
            <w:tcW w:w="1418" w:type="dxa"/>
            <w:shd w:val="clear" w:color="auto" w:fill="auto"/>
            <w:hideMark/>
          </w:tcPr>
          <w:p w:rsidR="00396A58" w:rsidRPr="00DA352F" w:rsidRDefault="00396A58" w:rsidP="00396A58">
            <w:pPr>
              <w:jc w:val="center"/>
              <w:outlineLvl w:val="0"/>
              <w:rPr>
                <w:bCs/>
                <w:sz w:val="22"/>
                <w:szCs w:val="22"/>
              </w:rPr>
            </w:pPr>
            <w:r w:rsidRPr="00DA352F">
              <w:rPr>
                <w:bCs/>
                <w:sz w:val="22"/>
                <w:szCs w:val="22"/>
              </w:rPr>
              <w:t>73,5</w:t>
            </w:r>
          </w:p>
        </w:tc>
        <w:tc>
          <w:tcPr>
            <w:tcW w:w="1417" w:type="dxa"/>
            <w:shd w:val="clear" w:color="auto" w:fill="auto"/>
            <w:hideMark/>
          </w:tcPr>
          <w:p w:rsidR="00396A58" w:rsidRPr="00DA352F" w:rsidRDefault="00396A58" w:rsidP="00396A58">
            <w:pPr>
              <w:jc w:val="center"/>
              <w:outlineLvl w:val="0"/>
              <w:rPr>
                <w:bCs/>
                <w:sz w:val="22"/>
                <w:szCs w:val="22"/>
              </w:rPr>
            </w:pPr>
            <w:r w:rsidRPr="00DA352F">
              <w:rPr>
                <w:bCs/>
                <w:sz w:val="22"/>
                <w:szCs w:val="22"/>
              </w:rPr>
              <w:t>153,7</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153,7</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153,7</w:t>
            </w:r>
          </w:p>
        </w:tc>
        <w:tc>
          <w:tcPr>
            <w:tcW w:w="1561" w:type="dxa"/>
            <w:shd w:val="clear" w:color="auto" w:fill="auto"/>
            <w:hideMark/>
          </w:tcPr>
          <w:p w:rsidR="00396A58" w:rsidRPr="00DA352F" w:rsidRDefault="00396A58" w:rsidP="00396A58">
            <w:pPr>
              <w:jc w:val="center"/>
              <w:outlineLvl w:val="0"/>
              <w:rPr>
                <w:bCs/>
                <w:sz w:val="22"/>
                <w:szCs w:val="22"/>
              </w:rPr>
            </w:pPr>
            <w:r w:rsidRPr="00DA352F">
              <w:rPr>
                <w:bCs/>
                <w:sz w:val="22"/>
                <w:szCs w:val="22"/>
              </w:rPr>
              <w:t>768,5</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1 303,1</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73,5</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153,7</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153,7</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153,7</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768,5</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0"/>
              <w:rPr>
                <w:sz w:val="22"/>
                <w:szCs w:val="22"/>
              </w:rPr>
            </w:pPr>
            <w:r w:rsidRPr="00DA352F">
              <w:rPr>
                <w:sz w:val="22"/>
                <w:szCs w:val="22"/>
              </w:rPr>
              <w:t>4.1.5</w:t>
            </w:r>
            <w:r w:rsidR="00DA352F">
              <w:rPr>
                <w:sz w:val="22"/>
                <w:szCs w:val="22"/>
              </w:rPr>
              <w:t>.</w:t>
            </w:r>
          </w:p>
        </w:tc>
        <w:tc>
          <w:tcPr>
            <w:tcW w:w="1842" w:type="dxa"/>
            <w:vMerge w:val="restart"/>
            <w:shd w:val="clear" w:color="auto" w:fill="auto"/>
            <w:hideMark/>
          </w:tcPr>
          <w:p w:rsidR="00396A58" w:rsidRPr="00DA352F" w:rsidRDefault="00396A58" w:rsidP="00396A58">
            <w:pPr>
              <w:outlineLvl w:val="0"/>
              <w:rPr>
                <w:sz w:val="22"/>
                <w:szCs w:val="22"/>
              </w:rPr>
            </w:pPr>
            <w:r w:rsidRPr="00DA352F">
              <w:rPr>
                <w:sz w:val="22"/>
                <w:szCs w:val="22"/>
              </w:rPr>
              <w:t>Проведение конкурса вариативных программ. Разработка программ в сфере организации отдыха детей и их оздоровления среди муниципальных учреждений, социально ориентированных некоммерческих организаций района</w:t>
            </w:r>
          </w:p>
        </w:tc>
        <w:tc>
          <w:tcPr>
            <w:tcW w:w="1985" w:type="dxa"/>
            <w:vMerge w:val="restart"/>
            <w:shd w:val="clear" w:color="auto" w:fill="auto"/>
            <w:hideMark/>
          </w:tcPr>
          <w:p w:rsidR="00396A58" w:rsidRPr="00DA352F" w:rsidRDefault="00396A58" w:rsidP="00396A58">
            <w:pPr>
              <w:outlineLvl w:val="0"/>
              <w:rPr>
                <w:sz w:val="22"/>
                <w:szCs w:val="22"/>
              </w:rPr>
            </w:pPr>
            <w:r w:rsidRPr="00DA352F">
              <w:rPr>
                <w:sz w:val="22"/>
                <w:szCs w:val="22"/>
              </w:rPr>
              <w:t xml:space="preserve">управление образования и молодежной политики, управление культуры и спорта, МАУ ДО </w:t>
            </w:r>
            <w:r w:rsidR="00DA352F">
              <w:rPr>
                <w:sz w:val="22"/>
                <w:szCs w:val="22"/>
              </w:rPr>
              <w:t>«</w:t>
            </w:r>
            <w:r w:rsidRPr="00DA352F">
              <w:rPr>
                <w:sz w:val="22"/>
                <w:szCs w:val="22"/>
              </w:rPr>
              <w:t>Спектр</w:t>
            </w:r>
            <w:r w:rsidR="00DA352F">
              <w:rPr>
                <w:sz w:val="22"/>
                <w:szCs w:val="22"/>
              </w:rPr>
              <w:t>»</w:t>
            </w:r>
            <w:r w:rsidRPr="00DA352F">
              <w:rPr>
                <w:sz w:val="22"/>
                <w:szCs w:val="22"/>
              </w:rPr>
              <w:t xml:space="preserve"> </w:t>
            </w: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0"/>
              <w:rPr>
                <w:bCs/>
                <w:sz w:val="22"/>
                <w:szCs w:val="22"/>
              </w:rPr>
            </w:pPr>
            <w:r w:rsidRPr="00DA352F">
              <w:rPr>
                <w:bCs/>
                <w:sz w:val="22"/>
                <w:szCs w:val="22"/>
              </w:rPr>
              <w:t>1 518,3</w:t>
            </w:r>
          </w:p>
        </w:tc>
        <w:tc>
          <w:tcPr>
            <w:tcW w:w="1418" w:type="dxa"/>
            <w:shd w:val="clear" w:color="auto" w:fill="auto"/>
            <w:hideMark/>
          </w:tcPr>
          <w:p w:rsidR="00396A58" w:rsidRPr="00DA352F" w:rsidRDefault="00396A58" w:rsidP="00396A58">
            <w:pPr>
              <w:jc w:val="center"/>
              <w:outlineLvl w:val="0"/>
              <w:rPr>
                <w:bCs/>
                <w:sz w:val="22"/>
                <w:szCs w:val="22"/>
              </w:rPr>
            </w:pPr>
            <w:r w:rsidRPr="00DA352F">
              <w:rPr>
                <w:bCs/>
                <w:sz w:val="22"/>
                <w:szCs w:val="22"/>
              </w:rPr>
              <w:t>168,7</w:t>
            </w:r>
          </w:p>
        </w:tc>
        <w:tc>
          <w:tcPr>
            <w:tcW w:w="1417" w:type="dxa"/>
            <w:shd w:val="clear" w:color="auto" w:fill="auto"/>
            <w:hideMark/>
          </w:tcPr>
          <w:p w:rsidR="00396A58" w:rsidRPr="00DA352F" w:rsidRDefault="00396A58" w:rsidP="00396A58">
            <w:pPr>
              <w:jc w:val="center"/>
              <w:outlineLvl w:val="0"/>
              <w:rPr>
                <w:bCs/>
                <w:sz w:val="22"/>
                <w:szCs w:val="22"/>
              </w:rPr>
            </w:pPr>
            <w:r w:rsidRPr="00DA352F">
              <w:rPr>
                <w:bCs/>
                <w:sz w:val="22"/>
                <w:szCs w:val="22"/>
              </w:rPr>
              <w:t>168,7</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168,7</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168,7</w:t>
            </w:r>
          </w:p>
        </w:tc>
        <w:tc>
          <w:tcPr>
            <w:tcW w:w="1561" w:type="dxa"/>
            <w:shd w:val="clear" w:color="auto" w:fill="auto"/>
            <w:hideMark/>
          </w:tcPr>
          <w:p w:rsidR="00396A58" w:rsidRPr="00DA352F" w:rsidRDefault="00396A58" w:rsidP="00396A58">
            <w:pPr>
              <w:jc w:val="center"/>
              <w:outlineLvl w:val="0"/>
              <w:rPr>
                <w:bCs/>
                <w:sz w:val="22"/>
                <w:szCs w:val="22"/>
              </w:rPr>
            </w:pPr>
            <w:r w:rsidRPr="00DA352F">
              <w:rPr>
                <w:bCs/>
                <w:sz w:val="22"/>
                <w:szCs w:val="22"/>
              </w:rPr>
              <w:t>843,5</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1 518,3</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168,7</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168,7</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168,7</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168,7</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843,5</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0"/>
              <w:rPr>
                <w:sz w:val="22"/>
                <w:szCs w:val="22"/>
              </w:rPr>
            </w:pPr>
            <w:r w:rsidRPr="00DA352F">
              <w:rPr>
                <w:sz w:val="22"/>
                <w:szCs w:val="22"/>
              </w:rPr>
              <w:t>4.1.6</w:t>
            </w:r>
            <w:r w:rsidR="00DA352F">
              <w:rPr>
                <w:sz w:val="22"/>
                <w:szCs w:val="22"/>
              </w:rPr>
              <w:t>.</w:t>
            </w:r>
          </w:p>
        </w:tc>
        <w:tc>
          <w:tcPr>
            <w:tcW w:w="1842" w:type="dxa"/>
            <w:vMerge w:val="restart"/>
            <w:shd w:val="clear" w:color="auto" w:fill="auto"/>
            <w:hideMark/>
          </w:tcPr>
          <w:p w:rsidR="00396A58" w:rsidRPr="00DA352F" w:rsidRDefault="00396A58" w:rsidP="00396A58">
            <w:pPr>
              <w:outlineLvl w:val="0"/>
              <w:rPr>
                <w:sz w:val="22"/>
                <w:szCs w:val="22"/>
              </w:rPr>
            </w:pPr>
            <w:r w:rsidRPr="00DA352F">
              <w:rPr>
                <w:sz w:val="22"/>
                <w:szCs w:val="22"/>
              </w:rPr>
              <w:t xml:space="preserve">Обеспечение деятельности по реализации подпрограммы  (услуги связи, канцелярские товары) </w:t>
            </w:r>
          </w:p>
        </w:tc>
        <w:tc>
          <w:tcPr>
            <w:tcW w:w="1985" w:type="dxa"/>
            <w:vMerge w:val="restart"/>
            <w:shd w:val="clear" w:color="auto" w:fill="auto"/>
            <w:hideMark/>
          </w:tcPr>
          <w:p w:rsidR="00396A58" w:rsidRPr="00DA352F" w:rsidRDefault="00396A58" w:rsidP="00396A58">
            <w:pPr>
              <w:outlineLvl w:val="0"/>
              <w:rPr>
                <w:sz w:val="22"/>
                <w:szCs w:val="22"/>
              </w:rPr>
            </w:pPr>
            <w:r w:rsidRPr="00DA352F">
              <w:rPr>
                <w:sz w:val="22"/>
                <w:szCs w:val="22"/>
              </w:rPr>
              <w:t xml:space="preserve">управление образования и молодежной политики, управление культуры и спорта, МАУ ДО </w:t>
            </w:r>
            <w:r w:rsidR="00DA352F">
              <w:rPr>
                <w:sz w:val="22"/>
                <w:szCs w:val="22"/>
              </w:rPr>
              <w:t>«</w:t>
            </w:r>
            <w:r w:rsidRPr="00DA352F">
              <w:rPr>
                <w:sz w:val="22"/>
                <w:szCs w:val="22"/>
              </w:rPr>
              <w:t>Спектр</w:t>
            </w:r>
            <w:r w:rsidR="00DA352F">
              <w:rPr>
                <w:sz w:val="22"/>
                <w:szCs w:val="22"/>
              </w:rPr>
              <w:t>»</w:t>
            </w:r>
            <w:r w:rsidRPr="00DA352F">
              <w:rPr>
                <w:sz w:val="22"/>
                <w:szCs w:val="22"/>
              </w:rPr>
              <w:t xml:space="preserve"> </w:t>
            </w: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0"/>
              <w:rPr>
                <w:bCs/>
                <w:sz w:val="22"/>
                <w:szCs w:val="22"/>
              </w:rPr>
            </w:pPr>
            <w:r w:rsidRPr="00DA352F">
              <w:rPr>
                <w:bCs/>
                <w:sz w:val="22"/>
                <w:szCs w:val="22"/>
              </w:rPr>
              <w:t>400,0</w:t>
            </w:r>
          </w:p>
        </w:tc>
        <w:tc>
          <w:tcPr>
            <w:tcW w:w="1418" w:type="dxa"/>
            <w:shd w:val="clear" w:color="auto" w:fill="auto"/>
            <w:hideMark/>
          </w:tcPr>
          <w:p w:rsidR="00396A58" w:rsidRPr="00DA352F" w:rsidRDefault="00396A58" w:rsidP="00396A58">
            <w:pPr>
              <w:jc w:val="center"/>
              <w:outlineLvl w:val="0"/>
              <w:rPr>
                <w:bCs/>
                <w:sz w:val="22"/>
                <w:szCs w:val="22"/>
              </w:rPr>
            </w:pPr>
            <w:r w:rsidRPr="00DA352F">
              <w:rPr>
                <w:bCs/>
                <w:sz w:val="22"/>
                <w:szCs w:val="22"/>
              </w:rPr>
              <w:t>0,0</w:t>
            </w:r>
          </w:p>
        </w:tc>
        <w:tc>
          <w:tcPr>
            <w:tcW w:w="1417" w:type="dxa"/>
            <w:shd w:val="clear" w:color="auto" w:fill="auto"/>
            <w:hideMark/>
          </w:tcPr>
          <w:p w:rsidR="00396A58" w:rsidRPr="00DA352F" w:rsidRDefault="00396A58" w:rsidP="00396A58">
            <w:pPr>
              <w:jc w:val="center"/>
              <w:outlineLvl w:val="0"/>
              <w:rPr>
                <w:bCs/>
                <w:sz w:val="22"/>
                <w:szCs w:val="22"/>
              </w:rPr>
            </w:pPr>
            <w:r w:rsidRPr="00DA352F">
              <w:rPr>
                <w:bCs/>
                <w:sz w:val="22"/>
                <w:szCs w:val="22"/>
              </w:rPr>
              <w:t>50,0</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50,0</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50,0</w:t>
            </w:r>
          </w:p>
        </w:tc>
        <w:tc>
          <w:tcPr>
            <w:tcW w:w="1561" w:type="dxa"/>
            <w:shd w:val="clear" w:color="auto" w:fill="auto"/>
            <w:hideMark/>
          </w:tcPr>
          <w:p w:rsidR="00396A58" w:rsidRPr="00DA352F" w:rsidRDefault="00396A58" w:rsidP="00396A58">
            <w:pPr>
              <w:jc w:val="center"/>
              <w:outlineLvl w:val="0"/>
              <w:rPr>
                <w:bCs/>
                <w:sz w:val="22"/>
                <w:szCs w:val="22"/>
              </w:rPr>
            </w:pPr>
            <w:r w:rsidRPr="00DA352F">
              <w:rPr>
                <w:bCs/>
                <w:sz w:val="22"/>
                <w:szCs w:val="22"/>
              </w:rPr>
              <w:t>250,0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400,0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50,0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50,0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50,0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250,0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495"/>
        </w:trPr>
        <w:tc>
          <w:tcPr>
            <w:tcW w:w="5251" w:type="dxa"/>
            <w:gridSpan w:val="3"/>
            <w:vMerge w:val="restart"/>
            <w:shd w:val="clear" w:color="auto" w:fill="auto"/>
            <w:hideMark/>
          </w:tcPr>
          <w:p w:rsidR="00396A58" w:rsidRPr="00DA352F" w:rsidRDefault="00396A58" w:rsidP="00396A58">
            <w:pPr>
              <w:rPr>
                <w:sz w:val="22"/>
                <w:szCs w:val="22"/>
              </w:rPr>
            </w:pPr>
            <w:r w:rsidRPr="00DA352F">
              <w:rPr>
                <w:sz w:val="22"/>
                <w:szCs w:val="22"/>
              </w:rPr>
              <w:t>Итого по подпрограмме 4</w:t>
            </w:r>
          </w:p>
        </w:tc>
        <w:tc>
          <w:tcPr>
            <w:tcW w:w="1417" w:type="dxa"/>
            <w:shd w:val="clear" w:color="auto" w:fill="auto"/>
            <w:hideMark/>
          </w:tcPr>
          <w:p w:rsidR="00396A58" w:rsidRPr="00DA352F" w:rsidRDefault="00396A58" w:rsidP="00396A58">
            <w:pPr>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rPr>
                <w:bCs/>
                <w:sz w:val="22"/>
                <w:szCs w:val="22"/>
              </w:rPr>
            </w:pPr>
            <w:r w:rsidRPr="00DA352F">
              <w:rPr>
                <w:bCs/>
                <w:sz w:val="22"/>
                <w:szCs w:val="22"/>
              </w:rPr>
              <w:t>197 728,3</w:t>
            </w:r>
          </w:p>
        </w:tc>
        <w:tc>
          <w:tcPr>
            <w:tcW w:w="1418" w:type="dxa"/>
            <w:shd w:val="clear" w:color="auto" w:fill="auto"/>
            <w:hideMark/>
          </w:tcPr>
          <w:p w:rsidR="00396A58" w:rsidRPr="00DA352F" w:rsidRDefault="00396A58" w:rsidP="00396A58">
            <w:pPr>
              <w:jc w:val="center"/>
              <w:rPr>
                <w:bCs/>
                <w:sz w:val="22"/>
                <w:szCs w:val="22"/>
              </w:rPr>
            </w:pPr>
            <w:r w:rsidRPr="00DA352F">
              <w:rPr>
                <w:bCs/>
                <w:sz w:val="22"/>
                <w:szCs w:val="22"/>
              </w:rPr>
              <w:t>25 322,4</w:t>
            </w:r>
          </w:p>
        </w:tc>
        <w:tc>
          <w:tcPr>
            <w:tcW w:w="1417" w:type="dxa"/>
            <w:shd w:val="clear" w:color="auto" w:fill="auto"/>
            <w:hideMark/>
          </w:tcPr>
          <w:p w:rsidR="00396A58" w:rsidRPr="00DA352F" w:rsidRDefault="00396A58" w:rsidP="00396A58">
            <w:pPr>
              <w:jc w:val="center"/>
              <w:rPr>
                <w:bCs/>
                <w:sz w:val="22"/>
                <w:szCs w:val="22"/>
              </w:rPr>
            </w:pPr>
            <w:r w:rsidRPr="00DA352F">
              <w:rPr>
                <w:bCs/>
                <w:sz w:val="22"/>
                <w:szCs w:val="22"/>
              </w:rPr>
              <w:t>32 977,1</w:t>
            </w:r>
          </w:p>
        </w:tc>
        <w:tc>
          <w:tcPr>
            <w:tcW w:w="1406" w:type="dxa"/>
            <w:shd w:val="clear" w:color="auto" w:fill="auto"/>
            <w:hideMark/>
          </w:tcPr>
          <w:p w:rsidR="00396A58" w:rsidRPr="00DA352F" w:rsidRDefault="00396A58" w:rsidP="00396A58">
            <w:pPr>
              <w:jc w:val="center"/>
              <w:rPr>
                <w:bCs/>
                <w:sz w:val="22"/>
                <w:szCs w:val="22"/>
              </w:rPr>
            </w:pPr>
            <w:r w:rsidRPr="00DA352F">
              <w:rPr>
                <w:bCs/>
                <w:sz w:val="22"/>
                <w:szCs w:val="22"/>
              </w:rPr>
              <w:t>31 816,1</w:t>
            </w:r>
          </w:p>
        </w:tc>
        <w:tc>
          <w:tcPr>
            <w:tcW w:w="1406" w:type="dxa"/>
            <w:shd w:val="clear" w:color="auto" w:fill="auto"/>
            <w:hideMark/>
          </w:tcPr>
          <w:p w:rsidR="00396A58" w:rsidRPr="00DA352F" w:rsidRDefault="00396A58" w:rsidP="00396A58">
            <w:pPr>
              <w:jc w:val="center"/>
              <w:rPr>
                <w:bCs/>
                <w:sz w:val="22"/>
                <w:szCs w:val="22"/>
              </w:rPr>
            </w:pPr>
            <w:r w:rsidRPr="00DA352F">
              <w:rPr>
                <w:bCs/>
                <w:sz w:val="22"/>
                <w:szCs w:val="22"/>
              </w:rPr>
              <w:t>31 816,1</w:t>
            </w:r>
          </w:p>
        </w:tc>
        <w:tc>
          <w:tcPr>
            <w:tcW w:w="1561" w:type="dxa"/>
            <w:shd w:val="clear" w:color="auto" w:fill="auto"/>
            <w:hideMark/>
          </w:tcPr>
          <w:p w:rsidR="00396A58" w:rsidRPr="00DA352F" w:rsidRDefault="00396A58" w:rsidP="00396A58">
            <w:pPr>
              <w:jc w:val="center"/>
              <w:rPr>
                <w:bCs/>
                <w:sz w:val="22"/>
                <w:szCs w:val="22"/>
              </w:rPr>
            </w:pPr>
            <w:r w:rsidRPr="00DA352F">
              <w:rPr>
                <w:bCs/>
                <w:sz w:val="22"/>
                <w:szCs w:val="22"/>
              </w:rPr>
              <w:t>75 796,8</w:t>
            </w:r>
          </w:p>
        </w:tc>
      </w:tr>
      <w:tr w:rsidR="00396A58" w:rsidRPr="00DA352F" w:rsidTr="00DA352F">
        <w:trPr>
          <w:trHeight w:val="615"/>
        </w:trPr>
        <w:tc>
          <w:tcPr>
            <w:tcW w:w="5251" w:type="dxa"/>
            <w:gridSpan w:val="3"/>
            <w:vMerge/>
            <w:shd w:val="clear" w:color="auto" w:fill="auto"/>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61 452,8</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11 482,7</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16 656,7</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16 656,7</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16 656,7</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0,0</w:t>
            </w:r>
          </w:p>
        </w:tc>
      </w:tr>
      <w:tr w:rsidR="00396A58" w:rsidRPr="00DA352F" w:rsidTr="00DA352F">
        <w:trPr>
          <w:trHeight w:val="540"/>
        </w:trPr>
        <w:tc>
          <w:tcPr>
            <w:tcW w:w="5251" w:type="dxa"/>
            <w:gridSpan w:val="3"/>
            <w:vMerge/>
            <w:shd w:val="clear" w:color="auto" w:fill="auto"/>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128 472,6</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7 197,8</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15 159,4</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15 159,4</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15 159,4</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75 796,8</w:t>
            </w:r>
          </w:p>
        </w:tc>
      </w:tr>
      <w:tr w:rsidR="00396A58" w:rsidRPr="00DA352F" w:rsidTr="00DA352F">
        <w:trPr>
          <w:trHeight w:val="615"/>
        </w:trPr>
        <w:tc>
          <w:tcPr>
            <w:tcW w:w="5251" w:type="dxa"/>
            <w:gridSpan w:val="3"/>
            <w:vMerge/>
            <w:shd w:val="clear" w:color="auto" w:fill="auto"/>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7 802,9</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6 641,9</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1 161,0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0,0</w:t>
            </w:r>
          </w:p>
        </w:tc>
      </w:tr>
      <w:tr w:rsidR="00396A58" w:rsidRPr="00DA352F" w:rsidTr="00DA352F">
        <w:trPr>
          <w:trHeight w:val="615"/>
        </w:trPr>
        <w:tc>
          <w:tcPr>
            <w:tcW w:w="15152" w:type="dxa"/>
            <w:gridSpan w:val="10"/>
            <w:shd w:val="clear" w:color="auto" w:fill="auto"/>
            <w:hideMark/>
          </w:tcPr>
          <w:p w:rsidR="00396A58" w:rsidRPr="00DA352F" w:rsidRDefault="00396A58" w:rsidP="00DA352F">
            <w:pPr>
              <w:jc w:val="center"/>
              <w:rPr>
                <w:b/>
                <w:bCs/>
                <w:sz w:val="22"/>
                <w:szCs w:val="22"/>
              </w:rPr>
            </w:pPr>
            <w:r w:rsidRPr="00DA352F">
              <w:rPr>
                <w:b/>
                <w:bCs/>
                <w:sz w:val="22"/>
                <w:szCs w:val="22"/>
              </w:rPr>
              <w:t>Подпрограмма 5. Молодежь Нижневартовского района</w:t>
            </w:r>
          </w:p>
        </w:tc>
      </w:tr>
      <w:tr w:rsidR="00396A58" w:rsidRPr="00DA352F" w:rsidTr="00DA352F">
        <w:trPr>
          <w:trHeight w:val="480"/>
        </w:trPr>
        <w:tc>
          <w:tcPr>
            <w:tcW w:w="1424" w:type="dxa"/>
            <w:vMerge w:val="restart"/>
            <w:shd w:val="clear" w:color="auto" w:fill="auto"/>
            <w:hideMark/>
          </w:tcPr>
          <w:p w:rsidR="00396A58" w:rsidRPr="00DA352F" w:rsidRDefault="00396A58" w:rsidP="00396A58">
            <w:pPr>
              <w:outlineLvl w:val="0"/>
              <w:rPr>
                <w:sz w:val="22"/>
                <w:szCs w:val="22"/>
              </w:rPr>
            </w:pPr>
            <w:r w:rsidRPr="00DA352F">
              <w:rPr>
                <w:sz w:val="22"/>
                <w:szCs w:val="22"/>
              </w:rPr>
              <w:t>5.1.</w:t>
            </w:r>
          </w:p>
        </w:tc>
        <w:tc>
          <w:tcPr>
            <w:tcW w:w="1842" w:type="dxa"/>
            <w:vMerge w:val="restart"/>
            <w:shd w:val="clear" w:color="auto" w:fill="auto"/>
            <w:hideMark/>
          </w:tcPr>
          <w:p w:rsidR="00396A58" w:rsidRPr="00DA352F" w:rsidRDefault="00396A58" w:rsidP="00396A58">
            <w:pPr>
              <w:outlineLvl w:val="0"/>
              <w:rPr>
                <w:sz w:val="22"/>
                <w:szCs w:val="22"/>
              </w:rPr>
            </w:pPr>
            <w:r w:rsidRPr="00DA352F">
              <w:rPr>
                <w:sz w:val="22"/>
                <w:szCs w:val="22"/>
              </w:rPr>
              <w:t xml:space="preserve">Основное мероприятие </w:t>
            </w:r>
            <w:r w:rsidR="00DA352F">
              <w:rPr>
                <w:sz w:val="22"/>
                <w:szCs w:val="22"/>
              </w:rPr>
              <w:t>«</w:t>
            </w:r>
            <w:r w:rsidRPr="00DA352F">
              <w:rPr>
                <w:sz w:val="22"/>
                <w:szCs w:val="22"/>
              </w:rPr>
              <w:t>Проведение мероприятий по обеспечению эффективной системы по социализации и самореализации молодежи, развитию потенциала молодежи</w:t>
            </w:r>
            <w:r w:rsidR="00DA352F">
              <w:rPr>
                <w:sz w:val="22"/>
                <w:szCs w:val="22"/>
              </w:rPr>
              <w:t>»</w:t>
            </w:r>
            <w:r w:rsidRPr="00DA352F">
              <w:rPr>
                <w:sz w:val="22"/>
                <w:szCs w:val="22"/>
              </w:rPr>
              <w:t xml:space="preserve"> (14,</w:t>
            </w:r>
            <w:r w:rsidR="00DA352F">
              <w:rPr>
                <w:sz w:val="22"/>
                <w:szCs w:val="22"/>
              </w:rPr>
              <w:t xml:space="preserve"> </w:t>
            </w:r>
            <w:r w:rsidRPr="00DA352F">
              <w:rPr>
                <w:sz w:val="22"/>
                <w:szCs w:val="22"/>
              </w:rPr>
              <w:t>15,</w:t>
            </w:r>
            <w:r w:rsidR="00DA352F">
              <w:rPr>
                <w:sz w:val="22"/>
                <w:szCs w:val="22"/>
              </w:rPr>
              <w:t xml:space="preserve"> </w:t>
            </w:r>
            <w:r w:rsidRPr="00DA352F">
              <w:rPr>
                <w:sz w:val="22"/>
                <w:szCs w:val="22"/>
              </w:rPr>
              <w:t>16)</w:t>
            </w:r>
          </w:p>
        </w:tc>
        <w:tc>
          <w:tcPr>
            <w:tcW w:w="1985" w:type="dxa"/>
            <w:vMerge w:val="restart"/>
            <w:shd w:val="clear" w:color="auto" w:fill="auto"/>
            <w:hideMark/>
          </w:tcPr>
          <w:p w:rsidR="00396A58" w:rsidRPr="00DA352F" w:rsidRDefault="00396A58" w:rsidP="00396A58">
            <w:pPr>
              <w:outlineLvl w:val="0"/>
              <w:rPr>
                <w:sz w:val="22"/>
                <w:szCs w:val="22"/>
              </w:rPr>
            </w:pPr>
            <w:r w:rsidRPr="00DA352F">
              <w:rPr>
                <w:sz w:val="22"/>
                <w:szCs w:val="22"/>
              </w:rPr>
              <w:t>управление образования и молодежной политики</w:t>
            </w: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0"/>
              <w:rPr>
                <w:bCs/>
                <w:sz w:val="22"/>
                <w:szCs w:val="22"/>
              </w:rPr>
            </w:pPr>
            <w:r w:rsidRPr="00DA352F">
              <w:rPr>
                <w:bCs/>
                <w:sz w:val="22"/>
                <w:szCs w:val="22"/>
              </w:rPr>
              <w:t>34 706,4</w:t>
            </w:r>
          </w:p>
        </w:tc>
        <w:tc>
          <w:tcPr>
            <w:tcW w:w="1418" w:type="dxa"/>
            <w:shd w:val="clear" w:color="auto" w:fill="auto"/>
            <w:hideMark/>
          </w:tcPr>
          <w:p w:rsidR="00396A58" w:rsidRPr="00DA352F" w:rsidRDefault="00396A58" w:rsidP="00396A58">
            <w:pPr>
              <w:jc w:val="center"/>
              <w:outlineLvl w:val="0"/>
              <w:rPr>
                <w:bCs/>
                <w:sz w:val="22"/>
                <w:szCs w:val="22"/>
              </w:rPr>
            </w:pPr>
            <w:r w:rsidRPr="00DA352F">
              <w:rPr>
                <w:bCs/>
                <w:sz w:val="22"/>
                <w:szCs w:val="22"/>
              </w:rPr>
              <w:t>6 466,3</w:t>
            </w:r>
          </w:p>
        </w:tc>
        <w:tc>
          <w:tcPr>
            <w:tcW w:w="1417" w:type="dxa"/>
            <w:shd w:val="clear" w:color="auto" w:fill="auto"/>
            <w:hideMark/>
          </w:tcPr>
          <w:p w:rsidR="00396A58" w:rsidRPr="00DA352F" w:rsidRDefault="00396A58" w:rsidP="00396A58">
            <w:pPr>
              <w:jc w:val="center"/>
              <w:outlineLvl w:val="0"/>
              <w:rPr>
                <w:bCs/>
                <w:sz w:val="22"/>
                <w:szCs w:val="22"/>
              </w:rPr>
            </w:pPr>
            <w:r w:rsidRPr="00DA352F">
              <w:rPr>
                <w:bCs/>
                <w:sz w:val="22"/>
                <w:szCs w:val="22"/>
              </w:rPr>
              <w:t>6 605,0</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6 605,0</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6 605,0</w:t>
            </w:r>
          </w:p>
        </w:tc>
        <w:tc>
          <w:tcPr>
            <w:tcW w:w="1561" w:type="dxa"/>
            <w:shd w:val="clear" w:color="auto" w:fill="auto"/>
            <w:hideMark/>
          </w:tcPr>
          <w:p w:rsidR="00396A58" w:rsidRPr="00DA352F" w:rsidRDefault="00396A58" w:rsidP="00396A58">
            <w:pPr>
              <w:jc w:val="center"/>
              <w:outlineLvl w:val="0"/>
              <w:rPr>
                <w:bCs/>
                <w:sz w:val="22"/>
                <w:szCs w:val="22"/>
              </w:rPr>
            </w:pPr>
            <w:r w:rsidRPr="00DA352F">
              <w:rPr>
                <w:bCs/>
                <w:sz w:val="22"/>
                <w:szCs w:val="22"/>
              </w:rPr>
              <w:t>8 425,0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17 776,3</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4 426,3</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4 450,0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4 450,0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4 450,0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55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16 930,1</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2 040,0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2 155,0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2 155,0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2 155,0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8 425,0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0"/>
              <w:rPr>
                <w:sz w:val="22"/>
                <w:szCs w:val="22"/>
              </w:rPr>
            </w:pPr>
            <w:r w:rsidRPr="00DA352F">
              <w:rPr>
                <w:sz w:val="22"/>
                <w:szCs w:val="22"/>
              </w:rPr>
              <w:t>5.1.1</w:t>
            </w:r>
            <w:r w:rsidR="004353EB">
              <w:rPr>
                <w:sz w:val="22"/>
                <w:szCs w:val="22"/>
              </w:rPr>
              <w:t>.</w:t>
            </w:r>
          </w:p>
        </w:tc>
        <w:tc>
          <w:tcPr>
            <w:tcW w:w="1842" w:type="dxa"/>
            <w:vMerge w:val="restart"/>
            <w:shd w:val="clear" w:color="auto" w:fill="auto"/>
            <w:hideMark/>
          </w:tcPr>
          <w:p w:rsidR="00396A58" w:rsidRPr="00DA352F" w:rsidRDefault="00396A58" w:rsidP="00396A58">
            <w:pPr>
              <w:outlineLvl w:val="0"/>
              <w:rPr>
                <w:sz w:val="22"/>
                <w:szCs w:val="22"/>
              </w:rPr>
            </w:pPr>
            <w:r w:rsidRPr="00DA352F">
              <w:rPr>
                <w:sz w:val="22"/>
                <w:szCs w:val="22"/>
              </w:rPr>
              <w:t>Мероприятия по поддержке молодых семей: приобретение комплектов для новорожденных</w:t>
            </w:r>
          </w:p>
        </w:tc>
        <w:tc>
          <w:tcPr>
            <w:tcW w:w="1985" w:type="dxa"/>
            <w:vMerge w:val="restart"/>
            <w:shd w:val="clear" w:color="auto" w:fill="auto"/>
            <w:hideMark/>
          </w:tcPr>
          <w:p w:rsidR="00396A58" w:rsidRPr="00DA352F" w:rsidRDefault="00396A58" w:rsidP="00396A58">
            <w:pPr>
              <w:outlineLvl w:val="0"/>
              <w:rPr>
                <w:sz w:val="22"/>
                <w:szCs w:val="22"/>
              </w:rPr>
            </w:pPr>
            <w:r w:rsidRPr="00DA352F">
              <w:rPr>
                <w:sz w:val="22"/>
                <w:szCs w:val="22"/>
              </w:rPr>
              <w:t xml:space="preserve">управление образования и молодежной политики,  МАУ ДО </w:t>
            </w:r>
            <w:r w:rsidR="00DA352F">
              <w:rPr>
                <w:sz w:val="22"/>
                <w:szCs w:val="22"/>
              </w:rPr>
              <w:t>«</w:t>
            </w:r>
            <w:r w:rsidRPr="00DA352F">
              <w:rPr>
                <w:sz w:val="22"/>
                <w:szCs w:val="22"/>
              </w:rPr>
              <w:t>Спектр</w:t>
            </w:r>
            <w:r w:rsidR="00DA352F">
              <w:rPr>
                <w:sz w:val="22"/>
                <w:szCs w:val="22"/>
              </w:rPr>
              <w:t>»</w:t>
            </w: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0"/>
              <w:rPr>
                <w:bCs/>
                <w:sz w:val="22"/>
                <w:szCs w:val="22"/>
              </w:rPr>
            </w:pPr>
            <w:r w:rsidRPr="00DA352F">
              <w:rPr>
                <w:bCs/>
                <w:sz w:val="22"/>
                <w:szCs w:val="22"/>
              </w:rPr>
              <w:t>6 750,0</w:t>
            </w:r>
          </w:p>
        </w:tc>
        <w:tc>
          <w:tcPr>
            <w:tcW w:w="1418" w:type="dxa"/>
            <w:shd w:val="clear" w:color="auto" w:fill="auto"/>
            <w:hideMark/>
          </w:tcPr>
          <w:p w:rsidR="00396A58" w:rsidRPr="00DA352F" w:rsidRDefault="00396A58" w:rsidP="00396A58">
            <w:pPr>
              <w:jc w:val="center"/>
              <w:outlineLvl w:val="0"/>
              <w:rPr>
                <w:bCs/>
                <w:sz w:val="22"/>
                <w:szCs w:val="22"/>
              </w:rPr>
            </w:pPr>
            <w:r w:rsidRPr="00DA352F">
              <w:rPr>
                <w:bCs/>
                <w:sz w:val="22"/>
                <w:szCs w:val="22"/>
              </w:rPr>
              <w:t>750,0</w:t>
            </w:r>
          </w:p>
        </w:tc>
        <w:tc>
          <w:tcPr>
            <w:tcW w:w="1417" w:type="dxa"/>
            <w:shd w:val="clear" w:color="auto" w:fill="auto"/>
            <w:hideMark/>
          </w:tcPr>
          <w:p w:rsidR="00396A58" w:rsidRPr="00DA352F" w:rsidRDefault="00396A58" w:rsidP="00396A58">
            <w:pPr>
              <w:jc w:val="center"/>
              <w:outlineLvl w:val="0"/>
              <w:rPr>
                <w:bCs/>
                <w:sz w:val="22"/>
                <w:szCs w:val="22"/>
              </w:rPr>
            </w:pPr>
            <w:r w:rsidRPr="00DA352F">
              <w:rPr>
                <w:bCs/>
                <w:sz w:val="22"/>
                <w:szCs w:val="22"/>
              </w:rPr>
              <w:t>750,0</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750,0</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750,0</w:t>
            </w:r>
          </w:p>
        </w:tc>
        <w:tc>
          <w:tcPr>
            <w:tcW w:w="1561" w:type="dxa"/>
            <w:shd w:val="clear" w:color="auto" w:fill="auto"/>
            <w:hideMark/>
          </w:tcPr>
          <w:p w:rsidR="00396A58" w:rsidRPr="00DA352F" w:rsidRDefault="00396A58" w:rsidP="00396A58">
            <w:pPr>
              <w:jc w:val="center"/>
              <w:outlineLvl w:val="0"/>
              <w:rPr>
                <w:bCs/>
                <w:sz w:val="22"/>
                <w:szCs w:val="22"/>
              </w:rPr>
            </w:pPr>
            <w:r w:rsidRPr="00DA352F">
              <w:rPr>
                <w:bCs/>
                <w:sz w:val="22"/>
                <w:szCs w:val="22"/>
              </w:rPr>
              <w:t>3 750,0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6 750,0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750,0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750,0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750,0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750,0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3 750,0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555"/>
        </w:trPr>
        <w:tc>
          <w:tcPr>
            <w:tcW w:w="1424" w:type="dxa"/>
            <w:vMerge w:val="restart"/>
            <w:shd w:val="clear" w:color="auto" w:fill="auto"/>
            <w:hideMark/>
          </w:tcPr>
          <w:p w:rsidR="00396A58" w:rsidRPr="00DA352F" w:rsidRDefault="00396A58" w:rsidP="00396A58">
            <w:pPr>
              <w:outlineLvl w:val="0"/>
              <w:rPr>
                <w:sz w:val="22"/>
                <w:szCs w:val="22"/>
              </w:rPr>
            </w:pPr>
            <w:r w:rsidRPr="00DA352F">
              <w:rPr>
                <w:sz w:val="22"/>
                <w:szCs w:val="22"/>
              </w:rPr>
              <w:t>5.1.2</w:t>
            </w:r>
            <w:r w:rsidR="002067F2">
              <w:rPr>
                <w:sz w:val="22"/>
                <w:szCs w:val="22"/>
              </w:rPr>
              <w:t>.</w:t>
            </w:r>
          </w:p>
        </w:tc>
        <w:tc>
          <w:tcPr>
            <w:tcW w:w="1842" w:type="dxa"/>
            <w:vMerge w:val="restart"/>
            <w:shd w:val="clear" w:color="auto" w:fill="auto"/>
            <w:hideMark/>
          </w:tcPr>
          <w:p w:rsidR="00396A58" w:rsidRPr="00DA352F" w:rsidRDefault="00396A58" w:rsidP="00396A58">
            <w:pPr>
              <w:outlineLvl w:val="0"/>
              <w:rPr>
                <w:sz w:val="22"/>
                <w:szCs w:val="22"/>
              </w:rPr>
            </w:pPr>
            <w:r w:rsidRPr="00DA352F">
              <w:rPr>
                <w:sz w:val="22"/>
                <w:szCs w:val="22"/>
              </w:rPr>
              <w:t xml:space="preserve">Мероприятия по содействию профессиональному становлению молодежи: организации временной занятости несовершеннолетних граждан в возрасте от 14 до 18 лет в свободное от учебы время; встреча главы района с выпускниками профессиональных учебных заведений, жителями района; информационно-ознакомительная кампания </w:t>
            </w:r>
            <w:r w:rsidR="00DA352F">
              <w:rPr>
                <w:sz w:val="22"/>
                <w:szCs w:val="22"/>
              </w:rPr>
              <w:t>«</w:t>
            </w:r>
            <w:r w:rsidRPr="00DA352F">
              <w:rPr>
                <w:sz w:val="22"/>
                <w:szCs w:val="22"/>
              </w:rPr>
              <w:t>Абитуриент</w:t>
            </w:r>
            <w:r w:rsidR="00DA352F">
              <w:rPr>
                <w:sz w:val="22"/>
                <w:szCs w:val="22"/>
              </w:rPr>
              <w:t>»</w:t>
            </w:r>
          </w:p>
        </w:tc>
        <w:tc>
          <w:tcPr>
            <w:tcW w:w="1985" w:type="dxa"/>
            <w:vMerge w:val="restart"/>
            <w:shd w:val="clear" w:color="auto" w:fill="auto"/>
            <w:hideMark/>
          </w:tcPr>
          <w:p w:rsidR="00396A58" w:rsidRPr="00DA352F" w:rsidRDefault="00396A58" w:rsidP="00396A58">
            <w:pPr>
              <w:outlineLvl w:val="0"/>
              <w:rPr>
                <w:sz w:val="22"/>
                <w:szCs w:val="22"/>
              </w:rPr>
            </w:pPr>
            <w:r w:rsidRPr="00DA352F">
              <w:rPr>
                <w:sz w:val="22"/>
                <w:szCs w:val="22"/>
              </w:rPr>
              <w:t xml:space="preserve">управление образования и молодежной политики,  МАУ ДО </w:t>
            </w:r>
            <w:r w:rsidR="00DA352F">
              <w:rPr>
                <w:sz w:val="22"/>
                <w:szCs w:val="22"/>
              </w:rPr>
              <w:t>«</w:t>
            </w:r>
            <w:r w:rsidRPr="00DA352F">
              <w:rPr>
                <w:sz w:val="22"/>
                <w:szCs w:val="22"/>
              </w:rPr>
              <w:t>Спектр</w:t>
            </w:r>
            <w:r w:rsidR="00DA352F">
              <w:rPr>
                <w:sz w:val="22"/>
                <w:szCs w:val="22"/>
              </w:rPr>
              <w:t>»</w:t>
            </w: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23 906,4</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5 266,3</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5 405,0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5 405,0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5 405,0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2 425,0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17 776,3</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4 426,3</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4 450,0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4 450,0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4 450,0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00"/>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6 130,1</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840,0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955,0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955,0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955,0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2 425,0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0"/>
              <w:rPr>
                <w:sz w:val="22"/>
                <w:szCs w:val="22"/>
              </w:rPr>
            </w:pPr>
            <w:r w:rsidRPr="00DA352F">
              <w:rPr>
                <w:sz w:val="22"/>
                <w:szCs w:val="22"/>
              </w:rPr>
              <w:t>5.1.3</w:t>
            </w:r>
            <w:r w:rsidR="002067F2">
              <w:rPr>
                <w:sz w:val="22"/>
                <w:szCs w:val="22"/>
              </w:rPr>
              <w:t>.</w:t>
            </w:r>
          </w:p>
        </w:tc>
        <w:tc>
          <w:tcPr>
            <w:tcW w:w="1842" w:type="dxa"/>
            <w:vMerge w:val="restart"/>
            <w:shd w:val="clear" w:color="auto" w:fill="auto"/>
            <w:hideMark/>
          </w:tcPr>
          <w:p w:rsidR="00396A58" w:rsidRPr="00DA352F" w:rsidRDefault="00396A58" w:rsidP="00396A58">
            <w:pPr>
              <w:outlineLvl w:val="0"/>
              <w:rPr>
                <w:sz w:val="22"/>
                <w:szCs w:val="22"/>
              </w:rPr>
            </w:pPr>
            <w:r w:rsidRPr="00DA352F">
              <w:rPr>
                <w:sz w:val="22"/>
                <w:szCs w:val="22"/>
              </w:rPr>
              <w:t>Мероприятия по гражданско-патриотическому во</w:t>
            </w:r>
            <w:r w:rsidR="002067F2">
              <w:rPr>
                <w:sz w:val="22"/>
                <w:szCs w:val="22"/>
              </w:rPr>
              <w:t>спитанию детей и молодежи в воз</w:t>
            </w:r>
            <w:r w:rsidRPr="00DA352F">
              <w:rPr>
                <w:sz w:val="22"/>
                <w:szCs w:val="22"/>
              </w:rPr>
              <w:t>расте до 35 лет включительно.</w:t>
            </w:r>
          </w:p>
        </w:tc>
        <w:tc>
          <w:tcPr>
            <w:tcW w:w="1985" w:type="dxa"/>
            <w:vMerge w:val="restart"/>
            <w:shd w:val="clear" w:color="auto" w:fill="auto"/>
            <w:hideMark/>
          </w:tcPr>
          <w:p w:rsidR="00396A58" w:rsidRPr="00DA352F" w:rsidRDefault="00396A58" w:rsidP="00396A58">
            <w:pPr>
              <w:outlineLvl w:val="0"/>
              <w:rPr>
                <w:sz w:val="22"/>
                <w:szCs w:val="22"/>
              </w:rPr>
            </w:pPr>
            <w:r w:rsidRPr="00DA352F">
              <w:rPr>
                <w:sz w:val="22"/>
                <w:szCs w:val="22"/>
              </w:rPr>
              <w:t xml:space="preserve">управление образования и молодежной политики, управление культуры и спорта, отдел записи актов гражданского состояния администрации района, МАУ ДО </w:t>
            </w:r>
            <w:r w:rsidR="00DA352F">
              <w:rPr>
                <w:sz w:val="22"/>
                <w:szCs w:val="22"/>
              </w:rPr>
              <w:t>«</w:t>
            </w:r>
            <w:r w:rsidRPr="00DA352F">
              <w:rPr>
                <w:sz w:val="22"/>
                <w:szCs w:val="22"/>
              </w:rPr>
              <w:t>Спектр</w:t>
            </w:r>
            <w:r w:rsidR="00DA352F">
              <w:rPr>
                <w:sz w:val="22"/>
                <w:szCs w:val="22"/>
              </w:rPr>
              <w:t>»</w:t>
            </w: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4 050,0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450,0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450,0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450,0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450,0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2 250,0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4 050,0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450,0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450,0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450,0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450,0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2 250,0</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0"/>
              <w:rPr>
                <w:sz w:val="22"/>
                <w:szCs w:val="22"/>
              </w:rPr>
            </w:pPr>
            <w:r w:rsidRPr="00DA352F">
              <w:rPr>
                <w:sz w:val="22"/>
                <w:szCs w:val="22"/>
              </w:rPr>
              <w:t>5.1.4</w:t>
            </w:r>
            <w:r w:rsidR="002067F2">
              <w:rPr>
                <w:sz w:val="22"/>
                <w:szCs w:val="22"/>
              </w:rPr>
              <w:t>.</w:t>
            </w:r>
          </w:p>
        </w:tc>
        <w:tc>
          <w:tcPr>
            <w:tcW w:w="1842" w:type="dxa"/>
            <w:vMerge w:val="restart"/>
            <w:shd w:val="clear" w:color="auto" w:fill="auto"/>
            <w:hideMark/>
          </w:tcPr>
          <w:p w:rsidR="00396A58" w:rsidRPr="00DA352F" w:rsidRDefault="00396A58" w:rsidP="00396A58">
            <w:pPr>
              <w:outlineLvl w:val="0"/>
              <w:rPr>
                <w:sz w:val="22"/>
                <w:szCs w:val="22"/>
              </w:rPr>
            </w:pPr>
            <w:r w:rsidRPr="00DA352F">
              <w:rPr>
                <w:sz w:val="22"/>
                <w:szCs w:val="22"/>
              </w:rPr>
              <w:t>Предотвращение фактов пропаганды и распространения криминальной идеологии среди несовершеннолетних, создания детских и молодежных сообществ на основе криминальной субкультуры, в том числе посредством использования информационных ресурсов сети Интернет</w:t>
            </w:r>
          </w:p>
        </w:tc>
        <w:tc>
          <w:tcPr>
            <w:tcW w:w="1985" w:type="dxa"/>
            <w:vMerge w:val="restart"/>
            <w:shd w:val="clear" w:color="auto" w:fill="auto"/>
            <w:hideMark/>
          </w:tcPr>
          <w:p w:rsidR="00396A58" w:rsidRPr="00DA352F" w:rsidRDefault="00396A58" w:rsidP="00396A58">
            <w:pPr>
              <w:outlineLvl w:val="0"/>
              <w:rPr>
                <w:sz w:val="22"/>
                <w:szCs w:val="22"/>
              </w:rPr>
            </w:pPr>
            <w:r w:rsidRPr="00DA352F">
              <w:rPr>
                <w:sz w:val="22"/>
                <w:szCs w:val="22"/>
              </w:rPr>
              <w:t xml:space="preserve">управление образования и молодежной политики, муниципальные образовательные учреждения района, МАУ ДО </w:t>
            </w:r>
            <w:r w:rsidR="00DA352F">
              <w:rPr>
                <w:sz w:val="22"/>
                <w:szCs w:val="22"/>
              </w:rPr>
              <w:t>«</w:t>
            </w:r>
            <w:r w:rsidRPr="00DA352F">
              <w:rPr>
                <w:sz w:val="22"/>
                <w:szCs w:val="22"/>
              </w:rPr>
              <w:t>Спектр</w:t>
            </w:r>
            <w:r w:rsidR="00DA352F">
              <w:rPr>
                <w:sz w:val="22"/>
                <w:szCs w:val="22"/>
              </w:rPr>
              <w:t>»</w:t>
            </w: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всего</w:t>
            </w:r>
          </w:p>
        </w:tc>
        <w:tc>
          <w:tcPr>
            <w:tcW w:w="8484" w:type="dxa"/>
            <w:gridSpan w:val="6"/>
            <w:shd w:val="clear" w:color="auto" w:fill="auto"/>
            <w:hideMark/>
          </w:tcPr>
          <w:p w:rsidR="00396A58" w:rsidRPr="00DA352F" w:rsidRDefault="00396A58" w:rsidP="00396A58">
            <w:pPr>
              <w:outlineLvl w:val="0"/>
              <w:rPr>
                <w:sz w:val="22"/>
                <w:szCs w:val="22"/>
              </w:rPr>
            </w:pPr>
            <w:r w:rsidRPr="00DA352F">
              <w:rPr>
                <w:sz w:val="22"/>
                <w:szCs w:val="22"/>
              </w:rPr>
              <w:t>за счет финансирования основной деятельности исполнителя</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местный бюджет</w:t>
            </w:r>
          </w:p>
        </w:tc>
        <w:tc>
          <w:tcPr>
            <w:tcW w:w="8484" w:type="dxa"/>
            <w:gridSpan w:val="6"/>
            <w:shd w:val="clear" w:color="auto" w:fill="auto"/>
            <w:hideMark/>
          </w:tcPr>
          <w:p w:rsidR="00396A58" w:rsidRPr="00DA352F" w:rsidRDefault="00396A58" w:rsidP="00396A58">
            <w:pPr>
              <w:outlineLvl w:val="0"/>
              <w:rPr>
                <w:sz w:val="22"/>
                <w:szCs w:val="22"/>
              </w:rPr>
            </w:pPr>
            <w:r w:rsidRPr="00DA352F">
              <w:rPr>
                <w:sz w:val="22"/>
                <w:szCs w:val="22"/>
              </w:rPr>
              <w:t>за счет финансирования основной деятельности исполнителя</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0"/>
              <w:rPr>
                <w:sz w:val="22"/>
                <w:szCs w:val="22"/>
              </w:rPr>
            </w:pPr>
            <w:r w:rsidRPr="00DA352F">
              <w:rPr>
                <w:sz w:val="22"/>
                <w:szCs w:val="22"/>
              </w:rPr>
              <w:t>5.1.5</w:t>
            </w:r>
            <w:r w:rsidR="002067F2">
              <w:rPr>
                <w:sz w:val="22"/>
                <w:szCs w:val="22"/>
              </w:rPr>
              <w:t>.</w:t>
            </w:r>
          </w:p>
        </w:tc>
        <w:tc>
          <w:tcPr>
            <w:tcW w:w="1842" w:type="dxa"/>
            <w:vMerge w:val="restart"/>
            <w:shd w:val="clear" w:color="auto" w:fill="auto"/>
            <w:hideMark/>
          </w:tcPr>
          <w:p w:rsidR="00396A58" w:rsidRPr="00DA352F" w:rsidRDefault="00396A58" w:rsidP="00396A58">
            <w:pPr>
              <w:outlineLvl w:val="0"/>
              <w:rPr>
                <w:sz w:val="22"/>
                <w:szCs w:val="22"/>
              </w:rPr>
            </w:pPr>
            <w:r w:rsidRPr="00DA352F">
              <w:rPr>
                <w:sz w:val="22"/>
                <w:szCs w:val="22"/>
              </w:rPr>
              <w:t>Оказание несовершеннолетним и членам их семей, находящимся в социально опасном положении, необходимой помощи, в том числе в трудовом и бытовом устройстве</w:t>
            </w:r>
          </w:p>
        </w:tc>
        <w:tc>
          <w:tcPr>
            <w:tcW w:w="1985" w:type="dxa"/>
            <w:vMerge w:val="restart"/>
            <w:shd w:val="clear" w:color="auto" w:fill="auto"/>
            <w:hideMark/>
          </w:tcPr>
          <w:p w:rsidR="00396A58" w:rsidRPr="00DA352F" w:rsidRDefault="00396A58" w:rsidP="00396A58">
            <w:pPr>
              <w:outlineLvl w:val="0"/>
              <w:rPr>
                <w:sz w:val="22"/>
                <w:szCs w:val="22"/>
              </w:rPr>
            </w:pPr>
            <w:r w:rsidRPr="00DA352F">
              <w:rPr>
                <w:sz w:val="22"/>
                <w:szCs w:val="22"/>
              </w:rPr>
              <w:t xml:space="preserve">управление образования и молодежной политики, муниципальные образовательные учреждения района, МАУ ДО </w:t>
            </w:r>
            <w:r w:rsidR="00DA352F">
              <w:rPr>
                <w:sz w:val="22"/>
                <w:szCs w:val="22"/>
              </w:rPr>
              <w:t>«</w:t>
            </w:r>
            <w:r w:rsidRPr="00DA352F">
              <w:rPr>
                <w:sz w:val="22"/>
                <w:szCs w:val="22"/>
              </w:rPr>
              <w:t>Спектр</w:t>
            </w:r>
            <w:r w:rsidR="00DA352F">
              <w:rPr>
                <w:sz w:val="22"/>
                <w:szCs w:val="22"/>
              </w:rPr>
              <w:t>»</w:t>
            </w: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всего</w:t>
            </w:r>
          </w:p>
        </w:tc>
        <w:tc>
          <w:tcPr>
            <w:tcW w:w="8484" w:type="dxa"/>
            <w:gridSpan w:val="6"/>
            <w:shd w:val="clear" w:color="auto" w:fill="auto"/>
            <w:hideMark/>
          </w:tcPr>
          <w:p w:rsidR="00396A58" w:rsidRPr="00DA352F" w:rsidRDefault="00396A58" w:rsidP="00396A58">
            <w:pPr>
              <w:outlineLvl w:val="0"/>
              <w:rPr>
                <w:sz w:val="22"/>
                <w:szCs w:val="22"/>
              </w:rPr>
            </w:pPr>
            <w:r w:rsidRPr="00DA352F">
              <w:rPr>
                <w:sz w:val="22"/>
                <w:szCs w:val="22"/>
              </w:rPr>
              <w:t>за счет финансирования основной деятельности исполнителя</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местный бюджет</w:t>
            </w:r>
          </w:p>
        </w:tc>
        <w:tc>
          <w:tcPr>
            <w:tcW w:w="8484" w:type="dxa"/>
            <w:gridSpan w:val="6"/>
            <w:shd w:val="clear" w:color="auto" w:fill="auto"/>
            <w:hideMark/>
          </w:tcPr>
          <w:p w:rsidR="00396A58" w:rsidRPr="00DA352F" w:rsidRDefault="00396A58" w:rsidP="00396A58">
            <w:pPr>
              <w:outlineLvl w:val="0"/>
              <w:rPr>
                <w:sz w:val="22"/>
                <w:szCs w:val="22"/>
              </w:rPr>
            </w:pPr>
            <w:r w:rsidRPr="00DA352F">
              <w:rPr>
                <w:sz w:val="22"/>
                <w:szCs w:val="22"/>
              </w:rPr>
              <w:t>за счет финансирования основной деятельности исполнителя</w:t>
            </w:r>
          </w:p>
        </w:tc>
      </w:tr>
      <w:tr w:rsidR="00396A58" w:rsidRPr="00DA352F" w:rsidTr="00DA352F">
        <w:trPr>
          <w:trHeight w:val="615"/>
        </w:trPr>
        <w:tc>
          <w:tcPr>
            <w:tcW w:w="1424" w:type="dxa"/>
            <w:vMerge w:val="restart"/>
            <w:shd w:val="clear" w:color="auto" w:fill="auto"/>
            <w:hideMark/>
          </w:tcPr>
          <w:p w:rsidR="00396A58" w:rsidRPr="00DA352F" w:rsidRDefault="00396A58" w:rsidP="00396A58">
            <w:pPr>
              <w:outlineLvl w:val="0"/>
              <w:rPr>
                <w:sz w:val="22"/>
                <w:szCs w:val="22"/>
              </w:rPr>
            </w:pPr>
            <w:r w:rsidRPr="00DA352F">
              <w:rPr>
                <w:sz w:val="22"/>
                <w:szCs w:val="22"/>
              </w:rPr>
              <w:t>5.1.6</w:t>
            </w:r>
            <w:r w:rsidR="002067F2">
              <w:rPr>
                <w:sz w:val="22"/>
                <w:szCs w:val="22"/>
              </w:rPr>
              <w:t>.</w:t>
            </w:r>
          </w:p>
        </w:tc>
        <w:tc>
          <w:tcPr>
            <w:tcW w:w="1842" w:type="dxa"/>
            <w:vMerge w:val="restart"/>
            <w:shd w:val="clear" w:color="auto" w:fill="auto"/>
            <w:hideMark/>
          </w:tcPr>
          <w:p w:rsidR="00396A58" w:rsidRPr="00DA352F" w:rsidRDefault="00396A58" w:rsidP="00396A58">
            <w:pPr>
              <w:outlineLvl w:val="0"/>
              <w:rPr>
                <w:sz w:val="22"/>
                <w:szCs w:val="22"/>
              </w:rPr>
            </w:pPr>
            <w:r w:rsidRPr="00DA352F">
              <w:rPr>
                <w:sz w:val="22"/>
                <w:szCs w:val="22"/>
              </w:rPr>
              <w:t>Оказание социально-психологической помощи учащ</w:t>
            </w:r>
            <w:r w:rsidR="002067F2">
              <w:rPr>
                <w:sz w:val="22"/>
                <w:szCs w:val="22"/>
              </w:rPr>
              <w:t>имся, имеющим</w:t>
            </w:r>
            <w:r w:rsidRPr="00DA352F">
              <w:rPr>
                <w:sz w:val="22"/>
                <w:szCs w:val="22"/>
              </w:rPr>
              <w:t xml:space="preserve"> проблемы в поведении и обучении</w:t>
            </w:r>
          </w:p>
        </w:tc>
        <w:tc>
          <w:tcPr>
            <w:tcW w:w="1985" w:type="dxa"/>
            <w:vMerge w:val="restart"/>
            <w:shd w:val="clear" w:color="auto" w:fill="auto"/>
            <w:hideMark/>
          </w:tcPr>
          <w:p w:rsidR="00396A58" w:rsidRPr="00DA352F" w:rsidRDefault="00396A58" w:rsidP="00396A58">
            <w:pPr>
              <w:outlineLvl w:val="0"/>
              <w:rPr>
                <w:sz w:val="22"/>
                <w:szCs w:val="22"/>
              </w:rPr>
            </w:pPr>
            <w:r w:rsidRPr="00DA352F">
              <w:rPr>
                <w:sz w:val="22"/>
                <w:szCs w:val="22"/>
              </w:rPr>
              <w:t xml:space="preserve">управление образования и молодежной политики, муниципальные образовательные учреждения района, МАУ ДО </w:t>
            </w:r>
            <w:r w:rsidR="00DA352F">
              <w:rPr>
                <w:sz w:val="22"/>
                <w:szCs w:val="22"/>
              </w:rPr>
              <w:t>«</w:t>
            </w:r>
            <w:r w:rsidRPr="00DA352F">
              <w:rPr>
                <w:sz w:val="22"/>
                <w:szCs w:val="22"/>
              </w:rPr>
              <w:t>Спектр</w:t>
            </w:r>
            <w:r w:rsidR="00DA352F">
              <w:rPr>
                <w:sz w:val="22"/>
                <w:szCs w:val="22"/>
              </w:rPr>
              <w:t>»</w:t>
            </w: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всего</w:t>
            </w:r>
          </w:p>
        </w:tc>
        <w:tc>
          <w:tcPr>
            <w:tcW w:w="8484" w:type="dxa"/>
            <w:gridSpan w:val="6"/>
            <w:shd w:val="clear" w:color="auto" w:fill="auto"/>
            <w:hideMark/>
          </w:tcPr>
          <w:p w:rsidR="00396A58" w:rsidRPr="00DA352F" w:rsidRDefault="00396A58" w:rsidP="00396A58">
            <w:pPr>
              <w:outlineLvl w:val="0"/>
              <w:rPr>
                <w:sz w:val="22"/>
                <w:szCs w:val="22"/>
              </w:rPr>
            </w:pPr>
            <w:r w:rsidRPr="00DA352F">
              <w:rPr>
                <w:sz w:val="22"/>
                <w:szCs w:val="22"/>
              </w:rPr>
              <w:t>за счет финансирования основной деятельности исполнителя</w:t>
            </w:r>
          </w:p>
        </w:tc>
      </w:tr>
      <w:tr w:rsidR="00396A58" w:rsidRPr="00DA352F" w:rsidTr="00DA352F">
        <w:trPr>
          <w:trHeight w:val="615"/>
        </w:trPr>
        <w:tc>
          <w:tcPr>
            <w:tcW w:w="1424" w:type="dxa"/>
            <w:vMerge/>
            <w:hideMark/>
          </w:tcPr>
          <w:p w:rsidR="00396A58" w:rsidRPr="00DA352F" w:rsidRDefault="00396A58" w:rsidP="00396A58">
            <w:pPr>
              <w:outlineLvl w:val="0"/>
              <w:rPr>
                <w:sz w:val="22"/>
                <w:szCs w:val="22"/>
              </w:rPr>
            </w:pPr>
          </w:p>
        </w:tc>
        <w:tc>
          <w:tcPr>
            <w:tcW w:w="1842" w:type="dxa"/>
            <w:vMerge/>
            <w:hideMark/>
          </w:tcPr>
          <w:p w:rsidR="00396A58" w:rsidRPr="00DA352F" w:rsidRDefault="00396A58" w:rsidP="00396A58">
            <w:pPr>
              <w:outlineLvl w:val="0"/>
              <w:rPr>
                <w:sz w:val="22"/>
                <w:szCs w:val="22"/>
              </w:rPr>
            </w:pPr>
          </w:p>
        </w:tc>
        <w:tc>
          <w:tcPr>
            <w:tcW w:w="1985" w:type="dxa"/>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местный бюджет</w:t>
            </w:r>
          </w:p>
        </w:tc>
        <w:tc>
          <w:tcPr>
            <w:tcW w:w="8484" w:type="dxa"/>
            <w:gridSpan w:val="6"/>
            <w:shd w:val="clear" w:color="auto" w:fill="auto"/>
            <w:hideMark/>
          </w:tcPr>
          <w:p w:rsidR="00396A58" w:rsidRPr="00DA352F" w:rsidRDefault="00396A58" w:rsidP="00396A58">
            <w:pPr>
              <w:outlineLvl w:val="0"/>
              <w:rPr>
                <w:sz w:val="22"/>
                <w:szCs w:val="22"/>
              </w:rPr>
            </w:pPr>
            <w:r w:rsidRPr="00DA352F">
              <w:rPr>
                <w:sz w:val="22"/>
                <w:szCs w:val="22"/>
              </w:rPr>
              <w:t>за счет финансирования основной деятельности исполнителя</w:t>
            </w:r>
          </w:p>
        </w:tc>
      </w:tr>
      <w:tr w:rsidR="00396A58" w:rsidRPr="00DA352F" w:rsidTr="00DA352F">
        <w:trPr>
          <w:trHeight w:val="450"/>
        </w:trPr>
        <w:tc>
          <w:tcPr>
            <w:tcW w:w="5251" w:type="dxa"/>
            <w:gridSpan w:val="3"/>
            <w:vMerge w:val="restart"/>
            <w:shd w:val="clear" w:color="auto" w:fill="auto"/>
            <w:hideMark/>
          </w:tcPr>
          <w:p w:rsidR="00396A58" w:rsidRPr="00DA352F" w:rsidRDefault="00396A58" w:rsidP="00396A58">
            <w:pPr>
              <w:rPr>
                <w:sz w:val="22"/>
                <w:szCs w:val="22"/>
              </w:rPr>
            </w:pPr>
            <w:r w:rsidRPr="00DA352F">
              <w:rPr>
                <w:sz w:val="22"/>
                <w:szCs w:val="22"/>
              </w:rPr>
              <w:t>Итого по подпрограмме 5</w:t>
            </w:r>
          </w:p>
        </w:tc>
        <w:tc>
          <w:tcPr>
            <w:tcW w:w="1417" w:type="dxa"/>
            <w:shd w:val="clear" w:color="auto" w:fill="auto"/>
            <w:hideMark/>
          </w:tcPr>
          <w:p w:rsidR="00396A58" w:rsidRPr="00DA352F" w:rsidRDefault="00396A58" w:rsidP="00396A58">
            <w:pPr>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rPr>
                <w:bCs/>
                <w:sz w:val="22"/>
                <w:szCs w:val="22"/>
              </w:rPr>
            </w:pPr>
            <w:r w:rsidRPr="00DA352F">
              <w:rPr>
                <w:bCs/>
                <w:sz w:val="22"/>
                <w:szCs w:val="22"/>
              </w:rPr>
              <w:t>34 706,4</w:t>
            </w:r>
          </w:p>
        </w:tc>
        <w:tc>
          <w:tcPr>
            <w:tcW w:w="1418" w:type="dxa"/>
            <w:shd w:val="clear" w:color="auto" w:fill="auto"/>
            <w:hideMark/>
          </w:tcPr>
          <w:p w:rsidR="00396A58" w:rsidRPr="00DA352F" w:rsidRDefault="00396A58" w:rsidP="00396A58">
            <w:pPr>
              <w:jc w:val="center"/>
              <w:rPr>
                <w:bCs/>
                <w:sz w:val="22"/>
                <w:szCs w:val="22"/>
              </w:rPr>
            </w:pPr>
            <w:r w:rsidRPr="00DA352F">
              <w:rPr>
                <w:bCs/>
                <w:sz w:val="22"/>
                <w:szCs w:val="22"/>
              </w:rPr>
              <w:t>6 466,3</w:t>
            </w:r>
          </w:p>
        </w:tc>
        <w:tc>
          <w:tcPr>
            <w:tcW w:w="1417" w:type="dxa"/>
            <w:shd w:val="clear" w:color="auto" w:fill="auto"/>
            <w:hideMark/>
          </w:tcPr>
          <w:p w:rsidR="00396A58" w:rsidRPr="00DA352F" w:rsidRDefault="00396A58" w:rsidP="00396A58">
            <w:pPr>
              <w:jc w:val="center"/>
              <w:rPr>
                <w:bCs/>
                <w:sz w:val="22"/>
                <w:szCs w:val="22"/>
              </w:rPr>
            </w:pPr>
            <w:r w:rsidRPr="00DA352F">
              <w:rPr>
                <w:bCs/>
                <w:sz w:val="22"/>
                <w:szCs w:val="22"/>
              </w:rPr>
              <w:t>6 605,0</w:t>
            </w:r>
          </w:p>
        </w:tc>
        <w:tc>
          <w:tcPr>
            <w:tcW w:w="1406" w:type="dxa"/>
            <w:shd w:val="clear" w:color="auto" w:fill="auto"/>
            <w:hideMark/>
          </w:tcPr>
          <w:p w:rsidR="00396A58" w:rsidRPr="00DA352F" w:rsidRDefault="00396A58" w:rsidP="00396A58">
            <w:pPr>
              <w:jc w:val="center"/>
              <w:rPr>
                <w:bCs/>
                <w:sz w:val="22"/>
                <w:szCs w:val="22"/>
              </w:rPr>
            </w:pPr>
            <w:r w:rsidRPr="00DA352F">
              <w:rPr>
                <w:bCs/>
                <w:sz w:val="22"/>
                <w:szCs w:val="22"/>
              </w:rPr>
              <w:t>6 605,0</w:t>
            </w:r>
          </w:p>
        </w:tc>
        <w:tc>
          <w:tcPr>
            <w:tcW w:w="1406" w:type="dxa"/>
            <w:shd w:val="clear" w:color="auto" w:fill="auto"/>
            <w:hideMark/>
          </w:tcPr>
          <w:p w:rsidR="00396A58" w:rsidRPr="00DA352F" w:rsidRDefault="00396A58" w:rsidP="00396A58">
            <w:pPr>
              <w:jc w:val="center"/>
              <w:rPr>
                <w:bCs/>
                <w:sz w:val="22"/>
                <w:szCs w:val="22"/>
              </w:rPr>
            </w:pPr>
            <w:r w:rsidRPr="00DA352F">
              <w:rPr>
                <w:bCs/>
                <w:sz w:val="22"/>
                <w:szCs w:val="22"/>
              </w:rPr>
              <w:t>6 605,0</w:t>
            </w:r>
          </w:p>
        </w:tc>
        <w:tc>
          <w:tcPr>
            <w:tcW w:w="1561" w:type="dxa"/>
            <w:shd w:val="clear" w:color="auto" w:fill="auto"/>
            <w:hideMark/>
          </w:tcPr>
          <w:p w:rsidR="00396A58" w:rsidRPr="00DA352F" w:rsidRDefault="00396A58" w:rsidP="00396A58">
            <w:pPr>
              <w:jc w:val="center"/>
              <w:rPr>
                <w:bCs/>
                <w:sz w:val="22"/>
                <w:szCs w:val="22"/>
              </w:rPr>
            </w:pPr>
            <w:r w:rsidRPr="00DA352F">
              <w:rPr>
                <w:bCs/>
                <w:sz w:val="22"/>
                <w:szCs w:val="22"/>
              </w:rPr>
              <w:t>8 425,0</w:t>
            </w:r>
          </w:p>
        </w:tc>
      </w:tr>
      <w:tr w:rsidR="00396A58" w:rsidRPr="00DA352F" w:rsidTr="00DA352F">
        <w:trPr>
          <w:trHeight w:val="600"/>
        </w:trPr>
        <w:tc>
          <w:tcPr>
            <w:tcW w:w="5251" w:type="dxa"/>
            <w:gridSpan w:val="3"/>
            <w:vMerge/>
            <w:shd w:val="clear" w:color="auto" w:fill="auto"/>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17 776,3</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4 426,3</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4 450,0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4 450,0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4 450,0</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0,0</w:t>
            </w:r>
          </w:p>
        </w:tc>
      </w:tr>
      <w:tr w:rsidR="00396A58" w:rsidRPr="00DA352F" w:rsidTr="00DA352F">
        <w:trPr>
          <w:trHeight w:val="585"/>
        </w:trPr>
        <w:tc>
          <w:tcPr>
            <w:tcW w:w="5251" w:type="dxa"/>
            <w:gridSpan w:val="3"/>
            <w:vMerge/>
            <w:shd w:val="clear" w:color="auto" w:fill="auto"/>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16 930,1</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2 040,0</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2 155,0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2 155,0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2 155,0</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8 425,0</w:t>
            </w:r>
          </w:p>
        </w:tc>
      </w:tr>
      <w:tr w:rsidR="00396A58" w:rsidRPr="00DA352F" w:rsidTr="00DA352F">
        <w:trPr>
          <w:trHeight w:val="615"/>
        </w:trPr>
        <w:tc>
          <w:tcPr>
            <w:tcW w:w="5251" w:type="dxa"/>
            <w:gridSpan w:val="3"/>
            <w:vMerge/>
            <w:shd w:val="clear" w:color="auto" w:fill="auto"/>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0,0</w:t>
            </w:r>
          </w:p>
        </w:tc>
      </w:tr>
      <w:tr w:rsidR="00396A58" w:rsidRPr="00DA352F" w:rsidTr="00DA352F">
        <w:trPr>
          <w:trHeight w:val="615"/>
        </w:trPr>
        <w:tc>
          <w:tcPr>
            <w:tcW w:w="5251" w:type="dxa"/>
            <w:gridSpan w:val="3"/>
            <w:vMerge w:val="restart"/>
            <w:shd w:val="clear" w:color="auto" w:fill="auto"/>
            <w:hideMark/>
          </w:tcPr>
          <w:p w:rsidR="00396A58" w:rsidRPr="00DA352F" w:rsidRDefault="00396A58" w:rsidP="00396A58">
            <w:pPr>
              <w:rPr>
                <w:bCs/>
                <w:sz w:val="22"/>
                <w:szCs w:val="22"/>
              </w:rPr>
            </w:pPr>
            <w:r w:rsidRPr="00DA352F">
              <w:rPr>
                <w:bCs/>
                <w:sz w:val="22"/>
                <w:szCs w:val="22"/>
              </w:rPr>
              <w:t>Всего по муниципальной программе:</w:t>
            </w:r>
          </w:p>
        </w:tc>
        <w:tc>
          <w:tcPr>
            <w:tcW w:w="1417" w:type="dxa"/>
            <w:shd w:val="clear" w:color="auto" w:fill="auto"/>
            <w:hideMark/>
          </w:tcPr>
          <w:p w:rsidR="00396A58" w:rsidRPr="00DA352F" w:rsidRDefault="00396A58" w:rsidP="00396A58">
            <w:pPr>
              <w:rPr>
                <w:bCs/>
                <w:sz w:val="22"/>
                <w:szCs w:val="22"/>
              </w:rPr>
            </w:pPr>
            <w:r w:rsidRPr="00DA352F">
              <w:rPr>
                <w:bCs/>
                <w:sz w:val="22"/>
                <w:szCs w:val="22"/>
              </w:rPr>
              <w:t>всего</w:t>
            </w:r>
          </w:p>
        </w:tc>
        <w:tc>
          <w:tcPr>
            <w:tcW w:w="1276" w:type="dxa"/>
            <w:shd w:val="clear" w:color="auto" w:fill="auto"/>
            <w:hideMark/>
          </w:tcPr>
          <w:p w:rsidR="00396A58" w:rsidRPr="00DA352F" w:rsidRDefault="00396A58" w:rsidP="00396A58">
            <w:pPr>
              <w:jc w:val="center"/>
              <w:rPr>
                <w:bCs/>
                <w:sz w:val="22"/>
                <w:szCs w:val="22"/>
              </w:rPr>
            </w:pPr>
            <w:r w:rsidRPr="00DA352F">
              <w:rPr>
                <w:bCs/>
                <w:sz w:val="22"/>
                <w:szCs w:val="22"/>
              </w:rPr>
              <w:t>11 005 375,1</w:t>
            </w:r>
          </w:p>
        </w:tc>
        <w:tc>
          <w:tcPr>
            <w:tcW w:w="1418" w:type="dxa"/>
            <w:shd w:val="clear" w:color="auto" w:fill="auto"/>
            <w:hideMark/>
          </w:tcPr>
          <w:p w:rsidR="00396A58" w:rsidRPr="00DA352F" w:rsidRDefault="00396A58" w:rsidP="00396A58">
            <w:pPr>
              <w:jc w:val="center"/>
              <w:rPr>
                <w:bCs/>
                <w:sz w:val="22"/>
                <w:szCs w:val="22"/>
              </w:rPr>
            </w:pPr>
            <w:r w:rsidRPr="00DA352F">
              <w:rPr>
                <w:bCs/>
                <w:sz w:val="22"/>
                <w:szCs w:val="22"/>
              </w:rPr>
              <w:t>2 101 768,0</w:t>
            </w:r>
          </w:p>
        </w:tc>
        <w:tc>
          <w:tcPr>
            <w:tcW w:w="1417" w:type="dxa"/>
            <w:shd w:val="clear" w:color="auto" w:fill="auto"/>
            <w:hideMark/>
          </w:tcPr>
          <w:p w:rsidR="00396A58" w:rsidRPr="00DA352F" w:rsidRDefault="00396A58" w:rsidP="00396A58">
            <w:pPr>
              <w:jc w:val="center"/>
              <w:rPr>
                <w:bCs/>
                <w:sz w:val="22"/>
                <w:szCs w:val="22"/>
              </w:rPr>
            </w:pPr>
            <w:r w:rsidRPr="00DA352F">
              <w:rPr>
                <w:bCs/>
                <w:sz w:val="22"/>
                <w:szCs w:val="22"/>
              </w:rPr>
              <w:t>2 184 533,5</w:t>
            </w:r>
          </w:p>
        </w:tc>
        <w:tc>
          <w:tcPr>
            <w:tcW w:w="1406" w:type="dxa"/>
            <w:shd w:val="clear" w:color="auto" w:fill="auto"/>
            <w:hideMark/>
          </w:tcPr>
          <w:p w:rsidR="00396A58" w:rsidRPr="00DA352F" w:rsidRDefault="00396A58" w:rsidP="00396A58">
            <w:pPr>
              <w:jc w:val="center"/>
              <w:rPr>
                <w:bCs/>
                <w:sz w:val="22"/>
                <w:szCs w:val="22"/>
              </w:rPr>
            </w:pPr>
            <w:r w:rsidRPr="00DA352F">
              <w:rPr>
                <w:bCs/>
                <w:sz w:val="22"/>
                <w:szCs w:val="22"/>
              </w:rPr>
              <w:t>2 117 863,9</w:t>
            </w:r>
          </w:p>
        </w:tc>
        <w:tc>
          <w:tcPr>
            <w:tcW w:w="1406" w:type="dxa"/>
            <w:shd w:val="clear" w:color="auto" w:fill="auto"/>
            <w:hideMark/>
          </w:tcPr>
          <w:p w:rsidR="00396A58" w:rsidRPr="00DA352F" w:rsidRDefault="00396A58" w:rsidP="00396A58">
            <w:pPr>
              <w:jc w:val="center"/>
              <w:rPr>
                <w:bCs/>
                <w:sz w:val="22"/>
                <w:szCs w:val="22"/>
              </w:rPr>
            </w:pPr>
            <w:r w:rsidRPr="00DA352F">
              <w:rPr>
                <w:bCs/>
                <w:sz w:val="22"/>
                <w:szCs w:val="22"/>
              </w:rPr>
              <w:t>2 102 912,3</w:t>
            </w:r>
          </w:p>
        </w:tc>
        <w:tc>
          <w:tcPr>
            <w:tcW w:w="1561" w:type="dxa"/>
            <w:shd w:val="clear" w:color="auto" w:fill="auto"/>
            <w:hideMark/>
          </w:tcPr>
          <w:p w:rsidR="00396A58" w:rsidRPr="00DA352F" w:rsidRDefault="00396A58" w:rsidP="00396A58">
            <w:pPr>
              <w:jc w:val="center"/>
              <w:rPr>
                <w:bCs/>
                <w:sz w:val="22"/>
                <w:szCs w:val="22"/>
              </w:rPr>
            </w:pPr>
            <w:r w:rsidRPr="00DA352F">
              <w:rPr>
                <w:bCs/>
                <w:sz w:val="22"/>
                <w:szCs w:val="22"/>
              </w:rPr>
              <w:t>2 498 297,4</w:t>
            </w:r>
          </w:p>
        </w:tc>
      </w:tr>
      <w:tr w:rsidR="00396A58" w:rsidRPr="00DA352F" w:rsidTr="00DA352F">
        <w:trPr>
          <w:trHeight w:val="615"/>
        </w:trPr>
        <w:tc>
          <w:tcPr>
            <w:tcW w:w="5251" w:type="dxa"/>
            <w:gridSpan w:val="3"/>
            <w:vMerge/>
            <w:shd w:val="clear" w:color="auto" w:fill="auto"/>
            <w:hideMark/>
          </w:tcPr>
          <w:p w:rsidR="00396A58" w:rsidRPr="00DA352F" w:rsidRDefault="00396A58" w:rsidP="00396A58">
            <w:pPr>
              <w:rPr>
                <w:bCs/>
                <w:sz w:val="22"/>
                <w:szCs w:val="22"/>
              </w:rPr>
            </w:pPr>
          </w:p>
        </w:tc>
        <w:tc>
          <w:tcPr>
            <w:tcW w:w="1417" w:type="dxa"/>
            <w:shd w:val="clear" w:color="auto" w:fill="auto"/>
            <w:hideMark/>
          </w:tcPr>
          <w:p w:rsidR="00396A58" w:rsidRPr="00DA352F" w:rsidRDefault="00396A58" w:rsidP="00396A58">
            <w:pPr>
              <w:rPr>
                <w:bCs/>
                <w:sz w:val="22"/>
                <w:szCs w:val="22"/>
              </w:rPr>
            </w:pPr>
            <w:r w:rsidRPr="00DA352F">
              <w:rPr>
                <w:bCs/>
                <w:sz w:val="22"/>
                <w:szCs w:val="22"/>
              </w:rPr>
              <w:t>федеральный бюджет</w:t>
            </w:r>
          </w:p>
        </w:tc>
        <w:tc>
          <w:tcPr>
            <w:tcW w:w="1276" w:type="dxa"/>
            <w:shd w:val="clear" w:color="auto" w:fill="auto"/>
            <w:hideMark/>
          </w:tcPr>
          <w:p w:rsidR="00396A58" w:rsidRPr="00DA352F" w:rsidRDefault="00396A58" w:rsidP="00396A58">
            <w:pPr>
              <w:jc w:val="center"/>
              <w:rPr>
                <w:bCs/>
                <w:sz w:val="22"/>
                <w:szCs w:val="22"/>
              </w:rPr>
            </w:pPr>
            <w:r w:rsidRPr="00DA352F">
              <w:rPr>
                <w:bCs/>
                <w:sz w:val="22"/>
                <w:szCs w:val="22"/>
              </w:rPr>
              <w:t>195 540,6</w:t>
            </w:r>
          </w:p>
        </w:tc>
        <w:tc>
          <w:tcPr>
            <w:tcW w:w="1418" w:type="dxa"/>
            <w:shd w:val="clear" w:color="auto" w:fill="auto"/>
            <w:hideMark/>
          </w:tcPr>
          <w:p w:rsidR="00396A58" w:rsidRPr="00DA352F" w:rsidRDefault="00396A58" w:rsidP="00396A58">
            <w:pPr>
              <w:jc w:val="center"/>
              <w:rPr>
                <w:bCs/>
                <w:sz w:val="22"/>
                <w:szCs w:val="22"/>
              </w:rPr>
            </w:pPr>
            <w:r w:rsidRPr="00DA352F">
              <w:rPr>
                <w:bCs/>
                <w:sz w:val="22"/>
                <w:szCs w:val="22"/>
              </w:rPr>
              <w:t>46 021,5</w:t>
            </w:r>
          </w:p>
        </w:tc>
        <w:tc>
          <w:tcPr>
            <w:tcW w:w="1417" w:type="dxa"/>
            <w:shd w:val="clear" w:color="auto" w:fill="auto"/>
            <w:hideMark/>
          </w:tcPr>
          <w:p w:rsidR="00396A58" w:rsidRPr="00DA352F" w:rsidRDefault="00396A58" w:rsidP="00396A58">
            <w:pPr>
              <w:jc w:val="center"/>
              <w:rPr>
                <w:bCs/>
                <w:sz w:val="22"/>
                <w:szCs w:val="22"/>
              </w:rPr>
            </w:pPr>
            <w:r w:rsidRPr="00DA352F">
              <w:rPr>
                <w:bCs/>
                <w:sz w:val="22"/>
                <w:szCs w:val="22"/>
              </w:rPr>
              <w:t>50 084,0</w:t>
            </w:r>
          </w:p>
        </w:tc>
        <w:tc>
          <w:tcPr>
            <w:tcW w:w="1406" w:type="dxa"/>
            <w:shd w:val="clear" w:color="auto" w:fill="auto"/>
            <w:hideMark/>
          </w:tcPr>
          <w:p w:rsidR="00396A58" w:rsidRPr="00DA352F" w:rsidRDefault="00396A58" w:rsidP="00396A58">
            <w:pPr>
              <w:jc w:val="center"/>
              <w:rPr>
                <w:bCs/>
                <w:sz w:val="22"/>
                <w:szCs w:val="22"/>
              </w:rPr>
            </w:pPr>
            <w:r w:rsidRPr="00DA352F">
              <w:rPr>
                <w:bCs/>
                <w:sz w:val="22"/>
                <w:szCs w:val="22"/>
              </w:rPr>
              <w:t>50 079,0</w:t>
            </w:r>
          </w:p>
        </w:tc>
        <w:tc>
          <w:tcPr>
            <w:tcW w:w="1406" w:type="dxa"/>
            <w:shd w:val="clear" w:color="auto" w:fill="auto"/>
            <w:hideMark/>
          </w:tcPr>
          <w:p w:rsidR="00396A58" w:rsidRPr="00DA352F" w:rsidRDefault="00396A58" w:rsidP="00396A58">
            <w:pPr>
              <w:jc w:val="center"/>
              <w:rPr>
                <w:bCs/>
                <w:sz w:val="22"/>
                <w:szCs w:val="22"/>
              </w:rPr>
            </w:pPr>
            <w:r w:rsidRPr="00DA352F">
              <w:rPr>
                <w:bCs/>
                <w:sz w:val="22"/>
                <w:szCs w:val="22"/>
              </w:rPr>
              <w:t>49 356,1</w:t>
            </w:r>
          </w:p>
        </w:tc>
        <w:tc>
          <w:tcPr>
            <w:tcW w:w="1561" w:type="dxa"/>
            <w:shd w:val="clear" w:color="auto" w:fill="auto"/>
            <w:hideMark/>
          </w:tcPr>
          <w:p w:rsidR="00396A58" w:rsidRPr="00DA352F" w:rsidRDefault="00396A58" w:rsidP="00396A58">
            <w:pPr>
              <w:jc w:val="center"/>
              <w:rPr>
                <w:bCs/>
                <w:sz w:val="22"/>
                <w:szCs w:val="22"/>
              </w:rPr>
            </w:pPr>
            <w:r w:rsidRPr="00DA352F">
              <w:rPr>
                <w:bCs/>
                <w:sz w:val="22"/>
                <w:szCs w:val="22"/>
              </w:rPr>
              <w:t>0,0</w:t>
            </w:r>
          </w:p>
        </w:tc>
      </w:tr>
      <w:tr w:rsidR="00396A58" w:rsidRPr="00DA352F" w:rsidTr="00DA352F">
        <w:trPr>
          <w:trHeight w:val="615"/>
        </w:trPr>
        <w:tc>
          <w:tcPr>
            <w:tcW w:w="5251" w:type="dxa"/>
            <w:gridSpan w:val="3"/>
            <w:vMerge/>
            <w:shd w:val="clear" w:color="auto" w:fill="auto"/>
            <w:hideMark/>
          </w:tcPr>
          <w:p w:rsidR="00396A58" w:rsidRPr="00DA352F" w:rsidRDefault="00396A58" w:rsidP="00396A58">
            <w:pPr>
              <w:rPr>
                <w:bCs/>
                <w:sz w:val="22"/>
                <w:szCs w:val="22"/>
              </w:rPr>
            </w:pPr>
          </w:p>
        </w:tc>
        <w:tc>
          <w:tcPr>
            <w:tcW w:w="1417" w:type="dxa"/>
            <w:shd w:val="clear" w:color="auto" w:fill="auto"/>
            <w:hideMark/>
          </w:tcPr>
          <w:p w:rsidR="00396A58" w:rsidRPr="00DA352F" w:rsidRDefault="00396A58" w:rsidP="00396A58">
            <w:pPr>
              <w:rPr>
                <w:bCs/>
                <w:sz w:val="22"/>
                <w:szCs w:val="22"/>
              </w:rPr>
            </w:pPr>
            <w:r w:rsidRPr="00DA352F">
              <w:rPr>
                <w:bCs/>
                <w:sz w:val="22"/>
                <w:szCs w:val="22"/>
              </w:rPr>
              <w:t>бюджет автономного округа</w:t>
            </w:r>
          </w:p>
        </w:tc>
        <w:tc>
          <w:tcPr>
            <w:tcW w:w="1276" w:type="dxa"/>
            <w:shd w:val="clear" w:color="auto" w:fill="auto"/>
            <w:hideMark/>
          </w:tcPr>
          <w:p w:rsidR="00396A58" w:rsidRPr="00DA352F" w:rsidRDefault="00396A58" w:rsidP="00396A58">
            <w:pPr>
              <w:jc w:val="center"/>
              <w:rPr>
                <w:bCs/>
                <w:sz w:val="22"/>
                <w:szCs w:val="22"/>
              </w:rPr>
            </w:pPr>
            <w:r w:rsidRPr="00DA352F">
              <w:rPr>
                <w:bCs/>
                <w:sz w:val="22"/>
                <w:szCs w:val="22"/>
              </w:rPr>
              <w:t>6 225 122,0</w:t>
            </w:r>
          </w:p>
        </w:tc>
        <w:tc>
          <w:tcPr>
            <w:tcW w:w="1418" w:type="dxa"/>
            <w:shd w:val="clear" w:color="auto" w:fill="auto"/>
            <w:hideMark/>
          </w:tcPr>
          <w:p w:rsidR="00396A58" w:rsidRPr="00DA352F" w:rsidRDefault="00396A58" w:rsidP="00396A58">
            <w:pPr>
              <w:jc w:val="center"/>
              <w:rPr>
                <w:bCs/>
                <w:sz w:val="22"/>
                <w:szCs w:val="22"/>
              </w:rPr>
            </w:pPr>
            <w:r w:rsidRPr="00DA352F">
              <w:rPr>
                <w:bCs/>
                <w:sz w:val="22"/>
                <w:szCs w:val="22"/>
              </w:rPr>
              <w:t>1 521 156,7</w:t>
            </w:r>
          </w:p>
        </w:tc>
        <w:tc>
          <w:tcPr>
            <w:tcW w:w="1417" w:type="dxa"/>
            <w:shd w:val="clear" w:color="auto" w:fill="auto"/>
            <w:hideMark/>
          </w:tcPr>
          <w:p w:rsidR="00396A58" w:rsidRPr="00DA352F" w:rsidRDefault="00396A58" w:rsidP="00396A58">
            <w:pPr>
              <w:jc w:val="center"/>
              <w:rPr>
                <w:bCs/>
                <w:sz w:val="22"/>
                <w:szCs w:val="22"/>
              </w:rPr>
            </w:pPr>
            <w:r w:rsidRPr="00DA352F">
              <w:rPr>
                <w:bCs/>
                <w:sz w:val="22"/>
                <w:szCs w:val="22"/>
              </w:rPr>
              <w:t>1 600 106,8</w:t>
            </w:r>
          </w:p>
        </w:tc>
        <w:tc>
          <w:tcPr>
            <w:tcW w:w="1406" w:type="dxa"/>
            <w:shd w:val="clear" w:color="auto" w:fill="auto"/>
            <w:hideMark/>
          </w:tcPr>
          <w:p w:rsidR="00396A58" w:rsidRPr="00DA352F" w:rsidRDefault="00396A58" w:rsidP="00396A58">
            <w:pPr>
              <w:jc w:val="center"/>
              <w:rPr>
                <w:bCs/>
                <w:sz w:val="22"/>
                <w:szCs w:val="22"/>
              </w:rPr>
            </w:pPr>
            <w:r w:rsidRPr="00DA352F">
              <w:rPr>
                <w:bCs/>
                <w:sz w:val="22"/>
                <w:szCs w:val="22"/>
              </w:rPr>
              <w:t>1 550 440,6</w:t>
            </w:r>
          </w:p>
        </w:tc>
        <w:tc>
          <w:tcPr>
            <w:tcW w:w="1406" w:type="dxa"/>
            <w:shd w:val="clear" w:color="auto" w:fill="auto"/>
            <w:hideMark/>
          </w:tcPr>
          <w:p w:rsidR="00396A58" w:rsidRPr="00DA352F" w:rsidRDefault="00396A58" w:rsidP="00396A58">
            <w:pPr>
              <w:jc w:val="center"/>
              <w:rPr>
                <w:bCs/>
                <w:sz w:val="22"/>
                <w:szCs w:val="22"/>
              </w:rPr>
            </w:pPr>
            <w:r w:rsidRPr="00DA352F">
              <w:rPr>
                <w:bCs/>
                <w:sz w:val="22"/>
                <w:szCs w:val="22"/>
              </w:rPr>
              <w:t>1 553 417,9</w:t>
            </w:r>
          </w:p>
        </w:tc>
        <w:tc>
          <w:tcPr>
            <w:tcW w:w="1561" w:type="dxa"/>
            <w:shd w:val="clear" w:color="auto" w:fill="auto"/>
            <w:hideMark/>
          </w:tcPr>
          <w:p w:rsidR="00396A58" w:rsidRPr="00DA352F" w:rsidRDefault="00396A58" w:rsidP="00396A58">
            <w:pPr>
              <w:jc w:val="center"/>
              <w:rPr>
                <w:bCs/>
                <w:sz w:val="22"/>
                <w:szCs w:val="22"/>
              </w:rPr>
            </w:pPr>
            <w:r w:rsidRPr="00DA352F">
              <w:rPr>
                <w:bCs/>
                <w:sz w:val="22"/>
                <w:szCs w:val="22"/>
              </w:rPr>
              <w:t>0,0</w:t>
            </w:r>
          </w:p>
        </w:tc>
      </w:tr>
      <w:tr w:rsidR="00396A58" w:rsidRPr="00DA352F" w:rsidTr="00DA352F">
        <w:trPr>
          <w:trHeight w:val="615"/>
        </w:trPr>
        <w:tc>
          <w:tcPr>
            <w:tcW w:w="5251" w:type="dxa"/>
            <w:gridSpan w:val="3"/>
            <w:vMerge/>
            <w:shd w:val="clear" w:color="auto" w:fill="auto"/>
            <w:hideMark/>
          </w:tcPr>
          <w:p w:rsidR="00396A58" w:rsidRPr="00DA352F" w:rsidRDefault="00396A58" w:rsidP="00396A58">
            <w:pPr>
              <w:rPr>
                <w:bCs/>
                <w:sz w:val="22"/>
                <w:szCs w:val="22"/>
              </w:rPr>
            </w:pPr>
          </w:p>
        </w:tc>
        <w:tc>
          <w:tcPr>
            <w:tcW w:w="1417" w:type="dxa"/>
            <w:shd w:val="clear" w:color="auto" w:fill="auto"/>
            <w:hideMark/>
          </w:tcPr>
          <w:p w:rsidR="00396A58" w:rsidRPr="00DA352F" w:rsidRDefault="00396A58" w:rsidP="00396A58">
            <w:pPr>
              <w:rPr>
                <w:bCs/>
                <w:sz w:val="22"/>
                <w:szCs w:val="22"/>
              </w:rPr>
            </w:pPr>
            <w:r w:rsidRPr="00DA352F">
              <w:rPr>
                <w:bCs/>
                <w:sz w:val="22"/>
                <w:szCs w:val="22"/>
              </w:rPr>
              <w:t>местный бюджет</w:t>
            </w:r>
          </w:p>
        </w:tc>
        <w:tc>
          <w:tcPr>
            <w:tcW w:w="1276" w:type="dxa"/>
            <w:shd w:val="clear" w:color="auto" w:fill="auto"/>
            <w:hideMark/>
          </w:tcPr>
          <w:p w:rsidR="00396A58" w:rsidRPr="00DA352F" w:rsidRDefault="00396A58" w:rsidP="00396A58">
            <w:pPr>
              <w:jc w:val="center"/>
              <w:rPr>
                <w:bCs/>
                <w:sz w:val="22"/>
                <w:szCs w:val="22"/>
              </w:rPr>
            </w:pPr>
            <w:r w:rsidRPr="00DA352F">
              <w:rPr>
                <w:bCs/>
                <w:sz w:val="22"/>
                <w:szCs w:val="22"/>
              </w:rPr>
              <w:t>3 852 047,6</w:t>
            </w:r>
          </w:p>
        </w:tc>
        <w:tc>
          <w:tcPr>
            <w:tcW w:w="1418" w:type="dxa"/>
            <w:shd w:val="clear" w:color="auto" w:fill="auto"/>
            <w:hideMark/>
          </w:tcPr>
          <w:p w:rsidR="00396A58" w:rsidRPr="00DA352F" w:rsidRDefault="00396A58" w:rsidP="00396A58">
            <w:pPr>
              <w:jc w:val="center"/>
              <w:rPr>
                <w:bCs/>
                <w:sz w:val="22"/>
                <w:szCs w:val="22"/>
              </w:rPr>
            </w:pPr>
            <w:r w:rsidRPr="00DA352F">
              <w:rPr>
                <w:bCs/>
                <w:sz w:val="22"/>
                <w:szCs w:val="22"/>
              </w:rPr>
              <w:t>444 407,3</w:t>
            </w:r>
          </w:p>
        </w:tc>
        <w:tc>
          <w:tcPr>
            <w:tcW w:w="1417" w:type="dxa"/>
            <w:shd w:val="clear" w:color="auto" w:fill="auto"/>
            <w:hideMark/>
          </w:tcPr>
          <w:p w:rsidR="00396A58" w:rsidRPr="00DA352F" w:rsidRDefault="00396A58" w:rsidP="00396A58">
            <w:pPr>
              <w:jc w:val="center"/>
              <w:rPr>
                <w:bCs/>
                <w:sz w:val="22"/>
                <w:szCs w:val="22"/>
              </w:rPr>
            </w:pPr>
            <w:r w:rsidRPr="00DA352F">
              <w:rPr>
                <w:bCs/>
                <w:sz w:val="22"/>
                <w:szCs w:val="22"/>
              </w:rPr>
              <w:t>444 928,7</w:t>
            </w:r>
          </w:p>
        </w:tc>
        <w:tc>
          <w:tcPr>
            <w:tcW w:w="1406" w:type="dxa"/>
            <w:shd w:val="clear" w:color="auto" w:fill="auto"/>
            <w:hideMark/>
          </w:tcPr>
          <w:p w:rsidR="00396A58" w:rsidRPr="00DA352F" w:rsidRDefault="00396A58" w:rsidP="00396A58">
            <w:pPr>
              <w:jc w:val="center"/>
              <w:rPr>
                <w:bCs/>
                <w:sz w:val="22"/>
                <w:szCs w:val="22"/>
              </w:rPr>
            </w:pPr>
            <w:r w:rsidRPr="00DA352F">
              <w:rPr>
                <w:bCs/>
                <w:sz w:val="22"/>
                <w:szCs w:val="22"/>
              </w:rPr>
              <w:t>438 334,5</w:t>
            </w:r>
          </w:p>
        </w:tc>
        <w:tc>
          <w:tcPr>
            <w:tcW w:w="1406" w:type="dxa"/>
            <w:shd w:val="clear" w:color="auto" w:fill="auto"/>
            <w:hideMark/>
          </w:tcPr>
          <w:p w:rsidR="00396A58" w:rsidRPr="00DA352F" w:rsidRDefault="00396A58" w:rsidP="00396A58">
            <w:pPr>
              <w:jc w:val="center"/>
              <w:rPr>
                <w:bCs/>
                <w:sz w:val="22"/>
                <w:szCs w:val="22"/>
              </w:rPr>
            </w:pPr>
            <w:r w:rsidRPr="00DA352F">
              <w:rPr>
                <w:bCs/>
                <w:sz w:val="22"/>
                <w:szCs w:val="22"/>
              </w:rPr>
              <w:t>421 128,6</w:t>
            </w:r>
          </w:p>
        </w:tc>
        <w:tc>
          <w:tcPr>
            <w:tcW w:w="1561" w:type="dxa"/>
            <w:shd w:val="clear" w:color="auto" w:fill="auto"/>
            <w:hideMark/>
          </w:tcPr>
          <w:p w:rsidR="00396A58" w:rsidRPr="00DA352F" w:rsidRDefault="00396A58" w:rsidP="00396A58">
            <w:pPr>
              <w:jc w:val="center"/>
              <w:rPr>
                <w:bCs/>
                <w:sz w:val="22"/>
                <w:szCs w:val="22"/>
              </w:rPr>
            </w:pPr>
            <w:r w:rsidRPr="00DA352F">
              <w:rPr>
                <w:bCs/>
                <w:sz w:val="22"/>
                <w:szCs w:val="22"/>
              </w:rPr>
              <w:t>2 103 248,5</w:t>
            </w:r>
          </w:p>
        </w:tc>
      </w:tr>
      <w:tr w:rsidR="00396A58" w:rsidRPr="00DA352F" w:rsidTr="00DA352F">
        <w:trPr>
          <w:trHeight w:val="615"/>
        </w:trPr>
        <w:tc>
          <w:tcPr>
            <w:tcW w:w="5251" w:type="dxa"/>
            <w:gridSpan w:val="3"/>
            <w:vMerge/>
            <w:shd w:val="clear" w:color="auto" w:fill="auto"/>
            <w:hideMark/>
          </w:tcPr>
          <w:p w:rsidR="00396A58" w:rsidRPr="00DA352F" w:rsidRDefault="00396A58" w:rsidP="00396A58">
            <w:pPr>
              <w:rPr>
                <w:bCs/>
                <w:sz w:val="22"/>
                <w:szCs w:val="22"/>
              </w:rPr>
            </w:pPr>
          </w:p>
        </w:tc>
        <w:tc>
          <w:tcPr>
            <w:tcW w:w="1417" w:type="dxa"/>
            <w:shd w:val="clear" w:color="auto" w:fill="auto"/>
            <w:hideMark/>
          </w:tcPr>
          <w:p w:rsidR="00396A58" w:rsidRPr="00DA352F" w:rsidRDefault="00396A58" w:rsidP="00396A58">
            <w:pPr>
              <w:rPr>
                <w:bCs/>
                <w:sz w:val="22"/>
                <w:szCs w:val="22"/>
              </w:rPr>
            </w:pPr>
            <w:r w:rsidRPr="00DA352F">
              <w:rPr>
                <w:bCs/>
                <w:sz w:val="22"/>
                <w:szCs w:val="22"/>
              </w:rPr>
              <w:t>иные источники финансирования</w:t>
            </w:r>
          </w:p>
        </w:tc>
        <w:tc>
          <w:tcPr>
            <w:tcW w:w="1276" w:type="dxa"/>
            <w:shd w:val="clear" w:color="auto" w:fill="auto"/>
            <w:hideMark/>
          </w:tcPr>
          <w:p w:rsidR="00396A58" w:rsidRPr="00DA352F" w:rsidRDefault="00396A58" w:rsidP="00396A58">
            <w:pPr>
              <w:jc w:val="center"/>
              <w:rPr>
                <w:bCs/>
                <w:sz w:val="22"/>
                <w:szCs w:val="22"/>
              </w:rPr>
            </w:pPr>
            <w:r w:rsidRPr="00DA352F">
              <w:rPr>
                <w:bCs/>
                <w:sz w:val="22"/>
                <w:szCs w:val="22"/>
              </w:rPr>
              <w:t>732 664,8</w:t>
            </w:r>
          </w:p>
        </w:tc>
        <w:tc>
          <w:tcPr>
            <w:tcW w:w="1418" w:type="dxa"/>
            <w:shd w:val="clear" w:color="auto" w:fill="auto"/>
            <w:hideMark/>
          </w:tcPr>
          <w:p w:rsidR="00396A58" w:rsidRPr="00DA352F" w:rsidRDefault="00396A58" w:rsidP="00396A58">
            <w:pPr>
              <w:jc w:val="center"/>
              <w:rPr>
                <w:bCs/>
                <w:sz w:val="22"/>
                <w:szCs w:val="22"/>
              </w:rPr>
            </w:pPr>
            <w:r w:rsidRPr="00DA352F">
              <w:rPr>
                <w:bCs/>
                <w:sz w:val="22"/>
                <w:szCs w:val="22"/>
              </w:rPr>
              <w:t>90 182,4</w:t>
            </w:r>
          </w:p>
        </w:tc>
        <w:tc>
          <w:tcPr>
            <w:tcW w:w="1417" w:type="dxa"/>
            <w:shd w:val="clear" w:color="auto" w:fill="auto"/>
            <w:hideMark/>
          </w:tcPr>
          <w:p w:rsidR="00396A58" w:rsidRPr="00DA352F" w:rsidRDefault="00396A58" w:rsidP="00396A58">
            <w:pPr>
              <w:jc w:val="center"/>
              <w:rPr>
                <w:bCs/>
                <w:sz w:val="22"/>
                <w:szCs w:val="22"/>
              </w:rPr>
            </w:pPr>
            <w:r w:rsidRPr="00DA352F">
              <w:rPr>
                <w:bCs/>
                <w:sz w:val="22"/>
                <w:szCs w:val="22"/>
              </w:rPr>
              <w:t>89 414,0</w:t>
            </w:r>
          </w:p>
        </w:tc>
        <w:tc>
          <w:tcPr>
            <w:tcW w:w="1406" w:type="dxa"/>
            <w:shd w:val="clear" w:color="auto" w:fill="auto"/>
            <w:hideMark/>
          </w:tcPr>
          <w:p w:rsidR="00396A58" w:rsidRPr="00DA352F" w:rsidRDefault="00396A58" w:rsidP="00396A58">
            <w:pPr>
              <w:jc w:val="center"/>
              <w:rPr>
                <w:bCs/>
                <w:sz w:val="22"/>
                <w:szCs w:val="22"/>
              </w:rPr>
            </w:pPr>
            <w:r w:rsidRPr="00DA352F">
              <w:rPr>
                <w:bCs/>
                <w:sz w:val="22"/>
                <w:szCs w:val="22"/>
              </w:rPr>
              <w:t>79 009,8</w:t>
            </w:r>
          </w:p>
        </w:tc>
        <w:tc>
          <w:tcPr>
            <w:tcW w:w="1406" w:type="dxa"/>
            <w:shd w:val="clear" w:color="auto" w:fill="auto"/>
            <w:hideMark/>
          </w:tcPr>
          <w:p w:rsidR="00396A58" w:rsidRPr="00DA352F" w:rsidRDefault="00396A58" w:rsidP="00396A58">
            <w:pPr>
              <w:jc w:val="center"/>
              <w:rPr>
                <w:bCs/>
                <w:sz w:val="22"/>
                <w:szCs w:val="22"/>
              </w:rPr>
            </w:pPr>
            <w:r w:rsidRPr="00DA352F">
              <w:rPr>
                <w:bCs/>
                <w:sz w:val="22"/>
                <w:szCs w:val="22"/>
              </w:rPr>
              <w:t>79 009,8</w:t>
            </w:r>
          </w:p>
        </w:tc>
        <w:tc>
          <w:tcPr>
            <w:tcW w:w="1561" w:type="dxa"/>
            <w:shd w:val="clear" w:color="auto" w:fill="auto"/>
            <w:hideMark/>
          </w:tcPr>
          <w:p w:rsidR="00396A58" w:rsidRPr="00DA352F" w:rsidRDefault="00396A58" w:rsidP="00396A58">
            <w:pPr>
              <w:jc w:val="center"/>
              <w:rPr>
                <w:bCs/>
                <w:sz w:val="22"/>
                <w:szCs w:val="22"/>
              </w:rPr>
            </w:pPr>
            <w:r w:rsidRPr="00DA352F">
              <w:rPr>
                <w:bCs/>
                <w:sz w:val="22"/>
                <w:szCs w:val="22"/>
              </w:rPr>
              <w:t>395 048,9</w:t>
            </w:r>
          </w:p>
        </w:tc>
      </w:tr>
      <w:tr w:rsidR="00396A58" w:rsidRPr="00DA352F" w:rsidTr="00DA352F">
        <w:trPr>
          <w:trHeight w:val="615"/>
        </w:trPr>
        <w:tc>
          <w:tcPr>
            <w:tcW w:w="5251" w:type="dxa"/>
            <w:gridSpan w:val="3"/>
            <w:shd w:val="clear" w:color="auto" w:fill="auto"/>
            <w:hideMark/>
          </w:tcPr>
          <w:p w:rsidR="00396A58" w:rsidRPr="00DA352F" w:rsidRDefault="00396A58" w:rsidP="00396A58">
            <w:pPr>
              <w:rPr>
                <w:sz w:val="22"/>
                <w:szCs w:val="22"/>
              </w:rPr>
            </w:pPr>
            <w:r w:rsidRPr="00DA352F">
              <w:rPr>
                <w:sz w:val="22"/>
                <w:szCs w:val="22"/>
              </w:rPr>
              <w:t>В том числе:</w:t>
            </w:r>
          </w:p>
        </w:tc>
        <w:tc>
          <w:tcPr>
            <w:tcW w:w="1417" w:type="dxa"/>
            <w:shd w:val="clear" w:color="auto" w:fill="auto"/>
            <w:hideMark/>
          </w:tcPr>
          <w:p w:rsidR="00396A58" w:rsidRPr="00DA352F" w:rsidRDefault="00396A58" w:rsidP="00396A58">
            <w:pPr>
              <w:rPr>
                <w:sz w:val="22"/>
                <w:szCs w:val="22"/>
              </w:rPr>
            </w:pPr>
            <w:r w:rsidRPr="00DA352F">
              <w:rPr>
                <w:sz w:val="22"/>
                <w:szCs w:val="22"/>
              </w:rPr>
              <w:t> </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 </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 </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 </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 </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 </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 </w:t>
            </w:r>
          </w:p>
        </w:tc>
      </w:tr>
      <w:tr w:rsidR="00396A58" w:rsidRPr="00DA352F" w:rsidTr="00DA352F">
        <w:trPr>
          <w:trHeight w:val="615"/>
        </w:trPr>
        <w:tc>
          <w:tcPr>
            <w:tcW w:w="5251" w:type="dxa"/>
            <w:gridSpan w:val="3"/>
            <w:vMerge w:val="restart"/>
            <w:shd w:val="clear" w:color="auto" w:fill="auto"/>
            <w:hideMark/>
          </w:tcPr>
          <w:p w:rsidR="00396A58" w:rsidRPr="00DA352F" w:rsidRDefault="00396A58" w:rsidP="00396A58">
            <w:pPr>
              <w:rPr>
                <w:sz w:val="22"/>
                <w:szCs w:val="22"/>
              </w:rPr>
            </w:pPr>
            <w:r w:rsidRPr="00DA352F">
              <w:rPr>
                <w:sz w:val="22"/>
                <w:szCs w:val="22"/>
              </w:rPr>
              <w:t>Проектная часть</w:t>
            </w:r>
          </w:p>
        </w:tc>
        <w:tc>
          <w:tcPr>
            <w:tcW w:w="1417" w:type="dxa"/>
            <w:shd w:val="clear" w:color="auto" w:fill="auto"/>
            <w:hideMark/>
          </w:tcPr>
          <w:p w:rsidR="00396A58" w:rsidRPr="00DA352F" w:rsidRDefault="00396A58" w:rsidP="00396A58">
            <w:pPr>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rPr>
                <w:bCs/>
                <w:sz w:val="22"/>
                <w:szCs w:val="22"/>
              </w:rPr>
            </w:pPr>
            <w:r w:rsidRPr="00DA352F">
              <w:rPr>
                <w:bCs/>
                <w:sz w:val="22"/>
                <w:szCs w:val="22"/>
              </w:rPr>
              <w:t>2 944,6</w:t>
            </w:r>
          </w:p>
        </w:tc>
        <w:tc>
          <w:tcPr>
            <w:tcW w:w="1418" w:type="dxa"/>
            <w:shd w:val="clear" w:color="auto" w:fill="auto"/>
            <w:hideMark/>
          </w:tcPr>
          <w:p w:rsidR="00396A58" w:rsidRPr="00DA352F" w:rsidRDefault="00396A58" w:rsidP="00396A58">
            <w:pPr>
              <w:jc w:val="center"/>
              <w:rPr>
                <w:bCs/>
                <w:sz w:val="22"/>
                <w:szCs w:val="22"/>
              </w:rPr>
            </w:pPr>
            <w:r w:rsidRPr="00DA352F">
              <w:rPr>
                <w:bCs/>
                <w:sz w:val="22"/>
                <w:szCs w:val="22"/>
              </w:rPr>
              <w:t>280,4</w:t>
            </w:r>
          </w:p>
        </w:tc>
        <w:tc>
          <w:tcPr>
            <w:tcW w:w="1417" w:type="dxa"/>
            <w:shd w:val="clear" w:color="auto" w:fill="auto"/>
            <w:hideMark/>
          </w:tcPr>
          <w:p w:rsidR="00396A58" w:rsidRPr="00DA352F" w:rsidRDefault="00396A58" w:rsidP="00396A58">
            <w:pPr>
              <w:jc w:val="center"/>
              <w:rPr>
                <w:bCs/>
                <w:sz w:val="22"/>
                <w:szCs w:val="22"/>
              </w:rPr>
            </w:pPr>
            <w:r w:rsidRPr="00DA352F">
              <w:rPr>
                <w:bCs/>
                <w:sz w:val="22"/>
                <w:szCs w:val="22"/>
              </w:rPr>
              <w:t>896,6</w:t>
            </w:r>
          </w:p>
        </w:tc>
        <w:tc>
          <w:tcPr>
            <w:tcW w:w="1406" w:type="dxa"/>
            <w:shd w:val="clear" w:color="auto" w:fill="auto"/>
            <w:hideMark/>
          </w:tcPr>
          <w:p w:rsidR="00396A58" w:rsidRPr="00DA352F" w:rsidRDefault="00396A58" w:rsidP="00396A58">
            <w:pPr>
              <w:jc w:val="center"/>
              <w:rPr>
                <w:bCs/>
                <w:sz w:val="22"/>
                <w:szCs w:val="22"/>
              </w:rPr>
            </w:pPr>
            <w:r w:rsidRPr="00DA352F">
              <w:rPr>
                <w:bCs/>
                <w:sz w:val="22"/>
                <w:szCs w:val="22"/>
              </w:rPr>
              <w:t>883,8</w:t>
            </w:r>
          </w:p>
        </w:tc>
        <w:tc>
          <w:tcPr>
            <w:tcW w:w="1406" w:type="dxa"/>
            <w:shd w:val="clear" w:color="auto" w:fill="auto"/>
            <w:hideMark/>
          </w:tcPr>
          <w:p w:rsidR="00396A58" w:rsidRPr="00DA352F" w:rsidRDefault="00396A58" w:rsidP="00396A58">
            <w:pPr>
              <w:jc w:val="center"/>
              <w:rPr>
                <w:bCs/>
                <w:sz w:val="22"/>
                <w:szCs w:val="22"/>
              </w:rPr>
            </w:pPr>
            <w:r w:rsidRPr="00DA352F">
              <w:rPr>
                <w:bCs/>
                <w:sz w:val="22"/>
                <w:szCs w:val="22"/>
              </w:rPr>
              <w:t>883,8</w:t>
            </w:r>
          </w:p>
        </w:tc>
        <w:tc>
          <w:tcPr>
            <w:tcW w:w="1561" w:type="dxa"/>
            <w:shd w:val="clear" w:color="auto" w:fill="auto"/>
            <w:hideMark/>
          </w:tcPr>
          <w:p w:rsidR="00396A58" w:rsidRPr="00DA352F" w:rsidRDefault="00396A58" w:rsidP="00396A58">
            <w:pPr>
              <w:jc w:val="center"/>
              <w:rPr>
                <w:bCs/>
                <w:sz w:val="22"/>
                <w:szCs w:val="22"/>
              </w:rPr>
            </w:pPr>
            <w:r w:rsidRPr="00DA352F">
              <w:rPr>
                <w:bCs/>
                <w:sz w:val="22"/>
                <w:szCs w:val="22"/>
              </w:rPr>
              <w:t>0,0</w:t>
            </w:r>
          </w:p>
        </w:tc>
      </w:tr>
      <w:tr w:rsidR="00396A58" w:rsidRPr="00DA352F" w:rsidTr="00DA352F">
        <w:trPr>
          <w:trHeight w:val="615"/>
        </w:trPr>
        <w:tc>
          <w:tcPr>
            <w:tcW w:w="5251" w:type="dxa"/>
            <w:gridSpan w:val="3"/>
            <w:vMerge/>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федеральный бюджет</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1 138,0</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109,4</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346,2</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341,2</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341,2</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0,0</w:t>
            </w:r>
          </w:p>
        </w:tc>
      </w:tr>
      <w:tr w:rsidR="00396A58" w:rsidRPr="00DA352F" w:rsidTr="00DA352F">
        <w:trPr>
          <w:trHeight w:val="615"/>
        </w:trPr>
        <w:tc>
          <w:tcPr>
            <w:tcW w:w="5251" w:type="dxa"/>
            <w:gridSpan w:val="3"/>
            <w:vMerge/>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1 780,0</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171,0</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541,4</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533,8</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533,8</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0,0</w:t>
            </w:r>
          </w:p>
        </w:tc>
      </w:tr>
      <w:tr w:rsidR="00396A58" w:rsidRPr="00DA352F" w:rsidTr="00DA352F">
        <w:trPr>
          <w:trHeight w:val="615"/>
        </w:trPr>
        <w:tc>
          <w:tcPr>
            <w:tcW w:w="5251" w:type="dxa"/>
            <w:gridSpan w:val="3"/>
            <w:vMerge/>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26,6</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9,0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8,8</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8,8</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0,0</w:t>
            </w:r>
          </w:p>
        </w:tc>
      </w:tr>
      <w:tr w:rsidR="00396A58" w:rsidRPr="00DA352F" w:rsidTr="00DA352F">
        <w:trPr>
          <w:trHeight w:val="615"/>
        </w:trPr>
        <w:tc>
          <w:tcPr>
            <w:tcW w:w="5251" w:type="dxa"/>
            <w:gridSpan w:val="3"/>
            <w:vMerge/>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0,0</w:t>
            </w:r>
          </w:p>
        </w:tc>
      </w:tr>
      <w:tr w:rsidR="00396A58" w:rsidRPr="00DA352F" w:rsidTr="00DA352F">
        <w:trPr>
          <w:trHeight w:val="615"/>
        </w:trPr>
        <w:tc>
          <w:tcPr>
            <w:tcW w:w="5251" w:type="dxa"/>
            <w:gridSpan w:val="3"/>
            <w:vMerge w:val="restart"/>
            <w:shd w:val="clear" w:color="auto" w:fill="auto"/>
            <w:hideMark/>
          </w:tcPr>
          <w:p w:rsidR="00396A58" w:rsidRPr="00DA352F" w:rsidRDefault="00396A58" w:rsidP="00396A58">
            <w:pPr>
              <w:rPr>
                <w:sz w:val="22"/>
                <w:szCs w:val="22"/>
              </w:rPr>
            </w:pPr>
            <w:r w:rsidRPr="00DA352F">
              <w:rPr>
                <w:sz w:val="22"/>
                <w:szCs w:val="22"/>
              </w:rPr>
              <w:t>Процессная часть</w:t>
            </w:r>
          </w:p>
        </w:tc>
        <w:tc>
          <w:tcPr>
            <w:tcW w:w="1417" w:type="dxa"/>
            <w:shd w:val="clear" w:color="auto" w:fill="auto"/>
            <w:hideMark/>
          </w:tcPr>
          <w:p w:rsidR="00396A58" w:rsidRPr="00DA352F" w:rsidRDefault="00396A58" w:rsidP="00396A58">
            <w:pPr>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rPr>
                <w:bCs/>
                <w:sz w:val="22"/>
                <w:szCs w:val="22"/>
              </w:rPr>
            </w:pPr>
            <w:r w:rsidRPr="00DA352F">
              <w:rPr>
                <w:bCs/>
                <w:sz w:val="22"/>
                <w:szCs w:val="22"/>
              </w:rPr>
              <w:t>11 002 430,5</w:t>
            </w:r>
          </w:p>
        </w:tc>
        <w:tc>
          <w:tcPr>
            <w:tcW w:w="1418" w:type="dxa"/>
            <w:shd w:val="clear" w:color="auto" w:fill="auto"/>
            <w:hideMark/>
          </w:tcPr>
          <w:p w:rsidR="00396A58" w:rsidRPr="00DA352F" w:rsidRDefault="00396A58" w:rsidP="00396A58">
            <w:pPr>
              <w:jc w:val="center"/>
              <w:rPr>
                <w:bCs/>
                <w:sz w:val="22"/>
                <w:szCs w:val="22"/>
              </w:rPr>
            </w:pPr>
            <w:r w:rsidRPr="00DA352F">
              <w:rPr>
                <w:bCs/>
                <w:sz w:val="22"/>
                <w:szCs w:val="22"/>
              </w:rPr>
              <w:t>2 101 487,6</w:t>
            </w:r>
          </w:p>
        </w:tc>
        <w:tc>
          <w:tcPr>
            <w:tcW w:w="1417" w:type="dxa"/>
            <w:shd w:val="clear" w:color="auto" w:fill="auto"/>
            <w:hideMark/>
          </w:tcPr>
          <w:p w:rsidR="00396A58" w:rsidRPr="00DA352F" w:rsidRDefault="00396A58" w:rsidP="00396A58">
            <w:pPr>
              <w:jc w:val="center"/>
              <w:rPr>
                <w:bCs/>
                <w:sz w:val="22"/>
                <w:szCs w:val="22"/>
              </w:rPr>
            </w:pPr>
            <w:r w:rsidRPr="00DA352F">
              <w:rPr>
                <w:bCs/>
                <w:sz w:val="22"/>
                <w:szCs w:val="22"/>
              </w:rPr>
              <w:t>2 183 636,9</w:t>
            </w:r>
          </w:p>
        </w:tc>
        <w:tc>
          <w:tcPr>
            <w:tcW w:w="1406" w:type="dxa"/>
            <w:shd w:val="clear" w:color="auto" w:fill="auto"/>
            <w:hideMark/>
          </w:tcPr>
          <w:p w:rsidR="00396A58" w:rsidRPr="00DA352F" w:rsidRDefault="00396A58" w:rsidP="00396A58">
            <w:pPr>
              <w:jc w:val="center"/>
              <w:rPr>
                <w:bCs/>
                <w:sz w:val="22"/>
                <w:szCs w:val="22"/>
              </w:rPr>
            </w:pPr>
            <w:r w:rsidRPr="00DA352F">
              <w:rPr>
                <w:bCs/>
                <w:sz w:val="22"/>
                <w:szCs w:val="22"/>
              </w:rPr>
              <w:t>2 116 980,1</w:t>
            </w:r>
          </w:p>
        </w:tc>
        <w:tc>
          <w:tcPr>
            <w:tcW w:w="1406" w:type="dxa"/>
            <w:shd w:val="clear" w:color="auto" w:fill="auto"/>
            <w:hideMark/>
          </w:tcPr>
          <w:p w:rsidR="00396A58" w:rsidRPr="00DA352F" w:rsidRDefault="00396A58" w:rsidP="00396A58">
            <w:pPr>
              <w:jc w:val="center"/>
              <w:rPr>
                <w:bCs/>
                <w:sz w:val="22"/>
                <w:szCs w:val="22"/>
              </w:rPr>
            </w:pPr>
            <w:r w:rsidRPr="00DA352F">
              <w:rPr>
                <w:bCs/>
                <w:sz w:val="22"/>
                <w:szCs w:val="22"/>
              </w:rPr>
              <w:t>2 102 028,5</w:t>
            </w:r>
          </w:p>
        </w:tc>
        <w:tc>
          <w:tcPr>
            <w:tcW w:w="1561" w:type="dxa"/>
            <w:shd w:val="clear" w:color="auto" w:fill="auto"/>
            <w:hideMark/>
          </w:tcPr>
          <w:p w:rsidR="00396A58" w:rsidRPr="00DA352F" w:rsidRDefault="00396A58" w:rsidP="00396A58">
            <w:pPr>
              <w:jc w:val="center"/>
              <w:rPr>
                <w:bCs/>
                <w:sz w:val="22"/>
                <w:szCs w:val="22"/>
              </w:rPr>
            </w:pPr>
            <w:r w:rsidRPr="00DA352F">
              <w:rPr>
                <w:bCs/>
                <w:sz w:val="22"/>
                <w:szCs w:val="22"/>
              </w:rPr>
              <w:t>2 498 297,4</w:t>
            </w:r>
          </w:p>
        </w:tc>
      </w:tr>
      <w:tr w:rsidR="00396A58" w:rsidRPr="00DA352F" w:rsidTr="00DA352F">
        <w:trPr>
          <w:trHeight w:val="615"/>
        </w:trPr>
        <w:tc>
          <w:tcPr>
            <w:tcW w:w="5251" w:type="dxa"/>
            <w:gridSpan w:val="3"/>
            <w:vMerge/>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федеральный бюджет</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194 402,6</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45 912,1</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49 737,8</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49 737,8</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49 014,9</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0,0</w:t>
            </w:r>
          </w:p>
        </w:tc>
      </w:tr>
      <w:tr w:rsidR="00396A58" w:rsidRPr="00DA352F" w:rsidTr="00DA352F">
        <w:trPr>
          <w:trHeight w:val="615"/>
        </w:trPr>
        <w:tc>
          <w:tcPr>
            <w:tcW w:w="5251" w:type="dxa"/>
            <w:gridSpan w:val="3"/>
            <w:vMerge/>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6 223 342,0</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1 520 985,7</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1 599 565,4</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1 549 906,8</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1 552 884,1</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0,0</w:t>
            </w:r>
          </w:p>
        </w:tc>
      </w:tr>
      <w:tr w:rsidR="00396A58" w:rsidRPr="00DA352F" w:rsidTr="00DA352F">
        <w:trPr>
          <w:trHeight w:val="615"/>
        </w:trPr>
        <w:tc>
          <w:tcPr>
            <w:tcW w:w="5251" w:type="dxa"/>
            <w:gridSpan w:val="3"/>
            <w:vMerge/>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3 852 021,0</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444 407,3</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444 919,8</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438 325,7</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421 119,7</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2 103 248,5</w:t>
            </w:r>
          </w:p>
        </w:tc>
      </w:tr>
      <w:tr w:rsidR="00396A58" w:rsidRPr="00DA352F" w:rsidTr="00DA352F">
        <w:trPr>
          <w:trHeight w:val="615"/>
        </w:trPr>
        <w:tc>
          <w:tcPr>
            <w:tcW w:w="5251" w:type="dxa"/>
            <w:gridSpan w:val="3"/>
            <w:vMerge/>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732 664,8</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90 182,4</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89 414,0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79 009,8</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79 009,8</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395 048,9</w:t>
            </w:r>
          </w:p>
        </w:tc>
      </w:tr>
      <w:tr w:rsidR="00396A58" w:rsidRPr="00DA352F" w:rsidTr="00DA352F">
        <w:trPr>
          <w:trHeight w:val="615"/>
        </w:trPr>
        <w:tc>
          <w:tcPr>
            <w:tcW w:w="5251" w:type="dxa"/>
            <w:gridSpan w:val="3"/>
            <w:shd w:val="clear" w:color="auto" w:fill="auto"/>
            <w:hideMark/>
          </w:tcPr>
          <w:p w:rsidR="00396A58" w:rsidRPr="00DA352F" w:rsidRDefault="00396A58" w:rsidP="00396A58">
            <w:pPr>
              <w:outlineLvl w:val="0"/>
              <w:rPr>
                <w:sz w:val="22"/>
                <w:szCs w:val="22"/>
              </w:rPr>
            </w:pPr>
            <w:r w:rsidRPr="00DA352F">
              <w:rPr>
                <w:sz w:val="22"/>
                <w:szCs w:val="22"/>
              </w:rPr>
              <w:t>В том числе:</w:t>
            </w: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 </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 </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 </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 </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 </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 </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 </w:t>
            </w:r>
          </w:p>
        </w:tc>
      </w:tr>
      <w:tr w:rsidR="00396A58" w:rsidRPr="00DA352F" w:rsidTr="00DA352F">
        <w:trPr>
          <w:trHeight w:val="615"/>
        </w:trPr>
        <w:tc>
          <w:tcPr>
            <w:tcW w:w="5251" w:type="dxa"/>
            <w:gridSpan w:val="3"/>
            <w:vMerge w:val="restart"/>
            <w:shd w:val="clear" w:color="auto" w:fill="auto"/>
            <w:hideMark/>
          </w:tcPr>
          <w:p w:rsidR="00396A58" w:rsidRPr="00DA352F" w:rsidRDefault="00396A58" w:rsidP="00396A58">
            <w:pPr>
              <w:outlineLvl w:val="0"/>
              <w:rPr>
                <w:sz w:val="22"/>
                <w:szCs w:val="22"/>
              </w:rPr>
            </w:pPr>
            <w:r w:rsidRPr="00DA352F">
              <w:rPr>
                <w:sz w:val="22"/>
                <w:szCs w:val="22"/>
              </w:rPr>
              <w:t>Инвестиции в объекты муниципальной собственности</w:t>
            </w: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0"/>
              <w:rPr>
                <w:bCs/>
                <w:sz w:val="22"/>
                <w:szCs w:val="22"/>
              </w:rPr>
            </w:pPr>
            <w:r w:rsidRPr="00DA352F">
              <w:rPr>
                <w:bCs/>
                <w:sz w:val="22"/>
                <w:szCs w:val="22"/>
              </w:rPr>
              <w:t>0,0</w:t>
            </w:r>
          </w:p>
        </w:tc>
        <w:tc>
          <w:tcPr>
            <w:tcW w:w="1418" w:type="dxa"/>
            <w:shd w:val="clear" w:color="auto" w:fill="auto"/>
            <w:hideMark/>
          </w:tcPr>
          <w:p w:rsidR="00396A58" w:rsidRPr="00DA352F" w:rsidRDefault="00396A58" w:rsidP="00396A58">
            <w:pPr>
              <w:jc w:val="center"/>
              <w:outlineLvl w:val="0"/>
              <w:rPr>
                <w:bCs/>
                <w:sz w:val="22"/>
                <w:szCs w:val="22"/>
              </w:rPr>
            </w:pPr>
            <w:r w:rsidRPr="00DA352F">
              <w:rPr>
                <w:bCs/>
                <w:sz w:val="22"/>
                <w:szCs w:val="22"/>
              </w:rPr>
              <w:t>0,0</w:t>
            </w:r>
          </w:p>
        </w:tc>
        <w:tc>
          <w:tcPr>
            <w:tcW w:w="1417" w:type="dxa"/>
            <w:shd w:val="clear" w:color="auto" w:fill="auto"/>
            <w:hideMark/>
          </w:tcPr>
          <w:p w:rsidR="00396A58" w:rsidRPr="00DA352F" w:rsidRDefault="00396A58" w:rsidP="00396A58">
            <w:pPr>
              <w:jc w:val="center"/>
              <w:outlineLvl w:val="0"/>
              <w:rPr>
                <w:bCs/>
                <w:sz w:val="22"/>
                <w:szCs w:val="22"/>
              </w:rPr>
            </w:pPr>
            <w:r w:rsidRPr="00DA352F">
              <w:rPr>
                <w:bCs/>
                <w:sz w:val="22"/>
                <w:szCs w:val="22"/>
              </w:rPr>
              <w:t>0,0</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0,0</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0,0</w:t>
            </w:r>
          </w:p>
        </w:tc>
        <w:tc>
          <w:tcPr>
            <w:tcW w:w="1561" w:type="dxa"/>
            <w:shd w:val="clear" w:color="auto" w:fill="auto"/>
            <w:hideMark/>
          </w:tcPr>
          <w:p w:rsidR="00396A58" w:rsidRPr="00DA352F" w:rsidRDefault="00396A58" w:rsidP="00396A58">
            <w:pPr>
              <w:jc w:val="center"/>
              <w:outlineLvl w:val="0"/>
              <w:rPr>
                <w:bCs/>
                <w:sz w:val="22"/>
                <w:szCs w:val="22"/>
              </w:rPr>
            </w:pPr>
            <w:r w:rsidRPr="00DA352F">
              <w:rPr>
                <w:bCs/>
                <w:sz w:val="22"/>
                <w:szCs w:val="22"/>
              </w:rPr>
              <w:t>0,0</w:t>
            </w:r>
          </w:p>
        </w:tc>
      </w:tr>
      <w:tr w:rsidR="00396A58" w:rsidRPr="00DA352F" w:rsidTr="00DA352F">
        <w:trPr>
          <w:trHeight w:val="615"/>
        </w:trPr>
        <w:tc>
          <w:tcPr>
            <w:tcW w:w="5251" w:type="dxa"/>
            <w:gridSpan w:val="3"/>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федеральный бюджет</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15"/>
        </w:trPr>
        <w:tc>
          <w:tcPr>
            <w:tcW w:w="5251" w:type="dxa"/>
            <w:gridSpan w:val="3"/>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15"/>
        </w:trPr>
        <w:tc>
          <w:tcPr>
            <w:tcW w:w="5251" w:type="dxa"/>
            <w:gridSpan w:val="3"/>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15"/>
        </w:trPr>
        <w:tc>
          <w:tcPr>
            <w:tcW w:w="5251" w:type="dxa"/>
            <w:gridSpan w:val="3"/>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15"/>
        </w:trPr>
        <w:tc>
          <w:tcPr>
            <w:tcW w:w="5251" w:type="dxa"/>
            <w:gridSpan w:val="3"/>
            <w:vMerge w:val="restart"/>
            <w:shd w:val="clear" w:color="auto" w:fill="auto"/>
            <w:hideMark/>
          </w:tcPr>
          <w:p w:rsidR="00396A58" w:rsidRPr="00DA352F" w:rsidRDefault="00396A58" w:rsidP="00396A58">
            <w:pPr>
              <w:outlineLvl w:val="0"/>
              <w:rPr>
                <w:sz w:val="22"/>
                <w:szCs w:val="22"/>
              </w:rPr>
            </w:pPr>
            <w:r w:rsidRPr="00DA352F">
              <w:rPr>
                <w:sz w:val="22"/>
                <w:szCs w:val="22"/>
              </w:rPr>
              <w:t>Прочие расходы</w:t>
            </w: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0"/>
              <w:rPr>
                <w:bCs/>
                <w:sz w:val="22"/>
                <w:szCs w:val="22"/>
              </w:rPr>
            </w:pPr>
            <w:r w:rsidRPr="00DA352F">
              <w:rPr>
                <w:bCs/>
                <w:sz w:val="22"/>
                <w:szCs w:val="22"/>
              </w:rPr>
              <w:t>11 005 375,1</w:t>
            </w:r>
          </w:p>
        </w:tc>
        <w:tc>
          <w:tcPr>
            <w:tcW w:w="1418" w:type="dxa"/>
            <w:shd w:val="clear" w:color="auto" w:fill="auto"/>
            <w:hideMark/>
          </w:tcPr>
          <w:p w:rsidR="00396A58" w:rsidRPr="00DA352F" w:rsidRDefault="00396A58" w:rsidP="00396A58">
            <w:pPr>
              <w:jc w:val="center"/>
              <w:outlineLvl w:val="0"/>
              <w:rPr>
                <w:bCs/>
                <w:sz w:val="22"/>
                <w:szCs w:val="22"/>
              </w:rPr>
            </w:pPr>
            <w:r w:rsidRPr="00DA352F">
              <w:rPr>
                <w:bCs/>
                <w:sz w:val="22"/>
                <w:szCs w:val="22"/>
              </w:rPr>
              <w:t>2 101 768,0</w:t>
            </w:r>
          </w:p>
        </w:tc>
        <w:tc>
          <w:tcPr>
            <w:tcW w:w="1417" w:type="dxa"/>
            <w:shd w:val="clear" w:color="auto" w:fill="auto"/>
            <w:hideMark/>
          </w:tcPr>
          <w:p w:rsidR="00396A58" w:rsidRPr="00DA352F" w:rsidRDefault="00396A58" w:rsidP="00396A58">
            <w:pPr>
              <w:jc w:val="center"/>
              <w:outlineLvl w:val="0"/>
              <w:rPr>
                <w:bCs/>
                <w:sz w:val="22"/>
                <w:szCs w:val="22"/>
              </w:rPr>
            </w:pPr>
            <w:r w:rsidRPr="00DA352F">
              <w:rPr>
                <w:bCs/>
                <w:sz w:val="22"/>
                <w:szCs w:val="22"/>
              </w:rPr>
              <w:t>2 184 533,5</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2 117 863,9</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2 102 912,3</w:t>
            </w:r>
          </w:p>
        </w:tc>
        <w:tc>
          <w:tcPr>
            <w:tcW w:w="1561" w:type="dxa"/>
            <w:shd w:val="clear" w:color="auto" w:fill="auto"/>
            <w:hideMark/>
          </w:tcPr>
          <w:p w:rsidR="00396A58" w:rsidRPr="00DA352F" w:rsidRDefault="00396A58" w:rsidP="00396A58">
            <w:pPr>
              <w:jc w:val="center"/>
              <w:outlineLvl w:val="0"/>
              <w:rPr>
                <w:bCs/>
                <w:sz w:val="22"/>
                <w:szCs w:val="22"/>
              </w:rPr>
            </w:pPr>
            <w:r w:rsidRPr="00DA352F">
              <w:rPr>
                <w:bCs/>
                <w:sz w:val="22"/>
                <w:szCs w:val="22"/>
              </w:rPr>
              <w:t>2 498 297,4</w:t>
            </w:r>
          </w:p>
        </w:tc>
      </w:tr>
      <w:tr w:rsidR="00396A58" w:rsidRPr="00DA352F" w:rsidTr="00DA352F">
        <w:trPr>
          <w:trHeight w:val="615"/>
        </w:trPr>
        <w:tc>
          <w:tcPr>
            <w:tcW w:w="5251" w:type="dxa"/>
            <w:gridSpan w:val="3"/>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федеральный бюджет</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195 540,6</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46 021,5</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50 084,0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50 079,0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49 356,1</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15"/>
        </w:trPr>
        <w:tc>
          <w:tcPr>
            <w:tcW w:w="5251" w:type="dxa"/>
            <w:gridSpan w:val="3"/>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6 225 122,0</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1 521 156,7</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1 600 106,8</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1 550 440,6</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1 553 417,9</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15"/>
        </w:trPr>
        <w:tc>
          <w:tcPr>
            <w:tcW w:w="5251" w:type="dxa"/>
            <w:gridSpan w:val="3"/>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3 852 047,6</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444 407,3</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444 928,7</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438 334,5</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421 128,6</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2 103 248,5</w:t>
            </w:r>
          </w:p>
        </w:tc>
      </w:tr>
      <w:tr w:rsidR="00396A58" w:rsidRPr="00DA352F" w:rsidTr="00DA352F">
        <w:trPr>
          <w:trHeight w:val="615"/>
        </w:trPr>
        <w:tc>
          <w:tcPr>
            <w:tcW w:w="5251" w:type="dxa"/>
            <w:gridSpan w:val="3"/>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732 664,8</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90 182,4</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89 414,0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79 009,8</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79 009,8</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395 048,9</w:t>
            </w:r>
          </w:p>
        </w:tc>
      </w:tr>
      <w:tr w:rsidR="00396A58" w:rsidRPr="00DA352F" w:rsidTr="00DA352F">
        <w:trPr>
          <w:trHeight w:val="615"/>
        </w:trPr>
        <w:tc>
          <w:tcPr>
            <w:tcW w:w="5251" w:type="dxa"/>
            <w:gridSpan w:val="3"/>
            <w:shd w:val="clear" w:color="auto" w:fill="auto"/>
            <w:hideMark/>
          </w:tcPr>
          <w:p w:rsidR="00396A58" w:rsidRPr="00DA352F" w:rsidRDefault="00396A58" w:rsidP="00396A58">
            <w:pPr>
              <w:outlineLvl w:val="0"/>
              <w:rPr>
                <w:sz w:val="22"/>
                <w:szCs w:val="22"/>
              </w:rPr>
            </w:pPr>
            <w:r w:rsidRPr="00DA352F">
              <w:rPr>
                <w:sz w:val="22"/>
                <w:szCs w:val="22"/>
              </w:rPr>
              <w:t>В том числе:</w:t>
            </w: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 </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 </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 </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 </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 </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 </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 </w:t>
            </w:r>
          </w:p>
        </w:tc>
      </w:tr>
      <w:tr w:rsidR="00396A58" w:rsidRPr="00DA352F" w:rsidTr="00DA352F">
        <w:trPr>
          <w:trHeight w:val="615"/>
        </w:trPr>
        <w:tc>
          <w:tcPr>
            <w:tcW w:w="5251" w:type="dxa"/>
            <w:gridSpan w:val="3"/>
            <w:vMerge w:val="restart"/>
            <w:shd w:val="clear" w:color="auto" w:fill="auto"/>
            <w:hideMark/>
          </w:tcPr>
          <w:p w:rsidR="00396A58" w:rsidRPr="00DA352F" w:rsidRDefault="00396A58" w:rsidP="00396A58">
            <w:pPr>
              <w:outlineLvl w:val="0"/>
              <w:rPr>
                <w:sz w:val="22"/>
                <w:szCs w:val="22"/>
              </w:rPr>
            </w:pPr>
            <w:r w:rsidRPr="00DA352F">
              <w:rPr>
                <w:sz w:val="22"/>
                <w:szCs w:val="22"/>
              </w:rPr>
              <w:t>Ответственный исполнитель (управление образования и молодежной политики администрации района)</w:t>
            </w: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outlineLvl w:val="0"/>
              <w:rPr>
                <w:bCs/>
                <w:sz w:val="22"/>
                <w:szCs w:val="22"/>
              </w:rPr>
            </w:pPr>
            <w:r w:rsidRPr="00DA352F">
              <w:rPr>
                <w:bCs/>
                <w:sz w:val="22"/>
                <w:szCs w:val="22"/>
              </w:rPr>
              <w:t>10 994 410,5</w:t>
            </w:r>
          </w:p>
        </w:tc>
        <w:tc>
          <w:tcPr>
            <w:tcW w:w="1418" w:type="dxa"/>
            <w:shd w:val="clear" w:color="auto" w:fill="auto"/>
            <w:hideMark/>
          </w:tcPr>
          <w:p w:rsidR="00396A58" w:rsidRPr="00DA352F" w:rsidRDefault="00396A58" w:rsidP="00396A58">
            <w:pPr>
              <w:jc w:val="center"/>
              <w:outlineLvl w:val="0"/>
              <w:rPr>
                <w:bCs/>
                <w:sz w:val="22"/>
                <w:szCs w:val="22"/>
              </w:rPr>
            </w:pPr>
            <w:r w:rsidRPr="00DA352F">
              <w:rPr>
                <w:bCs/>
                <w:sz w:val="22"/>
                <w:szCs w:val="22"/>
              </w:rPr>
              <w:t>2 093 469,1</w:t>
            </w:r>
          </w:p>
        </w:tc>
        <w:tc>
          <w:tcPr>
            <w:tcW w:w="1417" w:type="dxa"/>
            <w:shd w:val="clear" w:color="auto" w:fill="auto"/>
            <w:hideMark/>
          </w:tcPr>
          <w:p w:rsidR="00396A58" w:rsidRPr="00DA352F" w:rsidRDefault="00396A58" w:rsidP="00396A58">
            <w:pPr>
              <w:jc w:val="center"/>
              <w:outlineLvl w:val="0"/>
              <w:rPr>
                <w:bCs/>
                <w:sz w:val="22"/>
                <w:szCs w:val="22"/>
              </w:rPr>
            </w:pPr>
            <w:r w:rsidRPr="00DA352F">
              <w:rPr>
                <w:bCs/>
                <w:sz w:val="22"/>
                <w:szCs w:val="22"/>
              </w:rPr>
              <w:t>2 181 867,8</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2 117 863,9</w:t>
            </w:r>
          </w:p>
        </w:tc>
        <w:tc>
          <w:tcPr>
            <w:tcW w:w="1406" w:type="dxa"/>
            <w:shd w:val="clear" w:color="auto" w:fill="auto"/>
            <w:hideMark/>
          </w:tcPr>
          <w:p w:rsidR="00396A58" w:rsidRPr="00DA352F" w:rsidRDefault="00396A58" w:rsidP="00396A58">
            <w:pPr>
              <w:jc w:val="center"/>
              <w:outlineLvl w:val="0"/>
              <w:rPr>
                <w:bCs/>
                <w:sz w:val="22"/>
                <w:szCs w:val="22"/>
              </w:rPr>
            </w:pPr>
            <w:r w:rsidRPr="00DA352F">
              <w:rPr>
                <w:bCs/>
                <w:sz w:val="22"/>
                <w:szCs w:val="22"/>
              </w:rPr>
              <w:t>2 102 912,3</w:t>
            </w:r>
          </w:p>
        </w:tc>
        <w:tc>
          <w:tcPr>
            <w:tcW w:w="1561" w:type="dxa"/>
            <w:shd w:val="clear" w:color="auto" w:fill="auto"/>
            <w:hideMark/>
          </w:tcPr>
          <w:p w:rsidR="00396A58" w:rsidRPr="00DA352F" w:rsidRDefault="00396A58" w:rsidP="00396A58">
            <w:pPr>
              <w:jc w:val="center"/>
              <w:outlineLvl w:val="0"/>
              <w:rPr>
                <w:bCs/>
                <w:sz w:val="22"/>
                <w:szCs w:val="22"/>
              </w:rPr>
            </w:pPr>
            <w:r w:rsidRPr="00DA352F">
              <w:rPr>
                <w:bCs/>
                <w:sz w:val="22"/>
                <w:szCs w:val="22"/>
              </w:rPr>
              <w:t>2 498 297,4</w:t>
            </w:r>
          </w:p>
        </w:tc>
      </w:tr>
      <w:tr w:rsidR="00396A58" w:rsidRPr="00DA352F" w:rsidTr="00DA352F">
        <w:trPr>
          <w:trHeight w:val="615"/>
        </w:trPr>
        <w:tc>
          <w:tcPr>
            <w:tcW w:w="5251" w:type="dxa"/>
            <w:gridSpan w:val="3"/>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федеральный бюджет</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195 540,6</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46 021,5</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50 084,0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50 079,0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49 356,1</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15"/>
        </w:trPr>
        <w:tc>
          <w:tcPr>
            <w:tcW w:w="5251" w:type="dxa"/>
            <w:gridSpan w:val="3"/>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6 222 933,4</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1 520 056,8</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1 599 018,1</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1 550 440,6</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1 553 417,9</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0,0</w:t>
            </w:r>
          </w:p>
        </w:tc>
      </w:tr>
      <w:tr w:rsidR="00396A58" w:rsidRPr="00DA352F" w:rsidTr="00DA352F">
        <w:trPr>
          <w:trHeight w:val="615"/>
        </w:trPr>
        <w:tc>
          <w:tcPr>
            <w:tcW w:w="5251" w:type="dxa"/>
            <w:gridSpan w:val="3"/>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3 848 881,7</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442 818,4</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443 351,7</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438 334,5</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421 128,6</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2 103 248,5</w:t>
            </w:r>
          </w:p>
        </w:tc>
      </w:tr>
      <w:tr w:rsidR="00396A58" w:rsidRPr="00DA352F" w:rsidTr="00DA352F">
        <w:trPr>
          <w:trHeight w:val="615"/>
        </w:trPr>
        <w:tc>
          <w:tcPr>
            <w:tcW w:w="5251" w:type="dxa"/>
            <w:gridSpan w:val="3"/>
            <w:vMerge/>
            <w:hideMark/>
          </w:tcPr>
          <w:p w:rsidR="00396A58" w:rsidRPr="00DA352F" w:rsidRDefault="00396A58" w:rsidP="00396A58">
            <w:pPr>
              <w:outlineLvl w:val="0"/>
              <w:rPr>
                <w:sz w:val="22"/>
                <w:szCs w:val="22"/>
              </w:rPr>
            </w:pPr>
          </w:p>
        </w:tc>
        <w:tc>
          <w:tcPr>
            <w:tcW w:w="1417" w:type="dxa"/>
            <w:shd w:val="clear" w:color="auto" w:fill="auto"/>
            <w:hideMark/>
          </w:tcPr>
          <w:p w:rsidR="00396A58" w:rsidRPr="00DA352F" w:rsidRDefault="00396A58" w:rsidP="00396A58">
            <w:pPr>
              <w:outlineLvl w:val="0"/>
              <w:rPr>
                <w:sz w:val="22"/>
                <w:szCs w:val="22"/>
              </w:rPr>
            </w:pPr>
            <w:r w:rsidRPr="00DA352F">
              <w:rPr>
                <w:sz w:val="22"/>
                <w:szCs w:val="22"/>
              </w:rPr>
              <w:t>иные источники финансирования</w:t>
            </w:r>
          </w:p>
        </w:tc>
        <w:tc>
          <w:tcPr>
            <w:tcW w:w="1276" w:type="dxa"/>
            <w:shd w:val="clear" w:color="auto" w:fill="auto"/>
            <w:hideMark/>
          </w:tcPr>
          <w:p w:rsidR="00396A58" w:rsidRPr="00DA352F" w:rsidRDefault="00396A58" w:rsidP="00396A58">
            <w:pPr>
              <w:jc w:val="center"/>
              <w:outlineLvl w:val="0"/>
              <w:rPr>
                <w:sz w:val="22"/>
                <w:szCs w:val="22"/>
              </w:rPr>
            </w:pPr>
            <w:r w:rsidRPr="00DA352F">
              <w:rPr>
                <w:sz w:val="22"/>
                <w:szCs w:val="22"/>
              </w:rPr>
              <w:t>727 054,8</w:t>
            </w:r>
          </w:p>
        </w:tc>
        <w:tc>
          <w:tcPr>
            <w:tcW w:w="1418" w:type="dxa"/>
            <w:shd w:val="clear" w:color="auto" w:fill="auto"/>
            <w:hideMark/>
          </w:tcPr>
          <w:p w:rsidR="00396A58" w:rsidRPr="00DA352F" w:rsidRDefault="00396A58" w:rsidP="00396A58">
            <w:pPr>
              <w:jc w:val="center"/>
              <w:outlineLvl w:val="0"/>
              <w:rPr>
                <w:sz w:val="22"/>
                <w:szCs w:val="22"/>
              </w:rPr>
            </w:pPr>
            <w:r w:rsidRPr="00DA352F">
              <w:rPr>
                <w:sz w:val="22"/>
                <w:szCs w:val="22"/>
              </w:rPr>
              <w:t>84 572,4</w:t>
            </w:r>
          </w:p>
        </w:tc>
        <w:tc>
          <w:tcPr>
            <w:tcW w:w="1417" w:type="dxa"/>
            <w:shd w:val="clear" w:color="auto" w:fill="auto"/>
            <w:hideMark/>
          </w:tcPr>
          <w:p w:rsidR="00396A58" w:rsidRPr="00DA352F" w:rsidRDefault="00396A58" w:rsidP="00396A58">
            <w:pPr>
              <w:jc w:val="center"/>
              <w:outlineLvl w:val="0"/>
              <w:rPr>
                <w:sz w:val="22"/>
                <w:szCs w:val="22"/>
              </w:rPr>
            </w:pPr>
            <w:r w:rsidRPr="00DA352F">
              <w:rPr>
                <w:sz w:val="22"/>
                <w:szCs w:val="22"/>
              </w:rPr>
              <w:t>89 414,0</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79 009,8</w:t>
            </w:r>
          </w:p>
        </w:tc>
        <w:tc>
          <w:tcPr>
            <w:tcW w:w="1406" w:type="dxa"/>
            <w:shd w:val="clear" w:color="auto" w:fill="auto"/>
            <w:hideMark/>
          </w:tcPr>
          <w:p w:rsidR="00396A58" w:rsidRPr="00DA352F" w:rsidRDefault="00396A58" w:rsidP="00396A58">
            <w:pPr>
              <w:jc w:val="center"/>
              <w:outlineLvl w:val="0"/>
              <w:rPr>
                <w:sz w:val="22"/>
                <w:szCs w:val="22"/>
              </w:rPr>
            </w:pPr>
            <w:r w:rsidRPr="00DA352F">
              <w:rPr>
                <w:sz w:val="22"/>
                <w:szCs w:val="22"/>
              </w:rPr>
              <w:t>79 009,8</w:t>
            </w:r>
          </w:p>
        </w:tc>
        <w:tc>
          <w:tcPr>
            <w:tcW w:w="1561" w:type="dxa"/>
            <w:shd w:val="clear" w:color="auto" w:fill="auto"/>
            <w:hideMark/>
          </w:tcPr>
          <w:p w:rsidR="00396A58" w:rsidRPr="00DA352F" w:rsidRDefault="00396A58" w:rsidP="00396A58">
            <w:pPr>
              <w:jc w:val="center"/>
              <w:outlineLvl w:val="0"/>
              <w:rPr>
                <w:sz w:val="22"/>
                <w:szCs w:val="22"/>
              </w:rPr>
            </w:pPr>
            <w:r w:rsidRPr="00DA352F">
              <w:rPr>
                <w:sz w:val="22"/>
                <w:szCs w:val="22"/>
              </w:rPr>
              <w:t>395 048,9</w:t>
            </w:r>
          </w:p>
        </w:tc>
      </w:tr>
      <w:tr w:rsidR="00396A58" w:rsidRPr="00DA352F" w:rsidTr="00DA352F">
        <w:trPr>
          <w:trHeight w:val="615"/>
        </w:trPr>
        <w:tc>
          <w:tcPr>
            <w:tcW w:w="5251" w:type="dxa"/>
            <w:gridSpan w:val="3"/>
            <w:vMerge w:val="restart"/>
            <w:shd w:val="clear" w:color="auto" w:fill="auto"/>
            <w:hideMark/>
          </w:tcPr>
          <w:p w:rsidR="00396A58" w:rsidRPr="00DA352F" w:rsidRDefault="00396A58" w:rsidP="00396A58">
            <w:pPr>
              <w:rPr>
                <w:sz w:val="22"/>
                <w:szCs w:val="22"/>
              </w:rPr>
            </w:pPr>
            <w:r w:rsidRPr="00DA352F">
              <w:rPr>
                <w:sz w:val="22"/>
                <w:szCs w:val="22"/>
              </w:rPr>
              <w:t>соисполнитель 1 (управление культуры и спорта администрации района)</w:t>
            </w:r>
          </w:p>
        </w:tc>
        <w:tc>
          <w:tcPr>
            <w:tcW w:w="1417" w:type="dxa"/>
            <w:shd w:val="clear" w:color="auto" w:fill="auto"/>
            <w:hideMark/>
          </w:tcPr>
          <w:p w:rsidR="00396A58" w:rsidRPr="00DA352F" w:rsidRDefault="00396A58" w:rsidP="00396A58">
            <w:pPr>
              <w:jc w:val="both"/>
              <w:rPr>
                <w:sz w:val="22"/>
                <w:szCs w:val="22"/>
              </w:rPr>
            </w:pPr>
            <w:r w:rsidRPr="00DA352F">
              <w:rPr>
                <w:sz w:val="22"/>
                <w:szCs w:val="22"/>
              </w:rPr>
              <w:t>всего</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10 964,6</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8 298,9</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2 665,7</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0,0</w:t>
            </w:r>
          </w:p>
        </w:tc>
      </w:tr>
      <w:tr w:rsidR="00396A58" w:rsidRPr="00DA352F" w:rsidTr="00DA352F">
        <w:trPr>
          <w:trHeight w:val="615"/>
        </w:trPr>
        <w:tc>
          <w:tcPr>
            <w:tcW w:w="5251" w:type="dxa"/>
            <w:gridSpan w:val="3"/>
            <w:vMerge/>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jc w:val="both"/>
              <w:rPr>
                <w:sz w:val="22"/>
                <w:szCs w:val="22"/>
              </w:rPr>
            </w:pPr>
            <w:r w:rsidRPr="00DA352F">
              <w:rPr>
                <w:sz w:val="22"/>
                <w:szCs w:val="22"/>
              </w:rPr>
              <w:t>федеральный бюджет</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0,0</w:t>
            </w:r>
          </w:p>
        </w:tc>
      </w:tr>
      <w:tr w:rsidR="00396A58" w:rsidRPr="00DA352F" w:rsidTr="00DA352F">
        <w:trPr>
          <w:trHeight w:val="615"/>
        </w:trPr>
        <w:tc>
          <w:tcPr>
            <w:tcW w:w="5251" w:type="dxa"/>
            <w:gridSpan w:val="3"/>
            <w:vMerge/>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jc w:val="both"/>
              <w:rPr>
                <w:sz w:val="22"/>
                <w:szCs w:val="22"/>
              </w:rPr>
            </w:pPr>
            <w:r w:rsidRPr="00DA352F">
              <w:rPr>
                <w:sz w:val="22"/>
                <w:szCs w:val="22"/>
              </w:rPr>
              <w:t>бюджет автономного округа</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2 188,7</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1 100,0</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1 088,7</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0,0</w:t>
            </w:r>
          </w:p>
        </w:tc>
      </w:tr>
      <w:tr w:rsidR="00396A58" w:rsidRPr="00DA352F" w:rsidTr="00DA352F">
        <w:trPr>
          <w:trHeight w:val="615"/>
        </w:trPr>
        <w:tc>
          <w:tcPr>
            <w:tcW w:w="5251" w:type="dxa"/>
            <w:gridSpan w:val="3"/>
            <w:vMerge/>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местный бюджет</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3 166,0</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1 589,0</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1 577,0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0,0</w:t>
            </w:r>
          </w:p>
        </w:tc>
      </w:tr>
      <w:tr w:rsidR="00396A58" w:rsidRPr="00DA352F" w:rsidTr="00DA352F">
        <w:trPr>
          <w:trHeight w:val="615"/>
        </w:trPr>
        <w:tc>
          <w:tcPr>
            <w:tcW w:w="5251" w:type="dxa"/>
            <w:gridSpan w:val="3"/>
            <w:vMerge/>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безвозмездные поступления физических и юридических лиц</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0,0</w:t>
            </w:r>
          </w:p>
        </w:tc>
      </w:tr>
      <w:tr w:rsidR="00396A58" w:rsidRPr="00DA352F" w:rsidTr="00DA352F">
        <w:trPr>
          <w:trHeight w:val="615"/>
        </w:trPr>
        <w:tc>
          <w:tcPr>
            <w:tcW w:w="5251" w:type="dxa"/>
            <w:gridSpan w:val="3"/>
            <w:vMerge/>
            <w:hideMark/>
          </w:tcPr>
          <w:p w:rsidR="00396A58" w:rsidRPr="00DA352F" w:rsidRDefault="00396A58" w:rsidP="00396A58">
            <w:pPr>
              <w:rPr>
                <w:sz w:val="22"/>
                <w:szCs w:val="22"/>
              </w:rPr>
            </w:pPr>
          </w:p>
        </w:tc>
        <w:tc>
          <w:tcPr>
            <w:tcW w:w="1417" w:type="dxa"/>
            <w:shd w:val="clear" w:color="auto" w:fill="auto"/>
            <w:hideMark/>
          </w:tcPr>
          <w:p w:rsidR="00396A58" w:rsidRPr="00DA352F" w:rsidRDefault="00396A58" w:rsidP="00396A58">
            <w:pPr>
              <w:rPr>
                <w:sz w:val="22"/>
                <w:szCs w:val="22"/>
              </w:rPr>
            </w:pPr>
            <w:r w:rsidRPr="00DA352F">
              <w:rPr>
                <w:sz w:val="22"/>
                <w:szCs w:val="22"/>
              </w:rPr>
              <w:t>иные внебюджетные источники</w:t>
            </w:r>
          </w:p>
        </w:tc>
        <w:tc>
          <w:tcPr>
            <w:tcW w:w="1276" w:type="dxa"/>
            <w:shd w:val="clear" w:color="auto" w:fill="auto"/>
            <w:hideMark/>
          </w:tcPr>
          <w:p w:rsidR="00396A58" w:rsidRPr="00DA352F" w:rsidRDefault="00396A58" w:rsidP="00396A58">
            <w:pPr>
              <w:jc w:val="center"/>
              <w:rPr>
                <w:sz w:val="22"/>
                <w:szCs w:val="22"/>
              </w:rPr>
            </w:pPr>
            <w:r w:rsidRPr="00DA352F">
              <w:rPr>
                <w:sz w:val="22"/>
                <w:szCs w:val="22"/>
              </w:rPr>
              <w:t>5 610,0</w:t>
            </w:r>
          </w:p>
        </w:tc>
        <w:tc>
          <w:tcPr>
            <w:tcW w:w="1418" w:type="dxa"/>
            <w:shd w:val="clear" w:color="auto" w:fill="auto"/>
            <w:hideMark/>
          </w:tcPr>
          <w:p w:rsidR="00396A58" w:rsidRPr="00DA352F" w:rsidRDefault="00396A58" w:rsidP="00396A58">
            <w:pPr>
              <w:jc w:val="center"/>
              <w:rPr>
                <w:sz w:val="22"/>
                <w:szCs w:val="22"/>
              </w:rPr>
            </w:pPr>
            <w:r w:rsidRPr="00DA352F">
              <w:rPr>
                <w:sz w:val="22"/>
                <w:szCs w:val="22"/>
              </w:rPr>
              <w:t>5 610,0</w:t>
            </w:r>
          </w:p>
        </w:tc>
        <w:tc>
          <w:tcPr>
            <w:tcW w:w="1417"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406" w:type="dxa"/>
            <w:shd w:val="clear" w:color="auto" w:fill="auto"/>
            <w:hideMark/>
          </w:tcPr>
          <w:p w:rsidR="00396A58" w:rsidRPr="00DA352F" w:rsidRDefault="00396A58" w:rsidP="00396A58">
            <w:pPr>
              <w:jc w:val="center"/>
              <w:rPr>
                <w:sz w:val="22"/>
                <w:szCs w:val="22"/>
              </w:rPr>
            </w:pPr>
            <w:r w:rsidRPr="00DA352F">
              <w:rPr>
                <w:sz w:val="22"/>
                <w:szCs w:val="22"/>
              </w:rPr>
              <w:t>0,0</w:t>
            </w:r>
          </w:p>
        </w:tc>
        <w:tc>
          <w:tcPr>
            <w:tcW w:w="1561" w:type="dxa"/>
            <w:shd w:val="clear" w:color="auto" w:fill="auto"/>
            <w:hideMark/>
          </w:tcPr>
          <w:p w:rsidR="00396A58" w:rsidRPr="00DA352F" w:rsidRDefault="00396A58" w:rsidP="00396A58">
            <w:pPr>
              <w:jc w:val="center"/>
              <w:rPr>
                <w:sz w:val="22"/>
                <w:szCs w:val="22"/>
              </w:rPr>
            </w:pPr>
            <w:r w:rsidRPr="00DA352F">
              <w:rPr>
                <w:sz w:val="22"/>
                <w:szCs w:val="22"/>
              </w:rPr>
              <w:t>0,0</w:t>
            </w:r>
          </w:p>
        </w:tc>
      </w:tr>
    </w:tbl>
    <w:p w:rsidR="00396A58" w:rsidRPr="00396A58" w:rsidRDefault="002067F2" w:rsidP="00396A58">
      <w:pPr>
        <w:jc w:val="right"/>
      </w:pPr>
      <w:r>
        <w:t>».</w:t>
      </w:r>
    </w:p>
    <w:p w:rsidR="00396A58" w:rsidRPr="00396A58" w:rsidRDefault="00396A58" w:rsidP="00396A58">
      <w:pPr>
        <w:jc w:val="center"/>
        <w:rPr>
          <w:b/>
        </w:rPr>
      </w:pPr>
    </w:p>
    <w:p w:rsidR="00396A58" w:rsidRPr="00396A58" w:rsidRDefault="00396A58" w:rsidP="00396A58">
      <w:pPr>
        <w:tabs>
          <w:tab w:val="left" w:pos="10410"/>
        </w:tabs>
        <w:rPr>
          <w:b/>
        </w:rPr>
      </w:pPr>
    </w:p>
    <w:p w:rsidR="00396A58" w:rsidRPr="00396A58" w:rsidRDefault="00396A58" w:rsidP="00396A58">
      <w:pPr>
        <w:tabs>
          <w:tab w:val="left" w:pos="10410"/>
        </w:tabs>
      </w:pPr>
    </w:p>
    <w:p w:rsidR="00396A58" w:rsidRPr="00396A58" w:rsidRDefault="00396A58" w:rsidP="00396A58">
      <w:pPr>
        <w:tabs>
          <w:tab w:val="left" w:pos="10410"/>
        </w:tabs>
      </w:pPr>
    </w:p>
    <w:p w:rsidR="00396A58" w:rsidRPr="00396A58" w:rsidRDefault="00396A58" w:rsidP="00396A58">
      <w:pPr>
        <w:tabs>
          <w:tab w:val="left" w:pos="10410"/>
        </w:tabs>
      </w:pPr>
    </w:p>
    <w:p w:rsidR="00396A58" w:rsidRPr="00396A58" w:rsidRDefault="00396A58" w:rsidP="00396A58">
      <w:pPr>
        <w:tabs>
          <w:tab w:val="left" w:pos="10410"/>
        </w:tabs>
      </w:pPr>
    </w:p>
    <w:p w:rsidR="00396A58" w:rsidRPr="00396A58" w:rsidRDefault="00396A58" w:rsidP="002067F2">
      <w:pPr>
        <w:tabs>
          <w:tab w:val="left" w:pos="9923"/>
        </w:tabs>
        <w:ind w:left="9923"/>
      </w:pPr>
      <w:r w:rsidRPr="00396A58">
        <w:t xml:space="preserve">Приложение 3 к постановлению администрации района </w:t>
      </w:r>
    </w:p>
    <w:p w:rsidR="00396A58" w:rsidRDefault="004000AD" w:rsidP="002067F2">
      <w:pPr>
        <w:tabs>
          <w:tab w:val="left" w:pos="9923"/>
        </w:tabs>
        <w:ind w:left="9923"/>
      </w:pPr>
      <w:r>
        <w:t>о</w:t>
      </w:r>
      <w:r w:rsidR="002067F2">
        <w:t>т</w:t>
      </w:r>
      <w:r>
        <w:t xml:space="preserve"> 21.08.2023 </w:t>
      </w:r>
      <w:r w:rsidR="002067F2">
        <w:t>№</w:t>
      </w:r>
      <w:r>
        <w:t xml:space="preserve"> 790</w:t>
      </w:r>
    </w:p>
    <w:p w:rsidR="002067F2" w:rsidRDefault="002067F2" w:rsidP="002067F2">
      <w:pPr>
        <w:tabs>
          <w:tab w:val="left" w:pos="9923"/>
        </w:tabs>
        <w:ind w:left="9923"/>
      </w:pPr>
    </w:p>
    <w:p w:rsidR="002067F2" w:rsidRDefault="002067F2" w:rsidP="002067F2">
      <w:pPr>
        <w:tabs>
          <w:tab w:val="left" w:pos="9923"/>
        </w:tabs>
        <w:ind w:left="9923"/>
        <w:jc w:val="right"/>
      </w:pPr>
      <w:r>
        <w:t>«Приложение 2</w:t>
      </w:r>
    </w:p>
    <w:p w:rsidR="002067F2" w:rsidRPr="00396A58" w:rsidRDefault="002067F2" w:rsidP="002067F2">
      <w:pPr>
        <w:tabs>
          <w:tab w:val="left" w:pos="9923"/>
        </w:tabs>
        <w:ind w:left="9923"/>
      </w:pPr>
    </w:p>
    <w:p w:rsidR="00396A58" w:rsidRDefault="00396A58" w:rsidP="00396A58">
      <w:pPr>
        <w:tabs>
          <w:tab w:val="left" w:pos="4860"/>
        </w:tabs>
        <w:jc w:val="center"/>
        <w:rPr>
          <w:b/>
        </w:rPr>
      </w:pPr>
      <w:r w:rsidRPr="00396A58">
        <w:rPr>
          <w:b/>
        </w:rPr>
        <w:t>Перечень структурных элементов муниципальной программы</w:t>
      </w:r>
    </w:p>
    <w:p w:rsidR="002067F2" w:rsidRPr="00396A58" w:rsidRDefault="002067F2" w:rsidP="00396A58">
      <w:pPr>
        <w:tabs>
          <w:tab w:val="left" w:pos="4860"/>
        </w:tabs>
        <w:jc w:val="center"/>
        <w:rPr>
          <w:b/>
        </w:rPr>
      </w:pPr>
    </w:p>
    <w:tbl>
      <w:tblPr>
        <w:tblW w:w="1513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2976"/>
        <w:gridCol w:w="6946"/>
        <w:gridCol w:w="3544"/>
      </w:tblGrid>
      <w:tr w:rsidR="00396A58" w:rsidRPr="00396A58" w:rsidTr="002067F2">
        <w:trPr>
          <w:trHeight w:val="711"/>
          <w:jc w:val="right"/>
        </w:trPr>
        <w:tc>
          <w:tcPr>
            <w:tcW w:w="1668" w:type="dxa"/>
            <w:tcBorders>
              <w:bottom w:val="single" w:sz="4" w:space="0" w:color="auto"/>
            </w:tcBorders>
            <w:shd w:val="clear" w:color="auto" w:fill="auto"/>
            <w:hideMark/>
          </w:tcPr>
          <w:p w:rsidR="00396A58" w:rsidRPr="00396A58" w:rsidRDefault="00396A58" w:rsidP="00396A58">
            <w:pPr>
              <w:jc w:val="center"/>
              <w:rPr>
                <w:b/>
                <w:sz w:val="22"/>
                <w:szCs w:val="22"/>
              </w:rPr>
            </w:pPr>
            <w:r w:rsidRPr="00396A58">
              <w:rPr>
                <w:b/>
                <w:sz w:val="22"/>
                <w:szCs w:val="22"/>
              </w:rPr>
              <w:t xml:space="preserve">№ структурного элемента </w:t>
            </w:r>
          </w:p>
        </w:tc>
        <w:tc>
          <w:tcPr>
            <w:tcW w:w="2976" w:type="dxa"/>
            <w:tcBorders>
              <w:bottom w:val="single" w:sz="4" w:space="0" w:color="auto"/>
            </w:tcBorders>
            <w:shd w:val="clear" w:color="auto" w:fill="auto"/>
            <w:hideMark/>
          </w:tcPr>
          <w:p w:rsidR="00396A58" w:rsidRPr="00396A58" w:rsidRDefault="00396A58" w:rsidP="00396A58">
            <w:pPr>
              <w:jc w:val="center"/>
              <w:rPr>
                <w:b/>
                <w:sz w:val="22"/>
                <w:szCs w:val="22"/>
              </w:rPr>
            </w:pPr>
            <w:r w:rsidRPr="00396A58">
              <w:rPr>
                <w:b/>
                <w:sz w:val="22"/>
                <w:szCs w:val="22"/>
              </w:rPr>
              <w:t xml:space="preserve">Наименование структурного элемента </w:t>
            </w:r>
          </w:p>
        </w:tc>
        <w:tc>
          <w:tcPr>
            <w:tcW w:w="6946" w:type="dxa"/>
            <w:shd w:val="clear" w:color="auto" w:fill="auto"/>
          </w:tcPr>
          <w:p w:rsidR="00396A58" w:rsidRPr="00396A58" w:rsidRDefault="00396A58" w:rsidP="00396A58">
            <w:pPr>
              <w:jc w:val="center"/>
              <w:rPr>
                <w:b/>
                <w:sz w:val="22"/>
                <w:szCs w:val="22"/>
              </w:rPr>
            </w:pPr>
            <w:r w:rsidRPr="00396A58">
              <w:rPr>
                <w:b/>
                <w:sz w:val="22"/>
                <w:szCs w:val="22"/>
              </w:rPr>
              <w:t xml:space="preserve">Направления расходов структурного элемента </w:t>
            </w:r>
          </w:p>
        </w:tc>
        <w:tc>
          <w:tcPr>
            <w:tcW w:w="3544" w:type="dxa"/>
            <w:shd w:val="clear" w:color="auto" w:fill="auto"/>
          </w:tcPr>
          <w:p w:rsidR="00396A58" w:rsidRPr="00396A58" w:rsidRDefault="00396A58" w:rsidP="00396A58">
            <w:pPr>
              <w:jc w:val="center"/>
              <w:rPr>
                <w:b/>
                <w:sz w:val="22"/>
                <w:szCs w:val="22"/>
              </w:rPr>
            </w:pPr>
            <w:r w:rsidRPr="00396A58">
              <w:rPr>
                <w:b/>
                <w:sz w:val="22"/>
                <w:szCs w:val="22"/>
              </w:rPr>
              <w:t xml:space="preserve">Наименование порядка, номер приложения </w:t>
            </w:r>
          </w:p>
        </w:tc>
      </w:tr>
      <w:tr w:rsidR="00396A58" w:rsidRPr="00396A58" w:rsidTr="002067F2">
        <w:trPr>
          <w:jc w:val="right"/>
        </w:trPr>
        <w:tc>
          <w:tcPr>
            <w:tcW w:w="15134" w:type="dxa"/>
            <w:gridSpan w:val="4"/>
            <w:shd w:val="clear" w:color="auto" w:fill="auto"/>
          </w:tcPr>
          <w:p w:rsidR="00396A58" w:rsidRPr="002067F2" w:rsidRDefault="00396A58" w:rsidP="00396A58">
            <w:pPr>
              <w:jc w:val="center"/>
              <w:rPr>
                <w:b/>
                <w:sz w:val="22"/>
                <w:szCs w:val="22"/>
              </w:rPr>
            </w:pPr>
            <w:r w:rsidRPr="002067F2">
              <w:rPr>
                <w:b/>
                <w:sz w:val="22"/>
                <w:szCs w:val="22"/>
              </w:rPr>
              <w:t>Цель: обеспечение доступности качественного образования, соответствующего требованиям инновационного развития экономики региона, современным потребностям общества и каждого жителя района</w:t>
            </w:r>
          </w:p>
        </w:tc>
      </w:tr>
      <w:tr w:rsidR="00396A58" w:rsidRPr="00396A58" w:rsidTr="002067F2">
        <w:trPr>
          <w:jc w:val="right"/>
        </w:trPr>
        <w:tc>
          <w:tcPr>
            <w:tcW w:w="15134" w:type="dxa"/>
            <w:gridSpan w:val="4"/>
            <w:shd w:val="clear" w:color="auto" w:fill="auto"/>
          </w:tcPr>
          <w:p w:rsidR="00396A58" w:rsidRPr="002067F2" w:rsidRDefault="00396A58" w:rsidP="00396A58">
            <w:pPr>
              <w:jc w:val="center"/>
              <w:rPr>
                <w:b/>
                <w:sz w:val="22"/>
                <w:szCs w:val="22"/>
              </w:rPr>
            </w:pPr>
            <w:r w:rsidRPr="002067F2">
              <w:rPr>
                <w:b/>
                <w:sz w:val="22"/>
                <w:szCs w:val="22"/>
              </w:rPr>
              <w:t>Задача: модернизация дошкольного, общего и дополнительного образования детей. 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 Развитие инфраструктуры и организационно-экономических механизмов, обеспечивающих равную доступность услуг дошкольного, общего и дополнительного образования детей</w:t>
            </w:r>
          </w:p>
        </w:tc>
      </w:tr>
      <w:tr w:rsidR="00396A58" w:rsidRPr="00396A58" w:rsidTr="002067F2">
        <w:trPr>
          <w:trHeight w:val="296"/>
          <w:jc w:val="right"/>
        </w:trPr>
        <w:tc>
          <w:tcPr>
            <w:tcW w:w="15134" w:type="dxa"/>
            <w:gridSpan w:val="4"/>
            <w:shd w:val="clear" w:color="auto" w:fill="auto"/>
          </w:tcPr>
          <w:p w:rsidR="00396A58" w:rsidRPr="00396A58" w:rsidRDefault="00396A58" w:rsidP="00396A58">
            <w:pPr>
              <w:jc w:val="center"/>
              <w:rPr>
                <w:b/>
                <w:sz w:val="22"/>
                <w:szCs w:val="22"/>
              </w:rPr>
            </w:pPr>
            <w:r w:rsidRPr="00396A58">
              <w:rPr>
                <w:b/>
                <w:sz w:val="22"/>
                <w:szCs w:val="22"/>
              </w:rPr>
              <w:t>Подпрограмма 1. Развитие дошкольного, общего образования и дополнительного образования детей</w:t>
            </w:r>
          </w:p>
        </w:tc>
      </w:tr>
      <w:tr w:rsidR="00396A58" w:rsidRPr="00396A58" w:rsidTr="002067F2">
        <w:trPr>
          <w:jc w:val="right"/>
        </w:trPr>
        <w:tc>
          <w:tcPr>
            <w:tcW w:w="1668" w:type="dxa"/>
            <w:shd w:val="clear" w:color="auto" w:fill="auto"/>
          </w:tcPr>
          <w:p w:rsidR="00396A58" w:rsidRPr="00396A58" w:rsidRDefault="00396A58" w:rsidP="00396A58">
            <w:pPr>
              <w:jc w:val="center"/>
              <w:rPr>
                <w:sz w:val="22"/>
                <w:szCs w:val="22"/>
              </w:rPr>
            </w:pPr>
            <w:r w:rsidRPr="00396A58">
              <w:rPr>
                <w:sz w:val="22"/>
                <w:szCs w:val="22"/>
              </w:rPr>
              <w:t>1.1.</w:t>
            </w:r>
          </w:p>
        </w:tc>
        <w:tc>
          <w:tcPr>
            <w:tcW w:w="2976" w:type="dxa"/>
            <w:shd w:val="clear" w:color="auto" w:fill="auto"/>
          </w:tcPr>
          <w:p w:rsidR="00396A58" w:rsidRPr="00396A58" w:rsidRDefault="00396A58" w:rsidP="00396A58">
            <w:pPr>
              <w:jc w:val="both"/>
              <w:rPr>
                <w:sz w:val="22"/>
                <w:szCs w:val="22"/>
              </w:rPr>
            </w:pPr>
            <w:r w:rsidRPr="00396A58">
              <w:rPr>
                <w:sz w:val="22"/>
                <w:szCs w:val="22"/>
              </w:rPr>
              <w:t xml:space="preserve">Региональный проект </w:t>
            </w:r>
            <w:r w:rsidR="00DA352F">
              <w:rPr>
                <w:sz w:val="22"/>
                <w:szCs w:val="22"/>
              </w:rPr>
              <w:t>«</w:t>
            </w:r>
            <w:r w:rsidRPr="00396A58">
              <w:rPr>
                <w:sz w:val="22"/>
                <w:szCs w:val="22"/>
              </w:rPr>
              <w:t>Современная школа</w:t>
            </w:r>
            <w:r w:rsidR="00DA352F">
              <w:rPr>
                <w:sz w:val="22"/>
                <w:szCs w:val="22"/>
              </w:rPr>
              <w:t>»</w:t>
            </w:r>
          </w:p>
        </w:tc>
        <w:tc>
          <w:tcPr>
            <w:tcW w:w="6946" w:type="dxa"/>
            <w:shd w:val="clear" w:color="auto" w:fill="auto"/>
          </w:tcPr>
          <w:p w:rsidR="00396A58" w:rsidRPr="00396A58" w:rsidRDefault="00396A58" w:rsidP="00396A58">
            <w:pPr>
              <w:jc w:val="both"/>
              <w:rPr>
                <w:sz w:val="22"/>
                <w:szCs w:val="22"/>
              </w:rPr>
            </w:pPr>
            <w:r w:rsidRPr="00396A58">
              <w:rPr>
                <w:sz w:val="22"/>
                <w:szCs w:val="22"/>
              </w:rPr>
              <w:t xml:space="preserve">в общеобразовательных организациях, расположенных в сельской местности и малых городах, будут созданы центры образования естественно-научной и технологической направленности; </w:t>
            </w:r>
          </w:p>
          <w:p w:rsidR="00396A58" w:rsidRPr="00396A58" w:rsidRDefault="00396A58" w:rsidP="00396A58">
            <w:pPr>
              <w:jc w:val="both"/>
              <w:rPr>
                <w:sz w:val="22"/>
                <w:szCs w:val="22"/>
              </w:rPr>
            </w:pPr>
            <w:r w:rsidRPr="00396A58">
              <w:rPr>
                <w:sz w:val="22"/>
                <w:szCs w:val="22"/>
              </w:rPr>
              <w:t>повышение уровня профессионального мастерства педагогических работников общеобразовательных организаций по дополнительным профессиональным программам</w:t>
            </w:r>
          </w:p>
        </w:tc>
        <w:tc>
          <w:tcPr>
            <w:tcW w:w="3544" w:type="dxa"/>
            <w:shd w:val="clear" w:color="auto" w:fill="auto"/>
          </w:tcPr>
          <w:p w:rsidR="00396A58" w:rsidRPr="00396A58" w:rsidRDefault="00396A58" w:rsidP="00396A58">
            <w:pPr>
              <w:jc w:val="center"/>
              <w:rPr>
                <w:sz w:val="22"/>
                <w:szCs w:val="22"/>
              </w:rPr>
            </w:pPr>
          </w:p>
        </w:tc>
      </w:tr>
      <w:tr w:rsidR="00396A58" w:rsidRPr="00396A58" w:rsidTr="002067F2">
        <w:trPr>
          <w:jc w:val="right"/>
        </w:trPr>
        <w:tc>
          <w:tcPr>
            <w:tcW w:w="1668" w:type="dxa"/>
            <w:shd w:val="clear" w:color="auto" w:fill="auto"/>
          </w:tcPr>
          <w:p w:rsidR="00396A58" w:rsidRPr="00396A58" w:rsidRDefault="00396A58" w:rsidP="00396A58">
            <w:pPr>
              <w:tabs>
                <w:tab w:val="left" w:pos="585"/>
              </w:tabs>
              <w:jc w:val="center"/>
              <w:rPr>
                <w:sz w:val="22"/>
                <w:szCs w:val="22"/>
              </w:rPr>
            </w:pPr>
            <w:r w:rsidRPr="00396A58">
              <w:rPr>
                <w:sz w:val="22"/>
                <w:szCs w:val="22"/>
              </w:rPr>
              <w:t>1.2.</w:t>
            </w:r>
          </w:p>
        </w:tc>
        <w:tc>
          <w:tcPr>
            <w:tcW w:w="2976" w:type="dxa"/>
            <w:shd w:val="clear" w:color="auto" w:fill="auto"/>
          </w:tcPr>
          <w:p w:rsidR="00396A58" w:rsidRPr="00396A58" w:rsidRDefault="00396A58" w:rsidP="00396A58">
            <w:pPr>
              <w:tabs>
                <w:tab w:val="left" w:pos="585"/>
              </w:tabs>
              <w:jc w:val="both"/>
              <w:rPr>
                <w:sz w:val="22"/>
                <w:szCs w:val="22"/>
              </w:rPr>
            </w:pPr>
            <w:r w:rsidRPr="00396A58">
              <w:rPr>
                <w:sz w:val="22"/>
                <w:szCs w:val="22"/>
              </w:rPr>
              <w:t xml:space="preserve">Региональный проект </w:t>
            </w:r>
            <w:r w:rsidR="00DA352F">
              <w:rPr>
                <w:sz w:val="22"/>
                <w:szCs w:val="22"/>
              </w:rPr>
              <w:t>«</w:t>
            </w:r>
            <w:r w:rsidRPr="00396A58">
              <w:rPr>
                <w:sz w:val="22"/>
                <w:szCs w:val="22"/>
              </w:rPr>
              <w:t>Успех каждого ребенка</w:t>
            </w:r>
            <w:r w:rsidR="00DA352F">
              <w:rPr>
                <w:sz w:val="22"/>
                <w:szCs w:val="22"/>
              </w:rPr>
              <w:t>»</w:t>
            </w:r>
          </w:p>
        </w:tc>
        <w:tc>
          <w:tcPr>
            <w:tcW w:w="6946" w:type="dxa"/>
            <w:shd w:val="clear" w:color="auto" w:fill="auto"/>
          </w:tcPr>
          <w:p w:rsidR="00396A58" w:rsidRPr="00396A58" w:rsidRDefault="00396A58" w:rsidP="00396A58">
            <w:pPr>
              <w:jc w:val="both"/>
              <w:rPr>
                <w:sz w:val="22"/>
                <w:szCs w:val="22"/>
              </w:rPr>
            </w:pPr>
            <w:r w:rsidRPr="00396A58">
              <w:rPr>
                <w:sz w:val="22"/>
                <w:szCs w:val="22"/>
              </w:rPr>
              <w:t>участие обучающихся в реализации проектов дополнительных образовательных программ технической и естественно</w:t>
            </w:r>
            <w:r w:rsidR="002067F2">
              <w:rPr>
                <w:sz w:val="22"/>
                <w:szCs w:val="22"/>
              </w:rPr>
              <w:t>-</w:t>
            </w:r>
            <w:r w:rsidRPr="00396A58">
              <w:rPr>
                <w:sz w:val="22"/>
                <w:szCs w:val="22"/>
              </w:rPr>
              <w:t>научной направленности;</w:t>
            </w:r>
          </w:p>
          <w:p w:rsidR="00396A58" w:rsidRPr="00396A58" w:rsidRDefault="00396A58" w:rsidP="00396A58">
            <w:pPr>
              <w:jc w:val="both"/>
              <w:rPr>
                <w:sz w:val="22"/>
                <w:szCs w:val="22"/>
              </w:rPr>
            </w:pPr>
            <w:r w:rsidRPr="00396A58">
              <w:rPr>
                <w:sz w:val="22"/>
                <w:szCs w:val="22"/>
              </w:rPr>
              <w:t>участие обучающихся в открытых уроках, образовательный формат</w:t>
            </w:r>
            <w:r w:rsidR="002067F2">
              <w:rPr>
                <w:sz w:val="22"/>
                <w:szCs w:val="22"/>
              </w:rPr>
              <w:t>,</w:t>
            </w:r>
            <w:r w:rsidRPr="00396A58">
              <w:rPr>
                <w:sz w:val="22"/>
                <w:szCs w:val="22"/>
              </w:rPr>
              <w:t xml:space="preserve"> которых нацелен на формирование у старшеклассников навыков профессионального самоопределения;</w:t>
            </w:r>
          </w:p>
          <w:p w:rsidR="00396A58" w:rsidRPr="00396A58" w:rsidRDefault="00396A58" w:rsidP="00396A58">
            <w:pPr>
              <w:jc w:val="both"/>
              <w:rPr>
                <w:sz w:val="22"/>
                <w:szCs w:val="22"/>
              </w:rPr>
            </w:pPr>
            <w:r w:rsidRPr="00396A58">
              <w:rPr>
                <w:sz w:val="22"/>
                <w:szCs w:val="22"/>
              </w:rPr>
              <w:t>реализация дополнительных образовательных программ  учреждениями образования, культуры, физической культуры и спорта</w:t>
            </w:r>
          </w:p>
        </w:tc>
        <w:tc>
          <w:tcPr>
            <w:tcW w:w="3544" w:type="dxa"/>
            <w:shd w:val="clear" w:color="auto" w:fill="auto"/>
          </w:tcPr>
          <w:p w:rsidR="00396A58" w:rsidRPr="00396A58" w:rsidRDefault="00396A58" w:rsidP="00396A58">
            <w:pPr>
              <w:jc w:val="center"/>
              <w:rPr>
                <w:sz w:val="22"/>
                <w:szCs w:val="22"/>
              </w:rPr>
            </w:pPr>
          </w:p>
        </w:tc>
      </w:tr>
      <w:tr w:rsidR="00396A58" w:rsidRPr="00396A58" w:rsidTr="002067F2">
        <w:trPr>
          <w:jc w:val="right"/>
        </w:trPr>
        <w:tc>
          <w:tcPr>
            <w:tcW w:w="1668" w:type="dxa"/>
            <w:shd w:val="clear" w:color="auto" w:fill="auto"/>
          </w:tcPr>
          <w:p w:rsidR="00396A58" w:rsidRPr="00396A58" w:rsidRDefault="00396A58" w:rsidP="00396A58">
            <w:pPr>
              <w:jc w:val="center"/>
              <w:rPr>
                <w:sz w:val="22"/>
                <w:szCs w:val="22"/>
              </w:rPr>
            </w:pPr>
            <w:r w:rsidRPr="00396A58">
              <w:rPr>
                <w:sz w:val="22"/>
                <w:szCs w:val="22"/>
              </w:rPr>
              <w:t>1.3.</w:t>
            </w:r>
          </w:p>
        </w:tc>
        <w:tc>
          <w:tcPr>
            <w:tcW w:w="2976" w:type="dxa"/>
            <w:shd w:val="clear" w:color="auto" w:fill="auto"/>
          </w:tcPr>
          <w:p w:rsidR="00396A58" w:rsidRPr="00396A58" w:rsidRDefault="00396A58" w:rsidP="00396A58">
            <w:pPr>
              <w:jc w:val="both"/>
              <w:rPr>
                <w:sz w:val="22"/>
                <w:szCs w:val="22"/>
              </w:rPr>
            </w:pPr>
            <w:r w:rsidRPr="00396A58">
              <w:rPr>
                <w:sz w:val="22"/>
                <w:szCs w:val="22"/>
              </w:rPr>
              <w:t xml:space="preserve">Региональный проект </w:t>
            </w:r>
            <w:r w:rsidR="00DA352F">
              <w:rPr>
                <w:sz w:val="22"/>
                <w:szCs w:val="22"/>
              </w:rPr>
              <w:t>«</w:t>
            </w:r>
            <w:r w:rsidRPr="00396A58">
              <w:rPr>
                <w:sz w:val="22"/>
                <w:szCs w:val="22"/>
              </w:rPr>
              <w:t>Цифровая образовательная среда</w:t>
            </w:r>
            <w:r w:rsidR="00DA352F">
              <w:rPr>
                <w:sz w:val="22"/>
                <w:szCs w:val="22"/>
              </w:rPr>
              <w:t>»</w:t>
            </w:r>
          </w:p>
        </w:tc>
        <w:tc>
          <w:tcPr>
            <w:tcW w:w="6946" w:type="dxa"/>
            <w:shd w:val="clear" w:color="auto" w:fill="auto"/>
          </w:tcPr>
          <w:p w:rsidR="00396A58" w:rsidRPr="00396A58" w:rsidRDefault="00396A58" w:rsidP="00396A58">
            <w:pPr>
              <w:jc w:val="both"/>
              <w:rPr>
                <w:sz w:val="22"/>
                <w:szCs w:val="22"/>
              </w:rPr>
            </w:pPr>
            <w:r w:rsidRPr="00396A58">
              <w:rPr>
                <w:sz w:val="22"/>
                <w:szCs w:val="22"/>
              </w:rPr>
              <w:t xml:space="preserve">внедрение в образовательную программу современных цифровых технологий; </w:t>
            </w:r>
          </w:p>
          <w:p w:rsidR="00396A58" w:rsidRPr="00396A58" w:rsidRDefault="00396A58" w:rsidP="00396A58">
            <w:pPr>
              <w:jc w:val="both"/>
              <w:rPr>
                <w:sz w:val="22"/>
                <w:szCs w:val="22"/>
              </w:rPr>
            </w:pPr>
            <w:r w:rsidRPr="00396A58">
              <w:rPr>
                <w:sz w:val="22"/>
                <w:szCs w:val="22"/>
              </w:rPr>
              <w:t>обеспечение образовательных организаций Интернет –соединением со скоростью соединения не менее 50 Мб/с, а также гарантированным интернет-трафиком</w:t>
            </w:r>
          </w:p>
        </w:tc>
        <w:tc>
          <w:tcPr>
            <w:tcW w:w="3544" w:type="dxa"/>
            <w:shd w:val="clear" w:color="auto" w:fill="auto"/>
          </w:tcPr>
          <w:p w:rsidR="00396A58" w:rsidRPr="00396A58" w:rsidRDefault="00396A58" w:rsidP="00396A58">
            <w:pPr>
              <w:jc w:val="center"/>
              <w:rPr>
                <w:sz w:val="22"/>
                <w:szCs w:val="22"/>
              </w:rPr>
            </w:pPr>
          </w:p>
        </w:tc>
      </w:tr>
      <w:tr w:rsidR="00396A58" w:rsidRPr="00396A58" w:rsidTr="002067F2">
        <w:trPr>
          <w:jc w:val="right"/>
        </w:trPr>
        <w:tc>
          <w:tcPr>
            <w:tcW w:w="1668" w:type="dxa"/>
            <w:shd w:val="clear" w:color="auto" w:fill="auto"/>
          </w:tcPr>
          <w:p w:rsidR="00396A58" w:rsidRPr="00396A58" w:rsidRDefault="00396A58" w:rsidP="00396A58">
            <w:pPr>
              <w:jc w:val="center"/>
              <w:rPr>
                <w:sz w:val="22"/>
                <w:szCs w:val="22"/>
              </w:rPr>
            </w:pPr>
            <w:r w:rsidRPr="00396A58">
              <w:rPr>
                <w:sz w:val="22"/>
                <w:szCs w:val="22"/>
              </w:rPr>
              <w:t>1.4.</w:t>
            </w:r>
          </w:p>
        </w:tc>
        <w:tc>
          <w:tcPr>
            <w:tcW w:w="2976" w:type="dxa"/>
            <w:shd w:val="clear" w:color="auto" w:fill="auto"/>
          </w:tcPr>
          <w:p w:rsidR="00396A58" w:rsidRPr="00396A58" w:rsidRDefault="00396A58" w:rsidP="00396A58">
            <w:pPr>
              <w:jc w:val="both"/>
              <w:rPr>
                <w:sz w:val="22"/>
                <w:szCs w:val="22"/>
              </w:rPr>
            </w:pPr>
            <w:r w:rsidRPr="00396A58">
              <w:rPr>
                <w:sz w:val="22"/>
                <w:szCs w:val="22"/>
              </w:rPr>
              <w:t xml:space="preserve">Региональный проект </w:t>
            </w:r>
            <w:r w:rsidR="00DA352F">
              <w:rPr>
                <w:sz w:val="22"/>
                <w:szCs w:val="22"/>
              </w:rPr>
              <w:t>«</w:t>
            </w:r>
            <w:r w:rsidRPr="00396A58">
              <w:rPr>
                <w:sz w:val="22"/>
                <w:szCs w:val="22"/>
              </w:rPr>
              <w:t>Социальная активность</w:t>
            </w:r>
            <w:r w:rsidR="00DA352F">
              <w:rPr>
                <w:sz w:val="22"/>
                <w:szCs w:val="22"/>
              </w:rPr>
              <w:t>»</w:t>
            </w:r>
          </w:p>
        </w:tc>
        <w:tc>
          <w:tcPr>
            <w:tcW w:w="6946" w:type="dxa"/>
            <w:shd w:val="clear" w:color="auto" w:fill="auto"/>
          </w:tcPr>
          <w:p w:rsidR="00396A58" w:rsidRPr="00396A58" w:rsidRDefault="00396A58" w:rsidP="00396A58">
            <w:pPr>
              <w:jc w:val="both"/>
              <w:rPr>
                <w:sz w:val="22"/>
                <w:szCs w:val="22"/>
              </w:rPr>
            </w:pPr>
            <w:r w:rsidRPr="00396A58">
              <w:rPr>
                <w:sz w:val="22"/>
                <w:szCs w:val="22"/>
              </w:rPr>
              <w:t xml:space="preserve">реализация межведомственного комплексного плана мероприятий </w:t>
            </w:r>
            <w:r w:rsidR="00DA352F">
              <w:rPr>
                <w:sz w:val="22"/>
                <w:szCs w:val="22"/>
              </w:rPr>
              <w:t>«</w:t>
            </w:r>
            <w:r w:rsidRPr="00396A58">
              <w:rPr>
                <w:sz w:val="22"/>
                <w:szCs w:val="22"/>
              </w:rPr>
              <w:t>Дорожная карта</w:t>
            </w:r>
            <w:r w:rsidR="00DA352F">
              <w:rPr>
                <w:sz w:val="22"/>
                <w:szCs w:val="22"/>
              </w:rPr>
              <w:t>»</w:t>
            </w:r>
            <w:r w:rsidRPr="00396A58">
              <w:rPr>
                <w:sz w:val="22"/>
                <w:szCs w:val="22"/>
              </w:rPr>
              <w:t xml:space="preserve"> по развитию добровольчества (волонтерства) в Нижневартовском районе</w:t>
            </w:r>
          </w:p>
        </w:tc>
        <w:tc>
          <w:tcPr>
            <w:tcW w:w="3544" w:type="dxa"/>
            <w:shd w:val="clear" w:color="auto" w:fill="auto"/>
          </w:tcPr>
          <w:p w:rsidR="00396A58" w:rsidRPr="00396A58" w:rsidRDefault="00396A58" w:rsidP="00396A58">
            <w:pPr>
              <w:jc w:val="center"/>
              <w:rPr>
                <w:sz w:val="22"/>
                <w:szCs w:val="22"/>
              </w:rPr>
            </w:pPr>
          </w:p>
        </w:tc>
      </w:tr>
      <w:tr w:rsidR="00396A58" w:rsidRPr="00396A58" w:rsidTr="002067F2">
        <w:trPr>
          <w:jc w:val="right"/>
        </w:trPr>
        <w:tc>
          <w:tcPr>
            <w:tcW w:w="1668" w:type="dxa"/>
            <w:shd w:val="clear" w:color="auto" w:fill="auto"/>
          </w:tcPr>
          <w:p w:rsidR="00396A58" w:rsidRPr="00396A58" w:rsidRDefault="00396A58" w:rsidP="00396A58">
            <w:pPr>
              <w:jc w:val="center"/>
              <w:rPr>
                <w:sz w:val="22"/>
                <w:szCs w:val="22"/>
              </w:rPr>
            </w:pPr>
            <w:r w:rsidRPr="00396A58">
              <w:rPr>
                <w:sz w:val="22"/>
                <w:szCs w:val="22"/>
              </w:rPr>
              <w:t>1.5.</w:t>
            </w:r>
          </w:p>
        </w:tc>
        <w:tc>
          <w:tcPr>
            <w:tcW w:w="2976" w:type="dxa"/>
            <w:shd w:val="clear" w:color="auto" w:fill="auto"/>
          </w:tcPr>
          <w:p w:rsidR="00396A58" w:rsidRPr="00396A58" w:rsidRDefault="00396A58" w:rsidP="00396A58">
            <w:pPr>
              <w:jc w:val="both"/>
              <w:rPr>
                <w:sz w:val="22"/>
                <w:szCs w:val="22"/>
              </w:rPr>
            </w:pPr>
            <w:r w:rsidRPr="00396A58">
              <w:rPr>
                <w:sz w:val="22"/>
                <w:szCs w:val="22"/>
              </w:rPr>
              <w:t xml:space="preserve">Региональный проект </w:t>
            </w:r>
            <w:r w:rsidR="00DA352F">
              <w:rPr>
                <w:sz w:val="22"/>
                <w:szCs w:val="22"/>
              </w:rPr>
              <w:t>«</w:t>
            </w:r>
            <w:r w:rsidRPr="00396A58">
              <w:rPr>
                <w:sz w:val="22"/>
                <w:szCs w:val="22"/>
              </w:rPr>
              <w:t>Содействие занятости</w:t>
            </w:r>
            <w:r w:rsidR="00DA352F">
              <w:rPr>
                <w:sz w:val="22"/>
                <w:szCs w:val="22"/>
              </w:rPr>
              <w:t>»</w:t>
            </w:r>
          </w:p>
        </w:tc>
        <w:tc>
          <w:tcPr>
            <w:tcW w:w="6946" w:type="dxa"/>
            <w:shd w:val="clear" w:color="auto" w:fill="auto"/>
          </w:tcPr>
          <w:p w:rsidR="00396A58" w:rsidRPr="00396A58" w:rsidRDefault="00396A58" w:rsidP="00396A58">
            <w:pPr>
              <w:jc w:val="both"/>
              <w:rPr>
                <w:sz w:val="22"/>
                <w:szCs w:val="22"/>
              </w:rPr>
            </w:pPr>
            <w:r w:rsidRPr="00396A58">
              <w:rPr>
                <w:sz w:val="22"/>
                <w:szCs w:val="22"/>
              </w:rPr>
              <w:t>оказание услуг по приему воспитанников в возрасте до трех лет в государственные и муниципальные организации, осуществляющие образовательную деятельность по образовательным программам дошкольного образования</w:t>
            </w:r>
          </w:p>
        </w:tc>
        <w:tc>
          <w:tcPr>
            <w:tcW w:w="3544" w:type="dxa"/>
            <w:shd w:val="clear" w:color="auto" w:fill="auto"/>
          </w:tcPr>
          <w:p w:rsidR="00396A58" w:rsidRPr="00396A58" w:rsidRDefault="00396A58" w:rsidP="00396A58">
            <w:pPr>
              <w:jc w:val="center"/>
              <w:rPr>
                <w:sz w:val="22"/>
                <w:szCs w:val="22"/>
              </w:rPr>
            </w:pPr>
          </w:p>
        </w:tc>
      </w:tr>
      <w:tr w:rsidR="00396A58" w:rsidRPr="00396A58" w:rsidTr="002067F2">
        <w:trPr>
          <w:jc w:val="right"/>
        </w:trPr>
        <w:tc>
          <w:tcPr>
            <w:tcW w:w="1668" w:type="dxa"/>
            <w:shd w:val="clear" w:color="auto" w:fill="auto"/>
          </w:tcPr>
          <w:p w:rsidR="00396A58" w:rsidRPr="00396A58" w:rsidRDefault="00396A58" w:rsidP="00396A58">
            <w:pPr>
              <w:jc w:val="center"/>
              <w:rPr>
                <w:sz w:val="22"/>
                <w:szCs w:val="22"/>
              </w:rPr>
            </w:pPr>
            <w:r w:rsidRPr="00396A58">
              <w:rPr>
                <w:sz w:val="22"/>
                <w:szCs w:val="22"/>
              </w:rPr>
              <w:t>1.6.</w:t>
            </w:r>
          </w:p>
        </w:tc>
        <w:tc>
          <w:tcPr>
            <w:tcW w:w="2976" w:type="dxa"/>
            <w:shd w:val="clear" w:color="auto" w:fill="auto"/>
          </w:tcPr>
          <w:p w:rsidR="00396A58" w:rsidRPr="00396A58" w:rsidRDefault="00396A58" w:rsidP="00396A58">
            <w:pPr>
              <w:jc w:val="both"/>
              <w:rPr>
                <w:sz w:val="20"/>
                <w:szCs w:val="20"/>
              </w:rPr>
            </w:pPr>
            <w:r w:rsidRPr="00396A58">
              <w:rPr>
                <w:sz w:val="20"/>
                <w:szCs w:val="20"/>
              </w:rPr>
              <w:t xml:space="preserve">Региональный проект </w:t>
            </w:r>
            <w:r w:rsidR="00DA352F">
              <w:rPr>
                <w:sz w:val="20"/>
                <w:szCs w:val="20"/>
              </w:rPr>
              <w:t>«</w:t>
            </w:r>
            <w:r w:rsidRPr="00396A58">
              <w:rPr>
                <w:sz w:val="20"/>
                <w:szCs w:val="20"/>
              </w:rPr>
              <w:t>Патриотическое воспитание граждан Российской Федерации</w:t>
            </w:r>
            <w:r w:rsidR="00DA352F">
              <w:rPr>
                <w:sz w:val="20"/>
                <w:szCs w:val="20"/>
              </w:rPr>
              <w:t>»</w:t>
            </w:r>
          </w:p>
        </w:tc>
        <w:tc>
          <w:tcPr>
            <w:tcW w:w="6946" w:type="dxa"/>
            <w:shd w:val="clear" w:color="auto" w:fill="auto"/>
          </w:tcPr>
          <w:p w:rsidR="00396A58" w:rsidRPr="00396A58" w:rsidRDefault="00396A58" w:rsidP="00396A58">
            <w:pPr>
              <w:jc w:val="both"/>
              <w:rPr>
                <w:sz w:val="20"/>
                <w:szCs w:val="20"/>
              </w:rPr>
            </w:pPr>
            <w:r w:rsidRPr="00396A58">
              <w:rPr>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544" w:type="dxa"/>
            <w:shd w:val="clear" w:color="auto" w:fill="auto"/>
          </w:tcPr>
          <w:p w:rsidR="00396A58" w:rsidRPr="00396A58" w:rsidRDefault="00396A58" w:rsidP="00396A58">
            <w:pPr>
              <w:jc w:val="center"/>
              <w:rPr>
                <w:sz w:val="22"/>
                <w:szCs w:val="22"/>
              </w:rPr>
            </w:pPr>
          </w:p>
        </w:tc>
      </w:tr>
      <w:tr w:rsidR="00396A58" w:rsidRPr="00396A58" w:rsidTr="002067F2">
        <w:trPr>
          <w:trHeight w:val="2301"/>
          <w:jc w:val="right"/>
        </w:trPr>
        <w:tc>
          <w:tcPr>
            <w:tcW w:w="1668" w:type="dxa"/>
            <w:shd w:val="clear" w:color="auto" w:fill="auto"/>
          </w:tcPr>
          <w:p w:rsidR="00396A58" w:rsidRPr="00396A58" w:rsidRDefault="00396A58" w:rsidP="00396A58">
            <w:pPr>
              <w:jc w:val="center"/>
              <w:rPr>
                <w:sz w:val="22"/>
                <w:szCs w:val="22"/>
              </w:rPr>
            </w:pPr>
            <w:r w:rsidRPr="00396A58">
              <w:rPr>
                <w:sz w:val="22"/>
                <w:szCs w:val="22"/>
              </w:rPr>
              <w:t>1.7.</w:t>
            </w:r>
          </w:p>
        </w:tc>
        <w:tc>
          <w:tcPr>
            <w:tcW w:w="2976" w:type="dxa"/>
            <w:shd w:val="clear" w:color="auto" w:fill="auto"/>
          </w:tcPr>
          <w:p w:rsidR="00396A58" w:rsidRPr="00396A58" w:rsidRDefault="00396A58" w:rsidP="00396A58">
            <w:pPr>
              <w:jc w:val="both"/>
              <w:rPr>
                <w:sz w:val="22"/>
                <w:szCs w:val="22"/>
              </w:rPr>
            </w:pPr>
            <w:r w:rsidRPr="00396A58">
              <w:rPr>
                <w:sz w:val="22"/>
                <w:szCs w:val="22"/>
              </w:rPr>
              <w:t xml:space="preserve">Основное мероприятие </w:t>
            </w:r>
            <w:r w:rsidR="00DA352F">
              <w:rPr>
                <w:sz w:val="22"/>
                <w:szCs w:val="22"/>
              </w:rPr>
              <w:t>«</w:t>
            </w:r>
            <w:r w:rsidRPr="00396A58">
              <w:rPr>
                <w:sz w:val="22"/>
                <w:szCs w:val="22"/>
              </w:rPr>
              <w:t>Развитие системы дошкольного, общего образования и дополнительного образования детей</w:t>
            </w:r>
            <w:r w:rsidR="00DA352F">
              <w:rPr>
                <w:sz w:val="22"/>
                <w:szCs w:val="22"/>
              </w:rPr>
              <w:t>»</w:t>
            </w:r>
          </w:p>
        </w:tc>
        <w:tc>
          <w:tcPr>
            <w:tcW w:w="6946" w:type="dxa"/>
            <w:shd w:val="clear" w:color="auto" w:fill="auto"/>
          </w:tcPr>
          <w:p w:rsidR="00396A58" w:rsidRPr="00396A58" w:rsidRDefault="00396A58" w:rsidP="00396A58">
            <w:pPr>
              <w:jc w:val="both"/>
              <w:rPr>
                <w:sz w:val="22"/>
                <w:szCs w:val="22"/>
              </w:rPr>
            </w:pPr>
            <w:r w:rsidRPr="00396A58">
              <w:rPr>
                <w:sz w:val="22"/>
                <w:szCs w:val="22"/>
              </w:rPr>
              <w:t>предоставление услуг дошкольного, общего, дополнительного образования детей, обновление содержания образования;</w:t>
            </w:r>
          </w:p>
          <w:p w:rsidR="00396A58" w:rsidRPr="00396A58" w:rsidRDefault="00396A58" w:rsidP="00396A58">
            <w:pPr>
              <w:widowControl w:val="0"/>
              <w:autoSpaceDE w:val="0"/>
              <w:autoSpaceDN w:val="0"/>
              <w:adjustRightInd w:val="0"/>
              <w:jc w:val="both"/>
              <w:rPr>
                <w:rFonts w:eastAsia="Calibri" w:cs="Arial"/>
                <w:sz w:val="22"/>
                <w:szCs w:val="22"/>
              </w:rPr>
            </w:pPr>
            <w:r w:rsidRPr="00396A58">
              <w:rPr>
                <w:rFonts w:eastAsia="Calibri" w:cs="Arial"/>
                <w:sz w:val="22"/>
                <w:szCs w:val="22"/>
              </w:rPr>
              <w:t>в соответствии с общими приоритетными направлениями совершенствования системы дополнительного образования в Российской Федерации, закрепленными, в частности, Концепцией развития дополнительного образования детей до 2030 года, утвержденной распоряжением Правительства Российской Федерации от 31.03.2022 №</w:t>
            </w:r>
            <w:r w:rsidR="002067F2">
              <w:rPr>
                <w:rFonts w:eastAsia="Calibri" w:cs="Arial"/>
                <w:sz w:val="22"/>
                <w:szCs w:val="22"/>
              </w:rPr>
              <w:t xml:space="preserve"> </w:t>
            </w:r>
            <w:r w:rsidRPr="00396A58">
              <w:rPr>
                <w:rFonts w:eastAsia="Calibri" w:cs="Arial"/>
                <w:sz w:val="22"/>
                <w:szCs w:val="22"/>
              </w:rPr>
              <w:t xml:space="preserve">678-р, </w:t>
            </w:r>
            <w:r w:rsidRPr="00396A58">
              <w:rPr>
                <w:rFonts w:eastAsia="Calibri"/>
                <w:sz w:val="22"/>
                <w:szCs w:val="22"/>
              </w:rPr>
              <w:t xml:space="preserve">Федеральным проектом </w:t>
            </w:r>
            <w:r w:rsidR="00DA352F">
              <w:rPr>
                <w:rFonts w:eastAsia="Calibri"/>
                <w:sz w:val="22"/>
                <w:szCs w:val="22"/>
              </w:rPr>
              <w:t>«</w:t>
            </w:r>
            <w:r w:rsidRPr="00396A58">
              <w:rPr>
                <w:rFonts w:eastAsia="Calibri"/>
                <w:sz w:val="22"/>
                <w:szCs w:val="22"/>
              </w:rPr>
              <w:t>Успех каждого ребенка</w:t>
            </w:r>
            <w:r w:rsidR="00DA352F">
              <w:rPr>
                <w:rFonts w:eastAsia="Calibri"/>
                <w:sz w:val="22"/>
                <w:szCs w:val="22"/>
              </w:rPr>
              <w:t>»</w:t>
            </w:r>
            <w:r w:rsidRPr="00396A58">
              <w:rPr>
                <w:rFonts w:eastAsia="Calibri"/>
                <w:sz w:val="22"/>
                <w:szCs w:val="22"/>
              </w:rPr>
              <w:t xml:space="preserve"> национального проекта </w:t>
            </w:r>
            <w:r w:rsidR="00DA352F">
              <w:rPr>
                <w:rFonts w:eastAsia="Calibri"/>
                <w:sz w:val="22"/>
                <w:szCs w:val="22"/>
              </w:rPr>
              <w:t>«</w:t>
            </w:r>
            <w:r w:rsidRPr="00396A58">
              <w:rPr>
                <w:rFonts w:eastAsia="Calibri"/>
                <w:sz w:val="22"/>
                <w:szCs w:val="22"/>
              </w:rPr>
              <w:t>Образование</w:t>
            </w:r>
            <w:r w:rsidR="00DA352F">
              <w:rPr>
                <w:rFonts w:eastAsia="Calibri"/>
                <w:sz w:val="22"/>
                <w:szCs w:val="22"/>
              </w:rPr>
              <w:t>»</w:t>
            </w:r>
            <w:r w:rsidRPr="00396A58">
              <w:rPr>
                <w:rFonts w:eastAsia="Calibri"/>
                <w:sz w:val="22"/>
                <w:szCs w:val="22"/>
              </w:rPr>
              <w:t xml:space="preserve">, государственной программой Российской Федерации </w:t>
            </w:r>
            <w:r w:rsidR="00DA352F">
              <w:rPr>
                <w:rFonts w:eastAsia="Calibri"/>
                <w:sz w:val="22"/>
                <w:szCs w:val="22"/>
              </w:rPr>
              <w:t>«</w:t>
            </w:r>
            <w:r w:rsidRPr="00396A58">
              <w:rPr>
                <w:rFonts w:eastAsia="Calibri"/>
                <w:sz w:val="22"/>
                <w:szCs w:val="22"/>
              </w:rPr>
              <w:t>Развитие образования</w:t>
            </w:r>
            <w:r w:rsidR="00DA352F">
              <w:rPr>
                <w:rFonts w:eastAsia="Calibri"/>
                <w:sz w:val="22"/>
                <w:szCs w:val="22"/>
              </w:rPr>
              <w:t>»</w:t>
            </w:r>
            <w:r w:rsidRPr="00396A58">
              <w:rPr>
                <w:rFonts w:eastAsia="Calibri"/>
                <w:sz w:val="22"/>
                <w:szCs w:val="22"/>
              </w:rPr>
              <w:t>, утвержденной постановлением Правительства Российской Федерации от 26.12.2017 №</w:t>
            </w:r>
            <w:r w:rsidR="002067F2">
              <w:rPr>
                <w:rFonts w:eastAsia="Calibri"/>
                <w:sz w:val="22"/>
                <w:szCs w:val="22"/>
              </w:rPr>
              <w:t xml:space="preserve"> </w:t>
            </w:r>
            <w:r w:rsidRPr="00396A58">
              <w:rPr>
                <w:rFonts w:eastAsia="Calibri"/>
                <w:sz w:val="22"/>
                <w:szCs w:val="22"/>
              </w:rPr>
              <w:t>1642</w:t>
            </w:r>
            <w:r w:rsidRPr="00396A58">
              <w:rPr>
                <w:rFonts w:eastAsia="Calibri" w:cs="Arial"/>
                <w:sz w:val="22"/>
                <w:szCs w:val="22"/>
              </w:rPr>
              <w:t>, Указом Президента Российской</w:t>
            </w:r>
            <w:r w:rsidR="002067F2">
              <w:rPr>
                <w:rFonts w:eastAsia="Calibri" w:cs="Arial"/>
                <w:sz w:val="22"/>
                <w:szCs w:val="22"/>
              </w:rPr>
              <w:t xml:space="preserve"> Федерации от 01.06.2012 № 761, п</w:t>
            </w:r>
            <w:r w:rsidRPr="00396A58">
              <w:rPr>
                <w:rFonts w:eastAsia="Calibri" w:cs="Arial"/>
                <w:sz w:val="22"/>
                <w:szCs w:val="22"/>
              </w:rPr>
              <w:t>риказом Минпросвещения России от 03.09.2019 №</w:t>
            </w:r>
            <w:r w:rsidR="002067F2">
              <w:rPr>
                <w:rFonts w:eastAsia="Calibri" w:cs="Arial"/>
                <w:sz w:val="22"/>
                <w:szCs w:val="22"/>
              </w:rPr>
              <w:t xml:space="preserve"> </w:t>
            </w:r>
            <w:r w:rsidRPr="00396A58">
              <w:rPr>
                <w:rFonts w:eastAsia="Calibri" w:cs="Arial"/>
                <w:sz w:val="22"/>
                <w:szCs w:val="22"/>
              </w:rPr>
              <w:t xml:space="preserve">467 </w:t>
            </w:r>
            <w:r w:rsidR="00DA352F">
              <w:rPr>
                <w:rFonts w:eastAsia="Calibri" w:cs="Arial"/>
                <w:sz w:val="22"/>
                <w:szCs w:val="22"/>
              </w:rPr>
              <w:t>«</w:t>
            </w:r>
            <w:r w:rsidRPr="00396A58">
              <w:rPr>
                <w:rFonts w:eastAsia="Calibri" w:cs="Arial"/>
                <w:sz w:val="22"/>
                <w:szCs w:val="22"/>
              </w:rPr>
              <w:t>Об утверждении Целевой модели развития региональных систем дополнительного образования детей</w:t>
            </w:r>
            <w:r w:rsidR="00DA352F">
              <w:rPr>
                <w:rFonts w:eastAsia="Calibri" w:cs="Arial"/>
                <w:sz w:val="22"/>
                <w:szCs w:val="22"/>
              </w:rPr>
              <w:t>»</w:t>
            </w:r>
            <w:r w:rsidRPr="00396A58">
              <w:rPr>
                <w:rFonts w:eastAsia="Calibri" w:cs="Arial"/>
                <w:sz w:val="22"/>
                <w:szCs w:val="22"/>
              </w:rPr>
              <w:t xml:space="preserve">, в целях обеспечения равной доступности качественного дополнительного образования для детей в Нижневартовском районе обеспечивается персонифицированный учет и персонифицированное финансирование дополнительного образования детей, реализуемые посредством предоставления детям сертификатов, используемых детьми для обучения по дополнительным общеобразовательным программам.  Финансовое обеспечение реализации дополнительных общеразвивающих программ для детей осуществляется в соответствии с положениями Федерального закона от 13 июля 2020 года № 189-ФЗ </w:t>
            </w:r>
            <w:r w:rsidR="00DA352F">
              <w:rPr>
                <w:rFonts w:eastAsia="Calibri" w:cs="Arial"/>
                <w:sz w:val="22"/>
                <w:szCs w:val="22"/>
              </w:rPr>
              <w:t>«</w:t>
            </w:r>
            <w:r w:rsidRPr="00396A58">
              <w:rPr>
                <w:rFonts w:eastAsia="Calibri" w:cs="Arial"/>
                <w:sz w:val="22"/>
                <w:szCs w:val="22"/>
              </w:rPr>
              <w:t>О государственном (муниципальном) социальном заказе на оказание государственных (муниципальных) услуг в социальной сфере</w:t>
            </w:r>
            <w:r w:rsidR="00DA352F">
              <w:rPr>
                <w:rFonts w:eastAsia="Calibri" w:cs="Arial"/>
                <w:sz w:val="22"/>
                <w:szCs w:val="22"/>
              </w:rPr>
              <w:t>»</w:t>
            </w:r>
            <w:r w:rsidRPr="00396A58">
              <w:rPr>
                <w:rFonts w:eastAsia="Calibri" w:cs="Arial"/>
                <w:sz w:val="22"/>
                <w:szCs w:val="22"/>
              </w:rPr>
              <w:t xml:space="preserve"> (далее – Федеральный закон №189-ФЗ), в том числе с применением предусмотренного пунктом 1 части 2 статьи 9 Федерального закона №189-ФЗ способа отбора исполнителей услуг в рамках персонифицированного финансирования дополнительного образования детей. Реализуемый финансово-экономический механизм позволяет всем организациям, в том числе не являющимся муниципальными учреждениями, имеющим лицензию на ведение образовательной деятельности, получить равный доступ к бюджетному финансированию. С целью обеспечения использования социальных сертификатов на получение муниципальных услуг в социальной сфере МАУ ДО </w:t>
            </w:r>
            <w:r w:rsidR="00DA352F">
              <w:rPr>
                <w:rFonts w:eastAsia="Calibri" w:cs="Arial"/>
                <w:sz w:val="22"/>
                <w:szCs w:val="22"/>
              </w:rPr>
              <w:t>«</w:t>
            </w:r>
            <w:r w:rsidRPr="00396A58">
              <w:rPr>
                <w:rFonts w:eastAsia="Calibri" w:cs="Arial"/>
                <w:sz w:val="22"/>
                <w:szCs w:val="22"/>
              </w:rPr>
              <w:t>Спектр</w:t>
            </w:r>
            <w:r w:rsidR="00DA352F">
              <w:rPr>
                <w:rFonts w:eastAsia="Calibri" w:cs="Arial"/>
                <w:sz w:val="22"/>
                <w:szCs w:val="22"/>
              </w:rPr>
              <w:t>»</w:t>
            </w:r>
            <w:r w:rsidRPr="00396A58">
              <w:rPr>
                <w:rFonts w:eastAsia="Calibri" w:cs="Arial"/>
                <w:sz w:val="22"/>
                <w:szCs w:val="22"/>
              </w:rPr>
              <w:t xml:space="preserve"> руководствуется требованиями к условиям и порядку оказания муниципальных услуг в социальной сфере по реализации дополнительных общеразвивающих программ и ежегодно принимает программу персонифицированного финансирования дополнительного образования детей в Нижневартовском районе;</w:t>
            </w:r>
          </w:p>
          <w:p w:rsidR="00396A58" w:rsidRPr="00396A58" w:rsidRDefault="00396A58" w:rsidP="00396A58">
            <w:pPr>
              <w:jc w:val="both"/>
              <w:rPr>
                <w:sz w:val="22"/>
                <w:szCs w:val="22"/>
              </w:rPr>
            </w:pPr>
            <w:r w:rsidRPr="00396A58">
              <w:rPr>
                <w:sz w:val="22"/>
                <w:szCs w:val="22"/>
              </w:rPr>
              <w:t xml:space="preserve">формирование и финансовое обеспечение муниципального задания на реализацию образовательных программ, проведение традиционных мероприятий, направленных на развитие творческой, научной, спортивной составляющей деятельности обучающихся, оснащение материально-технической базы муниципальных образовательных учреждений района; </w:t>
            </w:r>
          </w:p>
          <w:p w:rsidR="00396A58" w:rsidRPr="00396A58" w:rsidRDefault="00396A58" w:rsidP="00396A58">
            <w:pPr>
              <w:jc w:val="both"/>
            </w:pPr>
            <w:r w:rsidRPr="00396A58">
              <w:rPr>
                <w:sz w:val="22"/>
                <w:szCs w:val="22"/>
              </w:rPr>
              <w:t>приобретение школьных наборов и принадлежностей для обучающихся общеобразовательных учреждений для оказания мер социальной поддержки;</w:t>
            </w:r>
            <w:r w:rsidRPr="00396A58">
              <w:t xml:space="preserve"> </w:t>
            </w:r>
          </w:p>
          <w:p w:rsidR="00396A58" w:rsidRPr="00396A58" w:rsidRDefault="00396A58" w:rsidP="00396A58">
            <w:pPr>
              <w:jc w:val="both"/>
              <w:rPr>
                <w:sz w:val="22"/>
                <w:szCs w:val="22"/>
              </w:rPr>
            </w:pPr>
            <w:r w:rsidRPr="00396A58">
              <w:rPr>
                <w:sz w:val="22"/>
                <w:szCs w:val="22"/>
              </w:rPr>
              <w:t>приобретение мебели, оборудования, инвентаря для образовательных учреждений района. Выполнение мероприятий, направленных на обеспечение комплексной безопасности и комфортных условий образовательного процесса.</w:t>
            </w:r>
          </w:p>
          <w:p w:rsidR="00396A58" w:rsidRPr="00396A58" w:rsidRDefault="00396A58" w:rsidP="00396A58">
            <w:pPr>
              <w:jc w:val="both"/>
              <w:rPr>
                <w:sz w:val="22"/>
                <w:szCs w:val="22"/>
              </w:rPr>
            </w:pPr>
            <w:r w:rsidRPr="00396A58">
              <w:rPr>
                <w:sz w:val="22"/>
                <w:szCs w:val="22"/>
              </w:rPr>
              <w:t>Реализация мероприятий муниципальной программы осуществляется на основе муниципальных контрактов, договоров на приобретение товаров (оказание услуг, выполнение работ) для муниципальных нужд, заключаемых в установленном законодательством Российской Федерации порядке, а также на основании заключенных соглашений с Департаментом молодежной политики и образования Ханты-Мансийского автономного округа – Югры о предоставлении из бюджета Ханты-Мансийского автономного округа – Югры в бюджет муниципального образования Нижневартовский район субсидии на развитие сферы образования.</w:t>
            </w:r>
          </w:p>
          <w:p w:rsidR="00396A58" w:rsidRPr="00396A58" w:rsidRDefault="00396A58" w:rsidP="00396A58">
            <w:pPr>
              <w:jc w:val="both"/>
              <w:rPr>
                <w:sz w:val="22"/>
                <w:szCs w:val="22"/>
              </w:rPr>
            </w:pPr>
            <w:r w:rsidRPr="00396A58">
              <w:rPr>
                <w:sz w:val="22"/>
                <w:szCs w:val="22"/>
              </w:rPr>
              <w:t xml:space="preserve">Реализация проектов инициативного бюджетирования </w:t>
            </w:r>
            <w:r w:rsidR="00DA352F">
              <w:rPr>
                <w:sz w:val="22"/>
                <w:szCs w:val="22"/>
              </w:rPr>
              <w:t>«</w:t>
            </w:r>
            <w:r w:rsidRPr="00396A58">
              <w:rPr>
                <w:sz w:val="22"/>
                <w:szCs w:val="22"/>
              </w:rPr>
              <w:t>Народная инициатива</w:t>
            </w:r>
            <w:r w:rsidR="00DA352F">
              <w:rPr>
                <w:sz w:val="22"/>
                <w:szCs w:val="22"/>
              </w:rPr>
              <w:t>»</w:t>
            </w:r>
            <w:r w:rsidRPr="00396A58">
              <w:rPr>
                <w:sz w:val="22"/>
                <w:szCs w:val="22"/>
              </w:rPr>
              <w:t xml:space="preserve"> осуществляется в соответствии с постановлением администрации района от 26.04.2019 № 926 </w:t>
            </w:r>
            <w:r w:rsidR="00DA352F">
              <w:rPr>
                <w:sz w:val="22"/>
                <w:szCs w:val="22"/>
              </w:rPr>
              <w:t>«</w:t>
            </w:r>
            <w:r w:rsidRPr="00396A58">
              <w:rPr>
                <w:sz w:val="22"/>
                <w:szCs w:val="22"/>
              </w:rPr>
              <w:t>О реализации инициативного бюджетирования в Нижневартовском районе</w:t>
            </w:r>
            <w:r w:rsidR="00DA352F">
              <w:rPr>
                <w:sz w:val="22"/>
                <w:szCs w:val="22"/>
              </w:rPr>
              <w:t>»</w:t>
            </w:r>
            <w:r w:rsidRPr="00396A58">
              <w:rPr>
                <w:sz w:val="22"/>
                <w:szCs w:val="22"/>
              </w:rPr>
              <w:t>.</w:t>
            </w:r>
          </w:p>
          <w:p w:rsidR="00396A58" w:rsidRPr="00396A58" w:rsidRDefault="00396A58" w:rsidP="00396A58">
            <w:pPr>
              <w:jc w:val="both"/>
              <w:rPr>
                <w:sz w:val="22"/>
                <w:szCs w:val="22"/>
              </w:rPr>
            </w:pPr>
            <w:r w:rsidRPr="00396A58">
              <w:rPr>
                <w:sz w:val="22"/>
                <w:szCs w:val="22"/>
              </w:rPr>
              <w:t xml:space="preserve">Развитие инфраструктуры дошкольного, общего и дополнительного образования детей. </w:t>
            </w:r>
          </w:p>
          <w:p w:rsidR="00396A58" w:rsidRPr="00396A58" w:rsidRDefault="00396A58" w:rsidP="00396A58">
            <w:pPr>
              <w:jc w:val="both"/>
              <w:rPr>
                <w:sz w:val="22"/>
                <w:szCs w:val="22"/>
              </w:rPr>
            </w:pPr>
            <w:r w:rsidRPr="00396A58">
              <w:rPr>
                <w:sz w:val="22"/>
                <w:szCs w:val="22"/>
              </w:rPr>
              <w:t xml:space="preserve">Реализация мероприятий по модернизации и реконструкции систем теплоснабжения, модернизации и реконструкции систем электроснабжения, обустройства тепловой защиты ограждающих конструкций зданий, модернизации и реконструкции сетей водоснабжения и канализации, реконструкции и модернизации систем кондиционирования и вентиляции, замены энергопотребляющего оборудования на более энергоэффективное, а также организационных мероприятий, направленных на снижение удельного расхода энергетических ресурсов. </w:t>
            </w:r>
          </w:p>
          <w:p w:rsidR="00396A58" w:rsidRPr="00396A58" w:rsidRDefault="00396A58" w:rsidP="00396A58">
            <w:pPr>
              <w:jc w:val="both"/>
              <w:rPr>
                <w:sz w:val="22"/>
                <w:szCs w:val="22"/>
              </w:rPr>
            </w:pPr>
            <w:r w:rsidRPr="00396A58">
              <w:rPr>
                <w:sz w:val="22"/>
                <w:szCs w:val="22"/>
              </w:rPr>
              <w:t>Реализация мероприятий осуществляется на основе муниципальных контрактов, договоров на приобретение товаров (оказание услуг, выполнение работ) для муниципальных нужд, заключаемых                              в установленном законодательством Российской Федерации порядке</w:t>
            </w:r>
          </w:p>
        </w:tc>
        <w:tc>
          <w:tcPr>
            <w:tcW w:w="3544" w:type="dxa"/>
            <w:shd w:val="clear" w:color="auto" w:fill="auto"/>
          </w:tcPr>
          <w:p w:rsidR="00396A58" w:rsidRPr="00396A58" w:rsidRDefault="00396A58" w:rsidP="00396A58">
            <w:pPr>
              <w:jc w:val="both"/>
              <w:rPr>
                <w:sz w:val="22"/>
                <w:szCs w:val="22"/>
              </w:rPr>
            </w:pPr>
            <w:r w:rsidRPr="00396A58">
              <w:rPr>
                <w:sz w:val="22"/>
                <w:szCs w:val="22"/>
              </w:rPr>
              <w:t>Порядок определения объема и условий предоставления субсидий из бюджета Нижневартовского  района муниципальным бюджетным и автономным учреждениям (организациям), подведомственным управлению образования и молодежной политики администрации района, на иные цели в соответствии с абзацем вторым пункта 1 статьи 78.1 Бюджетного кодекса Российской Федерации (приложение 1 к муниципальной программе)</w:t>
            </w:r>
          </w:p>
        </w:tc>
      </w:tr>
      <w:tr w:rsidR="00396A58" w:rsidRPr="00396A58" w:rsidTr="002067F2">
        <w:trPr>
          <w:jc w:val="right"/>
        </w:trPr>
        <w:tc>
          <w:tcPr>
            <w:tcW w:w="15134" w:type="dxa"/>
            <w:gridSpan w:val="4"/>
            <w:shd w:val="clear" w:color="auto" w:fill="auto"/>
          </w:tcPr>
          <w:p w:rsidR="00396A58" w:rsidRPr="002067F2" w:rsidRDefault="00396A58" w:rsidP="00396A58">
            <w:pPr>
              <w:jc w:val="center"/>
              <w:rPr>
                <w:b/>
                <w:sz w:val="22"/>
                <w:szCs w:val="22"/>
                <w:lang w:eastAsia="en-US"/>
              </w:rPr>
            </w:pPr>
            <w:r w:rsidRPr="002067F2">
              <w:rPr>
                <w:b/>
                <w:sz w:val="22"/>
                <w:szCs w:val="22"/>
                <w:lang w:eastAsia="en-US"/>
              </w:rPr>
              <w:t>Цель: формирование законопослушного поведения участников дорожного движения</w:t>
            </w:r>
          </w:p>
        </w:tc>
      </w:tr>
      <w:tr w:rsidR="00396A58" w:rsidRPr="00396A58" w:rsidTr="002067F2">
        <w:trPr>
          <w:jc w:val="right"/>
        </w:trPr>
        <w:tc>
          <w:tcPr>
            <w:tcW w:w="15134" w:type="dxa"/>
            <w:gridSpan w:val="4"/>
            <w:shd w:val="clear" w:color="auto" w:fill="auto"/>
          </w:tcPr>
          <w:p w:rsidR="00396A58" w:rsidRPr="002067F2" w:rsidRDefault="00396A58" w:rsidP="00396A58">
            <w:pPr>
              <w:jc w:val="center"/>
              <w:rPr>
                <w:b/>
                <w:sz w:val="22"/>
                <w:szCs w:val="22"/>
                <w:lang w:eastAsia="en-US"/>
              </w:rPr>
            </w:pPr>
            <w:r w:rsidRPr="002067F2">
              <w:rPr>
                <w:b/>
                <w:sz w:val="22"/>
                <w:szCs w:val="22"/>
                <w:lang w:eastAsia="en-US"/>
              </w:rPr>
              <w:t>Задача: обеспечение эффективной системы профилактики правонарушений в сфере безопасности дорожного движения</w:t>
            </w:r>
          </w:p>
        </w:tc>
      </w:tr>
      <w:tr w:rsidR="00396A58" w:rsidRPr="00396A58" w:rsidTr="002067F2">
        <w:trPr>
          <w:jc w:val="right"/>
        </w:trPr>
        <w:tc>
          <w:tcPr>
            <w:tcW w:w="15134" w:type="dxa"/>
            <w:gridSpan w:val="4"/>
            <w:shd w:val="clear" w:color="auto" w:fill="auto"/>
          </w:tcPr>
          <w:p w:rsidR="00396A58" w:rsidRPr="002067F2" w:rsidRDefault="00396A58" w:rsidP="00396A58">
            <w:pPr>
              <w:jc w:val="center"/>
              <w:rPr>
                <w:b/>
                <w:sz w:val="22"/>
                <w:szCs w:val="22"/>
                <w:lang w:eastAsia="en-US"/>
              </w:rPr>
            </w:pPr>
            <w:r w:rsidRPr="002067F2">
              <w:rPr>
                <w:b/>
                <w:sz w:val="22"/>
                <w:szCs w:val="22"/>
                <w:lang w:eastAsia="en-US"/>
              </w:rPr>
              <w:t>Подпрограмма 2. Формирование законопослушного поведения участников дорожного движения</w:t>
            </w:r>
          </w:p>
        </w:tc>
      </w:tr>
      <w:tr w:rsidR="00396A58" w:rsidRPr="00396A58" w:rsidTr="002067F2">
        <w:trPr>
          <w:jc w:val="right"/>
        </w:trPr>
        <w:tc>
          <w:tcPr>
            <w:tcW w:w="1668" w:type="dxa"/>
            <w:shd w:val="clear" w:color="auto" w:fill="auto"/>
          </w:tcPr>
          <w:p w:rsidR="00396A58" w:rsidRPr="00396A58" w:rsidRDefault="00396A58" w:rsidP="00396A58">
            <w:pPr>
              <w:jc w:val="center"/>
              <w:rPr>
                <w:sz w:val="22"/>
                <w:szCs w:val="22"/>
              </w:rPr>
            </w:pPr>
            <w:r w:rsidRPr="00396A58">
              <w:rPr>
                <w:sz w:val="22"/>
                <w:szCs w:val="22"/>
              </w:rPr>
              <w:t>2.1.</w:t>
            </w:r>
          </w:p>
        </w:tc>
        <w:tc>
          <w:tcPr>
            <w:tcW w:w="2976" w:type="dxa"/>
            <w:shd w:val="clear" w:color="auto" w:fill="auto"/>
          </w:tcPr>
          <w:p w:rsidR="00396A58" w:rsidRPr="00396A58" w:rsidRDefault="00396A58" w:rsidP="00396A58">
            <w:pPr>
              <w:jc w:val="both"/>
              <w:rPr>
                <w:sz w:val="22"/>
                <w:szCs w:val="22"/>
              </w:rPr>
            </w:pPr>
            <w:r w:rsidRPr="00396A58">
              <w:rPr>
                <w:sz w:val="22"/>
                <w:szCs w:val="22"/>
              </w:rPr>
              <w:t xml:space="preserve">Основное мероприятие   </w:t>
            </w:r>
            <w:r w:rsidR="00DA352F">
              <w:rPr>
                <w:sz w:val="22"/>
                <w:szCs w:val="22"/>
              </w:rPr>
              <w:t>«</w:t>
            </w:r>
            <w:r w:rsidRPr="00396A58">
              <w:rPr>
                <w:sz w:val="22"/>
                <w:szCs w:val="22"/>
              </w:rPr>
              <w:t>Проведение мероприятий по профилактике правонарушений в сфере безопасности дорожного движения</w:t>
            </w:r>
            <w:r w:rsidR="00DA352F">
              <w:rPr>
                <w:sz w:val="22"/>
                <w:szCs w:val="22"/>
              </w:rPr>
              <w:t>»</w:t>
            </w:r>
          </w:p>
        </w:tc>
        <w:tc>
          <w:tcPr>
            <w:tcW w:w="6946" w:type="dxa"/>
            <w:shd w:val="clear" w:color="auto" w:fill="auto"/>
          </w:tcPr>
          <w:p w:rsidR="00396A58" w:rsidRPr="00396A58" w:rsidRDefault="00396A58" w:rsidP="00396A58">
            <w:pPr>
              <w:jc w:val="both"/>
              <w:rPr>
                <w:sz w:val="22"/>
                <w:szCs w:val="22"/>
              </w:rPr>
            </w:pPr>
            <w:r w:rsidRPr="00396A58">
              <w:rPr>
                <w:sz w:val="22"/>
                <w:szCs w:val="22"/>
              </w:rPr>
              <w:t xml:space="preserve">проведение массовых мероприятий с детьми (конкурс-фестиваль юных велосипедистов </w:t>
            </w:r>
            <w:r w:rsidR="00DA352F">
              <w:rPr>
                <w:sz w:val="22"/>
                <w:szCs w:val="22"/>
              </w:rPr>
              <w:t>«</w:t>
            </w:r>
            <w:r w:rsidRPr="00396A58">
              <w:rPr>
                <w:sz w:val="22"/>
                <w:szCs w:val="22"/>
              </w:rPr>
              <w:t>Безопасное колесо</w:t>
            </w:r>
            <w:r w:rsidR="00DA352F">
              <w:rPr>
                <w:sz w:val="22"/>
                <w:szCs w:val="22"/>
              </w:rPr>
              <w:t>»</w:t>
            </w:r>
            <w:r w:rsidRPr="00396A58">
              <w:rPr>
                <w:sz w:val="22"/>
                <w:szCs w:val="22"/>
              </w:rPr>
              <w:t xml:space="preserve"> (окружной и муниципальный этапы); </w:t>
            </w:r>
          </w:p>
          <w:p w:rsidR="00396A58" w:rsidRPr="00396A58" w:rsidRDefault="00396A58" w:rsidP="00396A58">
            <w:pPr>
              <w:jc w:val="both"/>
              <w:rPr>
                <w:sz w:val="22"/>
                <w:szCs w:val="22"/>
              </w:rPr>
            </w:pPr>
            <w:r w:rsidRPr="00396A58">
              <w:rPr>
                <w:sz w:val="22"/>
                <w:szCs w:val="22"/>
              </w:rPr>
              <w:t xml:space="preserve">проведение конкурса вариативных программ в сфере профилактики детского дорожно-транспортного травматизма </w:t>
            </w:r>
            <w:r w:rsidR="00DA352F">
              <w:rPr>
                <w:sz w:val="22"/>
                <w:szCs w:val="22"/>
              </w:rPr>
              <w:t>«</w:t>
            </w:r>
            <w:r w:rsidRPr="00396A58">
              <w:rPr>
                <w:sz w:val="22"/>
                <w:szCs w:val="22"/>
              </w:rPr>
              <w:t>Зеленый огонек</w:t>
            </w:r>
            <w:r w:rsidR="00DA352F">
              <w:rPr>
                <w:sz w:val="22"/>
                <w:szCs w:val="22"/>
              </w:rPr>
              <w:t>»</w:t>
            </w:r>
          </w:p>
        </w:tc>
        <w:tc>
          <w:tcPr>
            <w:tcW w:w="3544" w:type="dxa"/>
            <w:shd w:val="clear" w:color="auto" w:fill="auto"/>
          </w:tcPr>
          <w:p w:rsidR="00396A58" w:rsidRPr="00396A58" w:rsidRDefault="00396A58" w:rsidP="00396A58">
            <w:pPr>
              <w:jc w:val="both"/>
              <w:rPr>
                <w:sz w:val="22"/>
                <w:szCs w:val="22"/>
              </w:rPr>
            </w:pPr>
          </w:p>
        </w:tc>
      </w:tr>
      <w:tr w:rsidR="00396A58" w:rsidRPr="00396A58" w:rsidTr="002067F2">
        <w:trPr>
          <w:jc w:val="right"/>
        </w:trPr>
        <w:tc>
          <w:tcPr>
            <w:tcW w:w="15134" w:type="dxa"/>
            <w:gridSpan w:val="4"/>
            <w:shd w:val="clear" w:color="auto" w:fill="auto"/>
          </w:tcPr>
          <w:p w:rsidR="00396A58" w:rsidRPr="002067F2" w:rsidRDefault="00396A58" w:rsidP="00396A58">
            <w:pPr>
              <w:jc w:val="center"/>
              <w:rPr>
                <w:b/>
                <w:sz w:val="22"/>
                <w:szCs w:val="22"/>
              </w:rPr>
            </w:pPr>
            <w:r w:rsidRPr="002067F2">
              <w:rPr>
                <w:b/>
                <w:sz w:val="22"/>
                <w:szCs w:val="22"/>
              </w:rPr>
              <w:t>Цель: обеспечение условий для приостановления роста злоупотребления наркотиками и алкоголем, поэтапное сокращение распространения наркомании и алкоголизма и связанных с этим правонарушений до уровня минимально опасного для общества и формирование у населения активных жизненных позиций, пропагандирующих здоровый образ жизни</w:t>
            </w:r>
          </w:p>
        </w:tc>
      </w:tr>
      <w:tr w:rsidR="00396A58" w:rsidRPr="00396A58" w:rsidTr="002067F2">
        <w:trPr>
          <w:jc w:val="right"/>
        </w:trPr>
        <w:tc>
          <w:tcPr>
            <w:tcW w:w="15134" w:type="dxa"/>
            <w:gridSpan w:val="4"/>
            <w:shd w:val="clear" w:color="auto" w:fill="auto"/>
          </w:tcPr>
          <w:p w:rsidR="00396A58" w:rsidRPr="002067F2" w:rsidRDefault="00396A58" w:rsidP="00396A58">
            <w:pPr>
              <w:jc w:val="center"/>
              <w:rPr>
                <w:b/>
                <w:sz w:val="22"/>
                <w:szCs w:val="22"/>
              </w:rPr>
            </w:pPr>
            <w:r w:rsidRPr="002067F2">
              <w:rPr>
                <w:b/>
                <w:sz w:val="22"/>
                <w:szCs w:val="22"/>
              </w:rPr>
              <w:t>Задача: обеспечение эффективной системы профилактики наркомании и алкоголизма среди детей, подростков и молодежи</w:t>
            </w:r>
          </w:p>
        </w:tc>
      </w:tr>
      <w:tr w:rsidR="00396A58" w:rsidRPr="00396A58" w:rsidTr="002067F2">
        <w:trPr>
          <w:jc w:val="right"/>
        </w:trPr>
        <w:tc>
          <w:tcPr>
            <w:tcW w:w="15134" w:type="dxa"/>
            <w:gridSpan w:val="4"/>
            <w:shd w:val="clear" w:color="auto" w:fill="auto"/>
          </w:tcPr>
          <w:p w:rsidR="00396A58" w:rsidRPr="002067F2" w:rsidRDefault="00396A58" w:rsidP="00396A58">
            <w:pPr>
              <w:jc w:val="center"/>
              <w:rPr>
                <w:b/>
                <w:sz w:val="22"/>
                <w:szCs w:val="22"/>
              </w:rPr>
            </w:pPr>
            <w:r w:rsidRPr="002067F2">
              <w:rPr>
                <w:b/>
                <w:sz w:val="22"/>
                <w:szCs w:val="22"/>
              </w:rPr>
              <w:t>Подпрограмма 3. Комплексные меры профилактики наркомании и алкоголизма среди детей, подростков и молодежи</w:t>
            </w:r>
          </w:p>
        </w:tc>
      </w:tr>
      <w:tr w:rsidR="00396A58" w:rsidRPr="00396A58" w:rsidTr="002067F2">
        <w:trPr>
          <w:jc w:val="right"/>
        </w:trPr>
        <w:tc>
          <w:tcPr>
            <w:tcW w:w="1668" w:type="dxa"/>
            <w:shd w:val="clear" w:color="auto" w:fill="auto"/>
          </w:tcPr>
          <w:p w:rsidR="00396A58" w:rsidRPr="00396A58" w:rsidRDefault="00396A58" w:rsidP="00396A58">
            <w:pPr>
              <w:jc w:val="center"/>
              <w:rPr>
                <w:sz w:val="22"/>
                <w:szCs w:val="22"/>
              </w:rPr>
            </w:pPr>
            <w:r w:rsidRPr="00396A58">
              <w:rPr>
                <w:sz w:val="22"/>
                <w:szCs w:val="22"/>
              </w:rPr>
              <w:t>3.1.</w:t>
            </w:r>
          </w:p>
        </w:tc>
        <w:tc>
          <w:tcPr>
            <w:tcW w:w="2976" w:type="dxa"/>
            <w:shd w:val="clear" w:color="auto" w:fill="auto"/>
          </w:tcPr>
          <w:p w:rsidR="00396A58" w:rsidRPr="00396A58" w:rsidRDefault="00396A58" w:rsidP="00396A58">
            <w:pPr>
              <w:jc w:val="both"/>
              <w:rPr>
                <w:sz w:val="22"/>
                <w:szCs w:val="22"/>
              </w:rPr>
            </w:pPr>
            <w:r w:rsidRPr="00396A58">
              <w:rPr>
                <w:sz w:val="22"/>
                <w:szCs w:val="22"/>
              </w:rPr>
              <w:t xml:space="preserve">Основное мероприятие   </w:t>
            </w:r>
            <w:r w:rsidR="00DA352F">
              <w:rPr>
                <w:sz w:val="22"/>
                <w:szCs w:val="22"/>
              </w:rPr>
              <w:t>«</w:t>
            </w:r>
            <w:r w:rsidRPr="00396A58">
              <w:rPr>
                <w:sz w:val="22"/>
                <w:szCs w:val="22"/>
              </w:rPr>
              <w:t>Проведение мероприятий по профилактике наркомании и алкоголизма среди детей, подростков и молодежи</w:t>
            </w:r>
            <w:r w:rsidR="00DA352F">
              <w:rPr>
                <w:sz w:val="22"/>
                <w:szCs w:val="22"/>
              </w:rPr>
              <w:t>»</w:t>
            </w:r>
          </w:p>
        </w:tc>
        <w:tc>
          <w:tcPr>
            <w:tcW w:w="6946" w:type="dxa"/>
            <w:shd w:val="clear" w:color="auto" w:fill="auto"/>
          </w:tcPr>
          <w:p w:rsidR="00396A58" w:rsidRPr="00396A58" w:rsidRDefault="00396A58" w:rsidP="00396A58">
            <w:pPr>
              <w:jc w:val="both"/>
              <w:rPr>
                <w:sz w:val="22"/>
                <w:szCs w:val="22"/>
              </w:rPr>
            </w:pPr>
            <w:r w:rsidRPr="00396A58">
              <w:rPr>
                <w:sz w:val="22"/>
                <w:szCs w:val="22"/>
              </w:rPr>
              <w:t xml:space="preserve">проведение мероприятий по формированию у населения активных жизненных позиций, пропагандирующих здоровый образ жизни; </w:t>
            </w:r>
          </w:p>
          <w:p w:rsidR="00396A58" w:rsidRPr="00396A58" w:rsidRDefault="00396A58" w:rsidP="00396A58">
            <w:pPr>
              <w:jc w:val="both"/>
              <w:rPr>
                <w:sz w:val="22"/>
                <w:szCs w:val="22"/>
              </w:rPr>
            </w:pPr>
            <w:r w:rsidRPr="00396A58">
              <w:rPr>
                <w:sz w:val="22"/>
                <w:szCs w:val="22"/>
              </w:rPr>
              <w:t>обеспечение безопасного функционирования и развития системы отдыха, творческого досуга, занятости детей, подростков и молодежи района.</w:t>
            </w:r>
          </w:p>
          <w:p w:rsidR="00396A58" w:rsidRPr="00396A58" w:rsidRDefault="00396A58" w:rsidP="00396A58">
            <w:pPr>
              <w:jc w:val="both"/>
              <w:rPr>
                <w:sz w:val="22"/>
                <w:szCs w:val="22"/>
              </w:rPr>
            </w:pPr>
            <w:r w:rsidRPr="00396A58">
              <w:rPr>
                <w:sz w:val="22"/>
                <w:szCs w:val="22"/>
              </w:rPr>
              <w:t>Реализация мероприятий осуществляется в соответствии с заключенным соглашением о предоставлении субсидий из бюджета района бюджетным и автономным учреждениям на иные цели</w:t>
            </w:r>
          </w:p>
        </w:tc>
        <w:tc>
          <w:tcPr>
            <w:tcW w:w="3544" w:type="dxa"/>
            <w:shd w:val="clear" w:color="auto" w:fill="auto"/>
          </w:tcPr>
          <w:p w:rsidR="00396A58" w:rsidRPr="00396A58" w:rsidRDefault="00396A58" w:rsidP="00396A58">
            <w:pPr>
              <w:jc w:val="both"/>
              <w:rPr>
                <w:sz w:val="22"/>
                <w:szCs w:val="22"/>
              </w:rPr>
            </w:pPr>
            <w:r w:rsidRPr="00396A58">
              <w:rPr>
                <w:sz w:val="22"/>
                <w:szCs w:val="22"/>
              </w:rPr>
              <w:t>Порядок определения объема и условий предоставления субсидий из бюджета Нижневартовского  района муниципальным бюджетным и автономным учреждениям (организациям), подведомственным управлению образования и молодежной политики администрации района, на иные цели в соответствии с абзацем вторым пункта 1 статьи 78.1 Бюджетного кодекса Российской Федерации (приложение 1 к муниципальной программе)</w:t>
            </w:r>
          </w:p>
        </w:tc>
      </w:tr>
      <w:tr w:rsidR="00396A58" w:rsidRPr="00396A58" w:rsidTr="002067F2">
        <w:trPr>
          <w:jc w:val="right"/>
        </w:trPr>
        <w:tc>
          <w:tcPr>
            <w:tcW w:w="15134" w:type="dxa"/>
            <w:gridSpan w:val="4"/>
            <w:shd w:val="clear" w:color="auto" w:fill="auto"/>
          </w:tcPr>
          <w:p w:rsidR="00396A58" w:rsidRPr="00396A58" w:rsidRDefault="00396A58" w:rsidP="00396A58">
            <w:pPr>
              <w:jc w:val="center"/>
              <w:rPr>
                <w:sz w:val="22"/>
                <w:szCs w:val="22"/>
              </w:rPr>
            </w:pPr>
            <w:r w:rsidRPr="00396A58">
              <w:rPr>
                <w:sz w:val="22"/>
                <w:szCs w:val="22"/>
              </w:rPr>
              <w:t>Цель: обеспечение безопасного функционирования и развития системы отдыха, оздоровления, творческого досуга, занятости детей, подростков и молодежи района. Формирование основ комплексного решения проблем организации детского отдыха, занятости</w:t>
            </w:r>
          </w:p>
        </w:tc>
      </w:tr>
      <w:tr w:rsidR="00396A58" w:rsidRPr="00396A58" w:rsidTr="002067F2">
        <w:trPr>
          <w:jc w:val="right"/>
        </w:trPr>
        <w:tc>
          <w:tcPr>
            <w:tcW w:w="15134" w:type="dxa"/>
            <w:gridSpan w:val="4"/>
            <w:shd w:val="clear" w:color="auto" w:fill="auto"/>
          </w:tcPr>
          <w:p w:rsidR="00396A58" w:rsidRPr="00396A58" w:rsidRDefault="00396A58" w:rsidP="00396A58">
            <w:pPr>
              <w:jc w:val="center"/>
              <w:rPr>
                <w:sz w:val="22"/>
                <w:szCs w:val="22"/>
              </w:rPr>
            </w:pPr>
            <w:r w:rsidRPr="00396A58">
              <w:rPr>
                <w:sz w:val="22"/>
                <w:szCs w:val="22"/>
              </w:rPr>
              <w:t>Задача: обеспечение эффективной системы организации в каникулярное время отдыха, оздоровления, занятости детей, подростков и молодежи</w:t>
            </w:r>
          </w:p>
        </w:tc>
      </w:tr>
      <w:tr w:rsidR="00396A58" w:rsidRPr="00396A58" w:rsidTr="002067F2">
        <w:trPr>
          <w:jc w:val="right"/>
        </w:trPr>
        <w:tc>
          <w:tcPr>
            <w:tcW w:w="15134" w:type="dxa"/>
            <w:gridSpan w:val="4"/>
            <w:shd w:val="clear" w:color="auto" w:fill="auto"/>
          </w:tcPr>
          <w:p w:rsidR="00396A58" w:rsidRPr="00396A58" w:rsidRDefault="00396A58" w:rsidP="00396A58">
            <w:pPr>
              <w:jc w:val="center"/>
              <w:rPr>
                <w:sz w:val="22"/>
                <w:szCs w:val="22"/>
              </w:rPr>
            </w:pPr>
            <w:r w:rsidRPr="00396A58">
              <w:rPr>
                <w:sz w:val="22"/>
                <w:szCs w:val="22"/>
              </w:rPr>
              <w:t>Подпрограмма 4. Организация в каникулярное время отдыха, оздоровления, занятости детей, подростков и молодежи Нижневартовского района</w:t>
            </w:r>
          </w:p>
        </w:tc>
      </w:tr>
      <w:tr w:rsidR="00396A58" w:rsidRPr="00396A58" w:rsidTr="002067F2">
        <w:trPr>
          <w:jc w:val="right"/>
        </w:trPr>
        <w:tc>
          <w:tcPr>
            <w:tcW w:w="1668" w:type="dxa"/>
            <w:shd w:val="clear" w:color="auto" w:fill="auto"/>
          </w:tcPr>
          <w:p w:rsidR="00396A58" w:rsidRPr="00396A58" w:rsidRDefault="00396A58" w:rsidP="00396A58">
            <w:pPr>
              <w:jc w:val="center"/>
              <w:rPr>
                <w:sz w:val="22"/>
                <w:szCs w:val="22"/>
              </w:rPr>
            </w:pPr>
            <w:r w:rsidRPr="00396A58">
              <w:rPr>
                <w:sz w:val="22"/>
                <w:szCs w:val="22"/>
              </w:rPr>
              <w:t>4.1.</w:t>
            </w:r>
          </w:p>
        </w:tc>
        <w:tc>
          <w:tcPr>
            <w:tcW w:w="2976" w:type="dxa"/>
            <w:shd w:val="clear" w:color="auto" w:fill="auto"/>
          </w:tcPr>
          <w:p w:rsidR="00396A58" w:rsidRPr="00396A58" w:rsidRDefault="00396A58" w:rsidP="00396A58">
            <w:pPr>
              <w:jc w:val="both"/>
              <w:rPr>
                <w:sz w:val="22"/>
                <w:szCs w:val="22"/>
              </w:rPr>
            </w:pPr>
            <w:r w:rsidRPr="00396A58">
              <w:rPr>
                <w:sz w:val="22"/>
                <w:szCs w:val="22"/>
              </w:rPr>
              <w:t xml:space="preserve">Основное мероприятие   </w:t>
            </w:r>
            <w:r w:rsidR="00DA352F">
              <w:rPr>
                <w:sz w:val="22"/>
                <w:szCs w:val="22"/>
              </w:rPr>
              <w:t>«</w:t>
            </w:r>
            <w:r w:rsidRPr="00396A58">
              <w:rPr>
                <w:sz w:val="22"/>
                <w:szCs w:val="22"/>
              </w:rPr>
              <w:t>Проведение мероприятий по организации в каникулярное время отдыха, оздоровления, занятости детей, подростков и молодежи</w:t>
            </w:r>
            <w:r w:rsidR="00DA352F">
              <w:rPr>
                <w:sz w:val="22"/>
                <w:szCs w:val="22"/>
              </w:rPr>
              <w:t>»</w:t>
            </w:r>
          </w:p>
        </w:tc>
        <w:tc>
          <w:tcPr>
            <w:tcW w:w="6946" w:type="dxa"/>
            <w:shd w:val="clear" w:color="auto" w:fill="auto"/>
          </w:tcPr>
          <w:p w:rsidR="00396A58" w:rsidRPr="00396A58" w:rsidRDefault="00396A58" w:rsidP="00396A58">
            <w:pPr>
              <w:jc w:val="both"/>
              <w:rPr>
                <w:sz w:val="22"/>
                <w:szCs w:val="22"/>
              </w:rPr>
            </w:pPr>
            <w:r w:rsidRPr="00396A58">
              <w:rPr>
                <w:sz w:val="22"/>
                <w:szCs w:val="22"/>
              </w:rPr>
              <w:t xml:space="preserve">организация отдыха и оздоровления детей, подростков и молодежи, организация лагерей с дневным пребыванием на базе образовательных организаций; </w:t>
            </w:r>
          </w:p>
          <w:p w:rsidR="00396A58" w:rsidRPr="00396A58" w:rsidRDefault="00396A58" w:rsidP="00396A58">
            <w:pPr>
              <w:jc w:val="both"/>
              <w:rPr>
                <w:sz w:val="22"/>
                <w:szCs w:val="22"/>
              </w:rPr>
            </w:pPr>
            <w:r w:rsidRPr="00396A58">
              <w:rPr>
                <w:sz w:val="22"/>
                <w:szCs w:val="22"/>
              </w:rPr>
              <w:t>организация и проведение обучающих семинаров для организаторов отдыха, проведение конкурсов</w:t>
            </w:r>
          </w:p>
        </w:tc>
        <w:tc>
          <w:tcPr>
            <w:tcW w:w="3544" w:type="dxa"/>
            <w:shd w:val="clear" w:color="auto" w:fill="auto"/>
          </w:tcPr>
          <w:p w:rsidR="00396A58" w:rsidRPr="00396A58" w:rsidRDefault="00396A58" w:rsidP="00396A58">
            <w:pPr>
              <w:jc w:val="both"/>
              <w:rPr>
                <w:sz w:val="22"/>
                <w:szCs w:val="22"/>
              </w:rPr>
            </w:pPr>
            <w:r w:rsidRPr="00396A58">
              <w:rPr>
                <w:sz w:val="22"/>
                <w:szCs w:val="22"/>
              </w:rPr>
              <w:t>Порядок предоставления субсидии из бюджета Нижневартовского района негосударственным организациям, в том числе социально ориентированным некоммерческим организациям, на реализацию проектов в области образования и молодежной политики на территории Нижневартовского района        (приложение 2 к муниципальной программе)</w:t>
            </w:r>
          </w:p>
        </w:tc>
      </w:tr>
      <w:tr w:rsidR="00396A58" w:rsidRPr="00396A58" w:rsidTr="002067F2">
        <w:trPr>
          <w:jc w:val="right"/>
        </w:trPr>
        <w:tc>
          <w:tcPr>
            <w:tcW w:w="15134" w:type="dxa"/>
            <w:gridSpan w:val="4"/>
            <w:shd w:val="clear" w:color="auto" w:fill="auto"/>
          </w:tcPr>
          <w:p w:rsidR="00396A58" w:rsidRPr="00396A58" w:rsidRDefault="00396A58" w:rsidP="00396A58">
            <w:pPr>
              <w:jc w:val="center"/>
              <w:rPr>
                <w:sz w:val="22"/>
                <w:szCs w:val="22"/>
              </w:rPr>
            </w:pPr>
            <w:r w:rsidRPr="00396A58">
              <w:rPr>
                <w:sz w:val="22"/>
                <w:szCs w:val="22"/>
              </w:rPr>
              <w:t>Цель: повышение эффективности реализации молодежной политики в интересах инновационного социально - ориентированного развития Нижн. района</w:t>
            </w:r>
          </w:p>
        </w:tc>
      </w:tr>
      <w:tr w:rsidR="00396A58" w:rsidRPr="00396A58" w:rsidTr="002067F2">
        <w:trPr>
          <w:jc w:val="right"/>
        </w:trPr>
        <w:tc>
          <w:tcPr>
            <w:tcW w:w="15134" w:type="dxa"/>
            <w:gridSpan w:val="4"/>
            <w:shd w:val="clear" w:color="auto" w:fill="auto"/>
          </w:tcPr>
          <w:p w:rsidR="00396A58" w:rsidRPr="00396A58" w:rsidRDefault="00396A58" w:rsidP="00396A58">
            <w:pPr>
              <w:jc w:val="center"/>
              <w:rPr>
                <w:sz w:val="22"/>
                <w:szCs w:val="22"/>
              </w:rPr>
            </w:pPr>
            <w:r w:rsidRPr="00396A58">
              <w:rPr>
                <w:sz w:val="22"/>
                <w:szCs w:val="22"/>
              </w:rPr>
              <w:t>Задача: обеспечение эффективной системы по социализации и самореализации молодежи, развитию потенциала молодежи</w:t>
            </w:r>
          </w:p>
        </w:tc>
      </w:tr>
      <w:tr w:rsidR="00396A58" w:rsidRPr="00396A58" w:rsidTr="002067F2">
        <w:trPr>
          <w:jc w:val="right"/>
        </w:trPr>
        <w:tc>
          <w:tcPr>
            <w:tcW w:w="15134" w:type="dxa"/>
            <w:gridSpan w:val="4"/>
            <w:shd w:val="clear" w:color="auto" w:fill="auto"/>
          </w:tcPr>
          <w:p w:rsidR="00396A58" w:rsidRPr="00396A58" w:rsidRDefault="00396A58" w:rsidP="00396A58">
            <w:pPr>
              <w:jc w:val="center"/>
              <w:rPr>
                <w:sz w:val="22"/>
                <w:szCs w:val="22"/>
              </w:rPr>
            </w:pPr>
            <w:r w:rsidRPr="00396A58">
              <w:rPr>
                <w:sz w:val="22"/>
                <w:szCs w:val="22"/>
              </w:rPr>
              <w:t>Подпрограмма 5. Молодежь Нижневартовского района</w:t>
            </w:r>
          </w:p>
        </w:tc>
      </w:tr>
      <w:tr w:rsidR="00396A58" w:rsidRPr="00396A58" w:rsidTr="002067F2">
        <w:trPr>
          <w:jc w:val="right"/>
        </w:trPr>
        <w:tc>
          <w:tcPr>
            <w:tcW w:w="1668" w:type="dxa"/>
            <w:shd w:val="clear" w:color="auto" w:fill="auto"/>
          </w:tcPr>
          <w:p w:rsidR="00396A58" w:rsidRPr="00396A58" w:rsidRDefault="00396A58" w:rsidP="00396A58">
            <w:pPr>
              <w:jc w:val="center"/>
              <w:rPr>
                <w:sz w:val="22"/>
                <w:szCs w:val="22"/>
              </w:rPr>
            </w:pPr>
            <w:r w:rsidRPr="00396A58">
              <w:rPr>
                <w:sz w:val="22"/>
                <w:szCs w:val="22"/>
              </w:rPr>
              <w:t>5.1.</w:t>
            </w:r>
          </w:p>
        </w:tc>
        <w:tc>
          <w:tcPr>
            <w:tcW w:w="2976" w:type="dxa"/>
            <w:shd w:val="clear" w:color="auto" w:fill="auto"/>
          </w:tcPr>
          <w:p w:rsidR="00396A58" w:rsidRPr="00396A58" w:rsidRDefault="00396A58" w:rsidP="00396A58">
            <w:pPr>
              <w:jc w:val="both"/>
              <w:rPr>
                <w:sz w:val="22"/>
                <w:szCs w:val="22"/>
              </w:rPr>
            </w:pPr>
            <w:r w:rsidRPr="00396A58">
              <w:rPr>
                <w:sz w:val="22"/>
                <w:szCs w:val="22"/>
              </w:rPr>
              <w:t xml:space="preserve">Основное мероприятие   </w:t>
            </w:r>
            <w:r w:rsidR="00DA352F">
              <w:rPr>
                <w:sz w:val="22"/>
                <w:szCs w:val="22"/>
              </w:rPr>
              <w:t>«</w:t>
            </w:r>
            <w:r w:rsidRPr="00396A58">
              <w:rPr>
                <w:sz w:val="22"/>
                <w:szCs w:val="22"/>
              </w:rPr>
              <w:t>Проведение мероприятий по обеспечению эффективной системы по социализации и самореализации молодежи, развитию потенциала молодежи</w:t>
            </w:r>
            <w:r w:rsidR="00DA352F">
              <w:rPr>
                <w:sz w:val="22"/>
                <w:szCs w:val="22"/>
              </w:rPr>
              <w:t>»</w:t>
            </w:r>
          </w:p>
        </w:tc>
        <w:tc>
          <w:tcPr>
            <w:tcW w:w="6946" w:type="dxa"/>
            <w:shd w:val="clear" w:color="auto" w:fill="auto"/>
          </w:tcPr>
          <w:p w:rsidR="00396A58" w:rsidRPr="00396A58" w:rsidRDefault="00396A58" w:rsidP="00396A58">
            <w:pPr>
              <w:jc w:val="both"/>
              <w:rPr>
                <w:sz w:val="22"/>
                <w:szCs w:val="22"/>
              </w:rPr>
            </w:pPr>
            <w:r w:rsidRPr="00396A58">
              <w:rPr>
                <w:sz w:val="22"/>
                <w:szCs w:val="22"/>
              </w:rPr>
              <w:t>обеспечение эффективной системы по социализации и самореализации молодежи, развитию потенциала молодежи;</w:t>
            </w:r>
          </w:p>
          <w:p w:rsidR="00396A58" w:rsidRPr="00396A58" w:rsidRDefault="00396A58" w:rsidP="00396A58">
            <w:pPr>
              <w:jc w:val="both"/>
              <w:rPr>
                <w:sz w:val="22"/>
                <w:szCs w:val="22"/>
              </w:rPr>
            </w:pPr>
            <w:r w:rsidRPr="00396A58">
              <w:rPr>
                <w:sz w:val="22"/>
                <w:szCs w:val="22"/>
              </w:rPr>
              <w:t>предоставление частичной компенсации расходов по оплате труда несовершеннолетних граждан и страховые взносы в государственные внебюджетные фонды на компенсируемый фонд оплаты труда в период их трудоустройства</w:t>
            </w:r>
          </w:p>
        </w:tc>
        <w:tc>
          <w:tcPr>
            <w:tcW w:w="3544" w:type="dxa"/>
            <w:shd w:val="clear" w:color="auto" w:fill="auto"/>
          </w:tcPr>
          <w:p w:rsidR="00396A58" w:rsidRPr="00396A58" w:rsidRDefault="00396A58" w:rsidP="00396A58">
            <w:pPr>
              <w:jc w:val="both"/>
              <w:rPr>
                <w:sz w:val="22"/>
                <w:szCs w:val="22"/>
              </w:rPr>
            </w:pPr>
            <w:r w:rsidRPr="00396A58">
              <w:rPr>
                <w:sz w:val="22"/>
                <w:szCs w:val="22"/>
              </w:rPr>
              <w:t>Порядок определения объема и условий предоставления субсидий из бюджета Нижневартовского  района муниципальным бюджетным и автономным учреждениям (организациям), подведомственным управлению образования и молодежной политики администрации района, на иные цели в соответствии с абзацем вторым пункта 1 статьи 78.1 Бюджетного кодекса Российской Федерации (приложение 1 к муниципальной программе)</w:t>
            </w:r>
          </w:p>
        </w:tc>
      </w:tr>
    </w:tbl>
    <w:p w:rsidR="00396A58" w:rsidRPr="00396A58" w:rsidRDefault="002067F2" w:rsidP="00396A58">
      <w:pPr>
        <w:tabs>
          <w:tab w:val="left" w:pos="9923"/>
        </w:tabs>
        <w:jc w:val="right"/>
      </w:pPr>
      <w:r>
        <w:t>».</w:t>
      </w:r>
    </w:p>
    <w:p w:rsidR="00396A58" w:rsidRPr="00396A58" w:rsidRDefault="00396A58" w:rsidP="00396A58">
      <w:pPr>
        <w:tabs>
          <w:tab w:val="left" w:pos="9923"/>
        </w:tabs>
        <w:ind w:left="9923"/>
        <w:jc w:val="both"/>
      </w:pPr>
    </w:p>
    <w:p w:rsidR="00396A58" w:rsidRPr="00396A58" w:rsidRDefault="00396A58" w:rsidP="00396A58">
      <w:pPr>
        <w:tabs>
          <w:tab w:val="left" w:pos="9923"/>
        </w:tabs>
        <w:ind w:left="9923"/>
        <w:jc w:val="both"/>
      </w:pPr>
    </w:p>
    <w:p w:rsidR="00396A58" w:rsidRPr="00396A58" w:rsidRDefault="00396A58" w:rsidP="00396A58">
      <w:pPr>
        <w:tabs>
          <w:tab w:val="left" w:pos="9923"/>
        </w:tabs>
        <w:ind w:left="9923"/>
        <w:jc w:val="both"/>
      </w:pPr>
    </w:p>
    <w:p w:rsidR="00396A58" w:rsidRPr="00396A58" w:rsidRDefault="00396A58" w:rsidP="00396A58">
      <w:pPr>
        <w:tabs>
          <w:tab w:val="left" w:pos="9923"/>
        </w:tabs>
        <w:ind w:left="9923"/>
        <w:jc w:val="both"/>
      </w:pPr>
    </w:p>
    <w:p w:rsidR="00396A58" w:rsidRPr="00396A58" w:rsidRDefault="00396A58" w:rsidP="00396A58">
      <w:pPr>
        <w:tabs>
          <w:tab w:val="left" w:pos="9923"/>
        </w:tabs>
        <w:ind w:left="9923"/>
        <w:jc w:val="both"/>
      </w:pPr>
    </w:p>
    <w:p w:rsidR="00396A58" w:rsidRPr="00396A58" w:rsidRDefault="00396A58" w:rsidP="00396A58">
      <w:pPr>
        <w:tabs>
          <w:tab w:val="left" w:pos="9923"/>
        </w:tabs>
        <w:ind w:left="9923"/>
        <w:jc w:val="both"/>
      </w:pPr>
    </w:p>
    <w:p w:rsidR="00396A58" w:rsidRPr="00396A58" w:rsidRDefault="00396A58" w:rsidP="00396A58">
      <w:pPr>
        <w:tabs>
          <w:tab w:val="left" w:pos="9923"/>
        </w:tabs>
        <w:ind w:left="9923"/>
        <w:jc w:val="both"/>
      </w:pPr>
    </w:p>
    <w:p w:rsidR="00396A58" w:rsidRPr="00396A58" w:rsidRDefault="00396A58" w:rsidP="00396A58">
      <w:pPr>
        <w:tabs>
          <w:tab w:val="left" w:pos="9923"/>
        </w:tabs>
        <w:ind w:left="9923"/>
        <w:jc w:val="both"/>
      </w:pPr>
    </w:p>
    <w:p w:rsidR="00396A58" w:rsidRPr="00396A58" w:rsidRDefault="00396A58" w:rsidP="00396A58">
      <w:pPr>
        <w:tabs>
          <w:tab w:val="left" w:pos="9923"/>
        </w:tabs>
        <w:ind w:left="9923"/>
        <w:jc w:val="both"/>
      </w:pPr>
    </w:p>
    <w:p w:rsidR="00396A58" w:rsidRPr="00396A58" w:rsidRDefault="00396A58" w:rsidP="00396A58">
      <w:pPr>
        <w:tabs>
          <w:tab w:val="left" w:pos="9923"/>
        </w:tabs>
        <w:ind w:left="9923"/>
        <w:jc w:val="both"/>
      </w:pPr>
    </w:p>
    <w:p w:rsidR="00396A58" w:rsidRPr="00396A58" w:rsidRDefault="00396A58" w:rsidP="00396A58">
      <w:pPr>
        <w:tabs>
          <w:tab w:val="left" w:pos="9923"/>
        </w:tabs>
        <w:ind w:left="9923"/>
        <w:jc w:val="both"/>
      </w:pPr>
    </w:p>
    <w:p w:rsidR="00396A58" w:rsidRPr="00396A58" w:rsidRDefault="00396A58" w:rsidP="00396A58">
      <w:pPr>
        <w:tabs>
          <w:tab w:val="left" w:pos="9923"/>
        </w:tabs>
        <w:ind w:left="9923"/>
        <w:jc w:val="both"/>
      </w:pPr>
    </w:p>
    <w:p w:rsidR="00396A58" w:rsidRPr="00396A58" w:rsidRDefault="00396A58" w:rsidP="00396A58">
      <w:pPr>
        <w:tabs>
          <w:tab w:val="left" w:pos="9923"/>
        </w:tabs>
        <w:ind w:left="9923"/>
        <w:jc w:val="both"/>
      </w:pPr>
    </w:p>
    <w:p w:rsidR="00396A58" w:rsidRPr="00396A58" w:rsidRDefault="00396A58" w:rsidP="00396A58">
      <w:pPr>
        <w:tabs>
          <w:tab w:val="left" w:pos="9923"/>
        </w:tabs>
        <w:ind w:left="9923"/>
        <w:jc w:val="both"/>
      </w:pPr>
    </w:p>
    <w:p w:rsidR="00396A58" w:rsidRPr="00396A58" w:rsidRDefault="00396A58" w:rsidP="00396A58">
      <w:pPr>
        <w:tabs>
          <w:tab w:val="left" w:pos="9923"/>
        </w:tabs>
        <w:ind w:left="9923"/>
        <w:jc w:val="both"/>
      </w:pPr>
    </w:p>
    <w:p w:rsidR="00396A58" w:rsidRPr="00396A58" w:rsidRDefault="00396A58" w:rsidP="00396A58">
      <w:pPr>
        <w:tabs>
          <w:tab w:val="left" w:pos="9923"/>
        </w:tabs>
        <w:ind w:left="9923"/>
        <w:jc w:val="both"/>
      </w:pPr>
    </w:p>
    <w:p w:rsidR="00396A58" w:rsidRPr="00396A58" w:rsidRDefault="00396A58" w:rsidP="002067F2">
      <w:pPr>
        <w:tabs>
          <w:tab w:val="left" w:pos="9923"/>
        </w:tabs>
        <w:ind w:left="9923"/>
      </w:pPr>
      <w:r w:rsidRPr="00396A58">
        <w:t xml:space="preserve">Приложение 4 к постановлению администрации района </w:t>
      </w:r>
    </w:p>
    <w:p w:rsidR="00396A58" w:rsidRDefault="004000AD" w:rsidP="002067F2">
      <w:pPr>
        <w:tabs>
          <w:tab w:val="left" w:pos="9923"/>
        </w:tabs>
        <w:ind w:left="9923"/>
      </w:pPr>
      <w:r>
        <w:t>о</w:t>
      </w:r>
      <w:r w:rsidR="002067F2">
        <w:t>т</w:t>
      </w:r>
      <w:r>
        <w:t xml:space="preserve"> 21.08.2023 </w:t>
      </w:r>
      <w:r w:rsidR="002067F2">
        <w:t>№</w:t>
      </w:r>
      <w:r>
        <w:t xml:space="preserve"> 790</w:t>
      </w:r>
    </w:p>
    <w:p w:rsidR="002067F2" w:rsidRDefault="002067F2" w:rsidP="002067F2">
      <w:pPr>
        <w:tabs>
          <w:tab w:val="left" w:pos="9923"/>
        </w:tabs>
        <w:ind w:left="9923"/>
      </w:pPr>
    </w:p>
    <w:p w:rsidR="002067F2" w:rsidRDefault="002067F2" w:rsidP="002067F2">
      <w:pPr>
        <w:tabs>
          <w:tab w:val="left" w:pos="9923"/>
        </w:tabs>
        <w:ind w:left="9923"/>
        <w:jc w:val="right"/>
      </w:pPr>
      <w:r>
        <w:t>«Приложение 3</w:t>
      </w:r>
    </w:p>
    <w:p w:rsidR="002067F2" w:rsidRPr="00396A58" w:rsidRDefault="002067F2" w:rsidP="002067F2">
      <w:pPr>
        <w:tabs>
          <w:tab w:val="left" w:pos="9923"/>
        </w:tabs>
        <w:ind w:left="9923"/>
      </w:pPr>
    </w:p>
    <w:p w:rsidR="00396A58" w:rsidRPr="00396A58" w:rsidRDefault="00396A58" w:rsidP="00396A58"/>
    <w:p w:rsidR="00396A58" w:rsidRDefault="00396A58" w:rsidP="00396A58">
      <w:pPr>
        <w:tabs>
          <w:tab w:val="left" w:pos="4860"/>
        </w:tabs>
        <w:jc w:val="center"/>
        <w:rPr>
          <w:b/>
        </w:rPr>
      </w:pPr>
      <w:r w:rsidRPr="00396A58">
        <w:rPr>
          <w:b/>
        </w:rPr>
        <w:t>Показатели, характеризующие эффективность структурного элемента муниципальной программы</w:t>
      </w:r>
    </w:p>
    <w:p w:rsidR="002067F2" w:rsidRPr="00396A58" w:rsidRDefault="002067F2" w:rsidP="00396A58">
      <w:pPr>
        <w:tabs>
          <w:tab w:val="left" w:pos="4860"/>
        </w:tabs>
        <w:jc w:val="center"/>
        <w:rPr>
          <w:b/>
        </w:rPr>
      </w:pPr>
    </w:p>
    <w:tbl>
      <w:tblPr>
        <w:tblW w:w="15424"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5107"/>
        <w:gridCol w:w="1701"/>
        <w:gridCol w:w="1389"/>
        <w:gridCol w:w="1559"/>
        <w:gridCol w:w="1559"/>
        <w:gridCol w:w="1418"/>
        <w:gridCol w:w="1984"/>
      </w:tblGrid>
      <w:tr w:rsidR="00396A58" w:rsidRPr="00396A58" w:rsidTr="009C3550">
        <w:tc>
          <w:tcPr>
            <w:tcW w:w="707" w:type="dxa"/>
            <w:vMerge w:val="restart"/>
            <w:shd w:val="clear" w:color="auto" w:fill="auto"/>
            <w:hideMark/>
          </w:tcPr>
          <w:p w:rsidR="00396A58" w:rsidRPr="002067F2" w:rsidRDefault="00396A58" w:rsidP="002067F2">
            <w:pPr>
              <w:jc w:val="center"/>
              <w:rPr>
                <w:b/>
                <w:sz w:val="24"/>
                <w:szCs w:val="24"/>
              </w:rPr>
            </w:pPr>
            <w:r w:rsidRPr="002067F2">
              <w:rPr>
                <w:b/>
                <w:sz w:val="24"/>
                <w:szCs w:val="24"/>
              </w:rPr>
              <w:t>№</w:t>
            </w:r>
          </w:p>
          <w:p w:rsidR="00396A58" w:rsidRPr="002067F2" w:rsidRDefault="00396A58" w:rsidP="002067F2">
            <w:pPr>
              <w:jc w:val="center"/>
              <w:rPr>
                <w:b/>
                <w:sz w:val="24"/>
                <w:szCs w:val="24"/>
              </w:rPr>
            </w:pPr>
            <w:r w:rsidRPr="002067F2">
              <w:rPr>
                <w:b/>
                <w:sz w:val="24"/>
                <w:szCs w:val="24"/>
              </w:rPr>
              <w:t>п/п</w:t>
            </w:r>
          </w:p>
        </w:tc>
        <w:tc>
          <w:tcPr>
            <w:tcW w:w="5107" w:type="dxa"/>
            <w:vMerge w:val="restart"/>
            <w:shd w:val="clear" w:color="auto" w:fill="auto"/>
            <w:hideMark/>
          </w:tcPr>
          <w:p w:rsidR="00396A58" w:rsidRPr="002067F2" w:rsidRDefault="00396A58" w:rsidP="002067F2">
            <w:pPr>
              <w:jc w:val="center"/>
              <w:rPr>
                <w:b/>
                <w:sz w:val="24"/>
                <w:szCs w:val="24"/>
              </w:rPr>
            </w:pPr>
            <w:r w:rsidRPr="002067F2">
              <w:rPr>
                <w:b/>
                <w:sz w:val="24"/>
                <w:szCs w:val="24"/>
              </w:rPr>
              <w:t>Наименование показателей</w:t>
            </w:r>
          </w:p>
        </w:tc>
        <w:tc>
          <w:tcPr>
            <w:tcW w:w="1701" w:type="dxa"/>
            <w:vMerge w:val="restart"/>
            <w:shd w:val="clear" w:color="auto" w:fill="auto"/>
            <w:hideMark/>
          </w:tcPr>
          <w:p w:rsidR="00396A58" w:rsidRPr="002067F2" w:rsidRDefault="00396A58" w:rsidP="002067F2">
            <w:pPr>
              <w:jc w:val="center"/>
              <w:rPr>
                <w:b/>
                <w:sz w:val="24"/>
                <w:szCs w:val="24"/>
              </w:rPr>
            </w:pPr>
            <w:r w:rsidRPr="002067F2">
              <w:rPr>
                <w:b/>
                <w:sz w:val="24"/>
                <w:szCs w:val="24"/>
              </w:rPr>
              <w:t>Базовый показатель на начало реализации муниципальной программы</w:t>
            </w:r>
          </w:p>
        </w:tc>
        <w:tc>
          <w:tcPr>
            <w:tcW w:w="5925" w:type="dxa"/>
            <w:gridSpan w:val="4"/>
          </w:tcPr>
          <w:p w:rsidR="00396A58" w:rsidRPr="002067F2" w:rsidRDefault="00396A58" w:rsidP="002067F2">
            <w:pPr>
              <w:jc w:val="center"/>
              <w:rPr>
                <w:b/>
                <w:sz w:val="24"/>
                <w:szCs w:val="24"/>
              </w:rPr>
            </w:pPr>
            <w:r w:rsidRPr="002067F2">
              <w:rPr>
                <w:b/>
                <w:sz w:val="24"/>
                <w:szCs w:val="24"/>
              </w:rPr>
              <w:t>Значения показателя по годам</w:t>
            </w:r>
          </w:p>
        </w:tc>
        <w:tc>
          <w:tcPr>
            <w:tcW w:w="1984" w:type="dxa"/>
            <w:vMerge w:val="restart"/>
            <w:shd w:val="clear" w:color="auto" w:fill="auto"/>
            <w:hideMark/>
          </w:tcPr>
          <w:p w:rsidR="00396A58" w:rsidRPr="002067F2" w:rsidRDefault="00396A58" w:rsidP="002067F2">
            <w:pPr>
              <w:jc w:val="center"/>
              <w:rPr>
                <w:b/>
                <w:sz w:val="24"/>
                <w:szCs w:val="24"/>
              </w:rPr>
            </w:pPr>
            <w:r w:rsidRPr="002067F2">
              <w:rPr>
                <w:b/>
                <w:sz w:val="24"/>
                <w:szCs w:val="24"/>
              </w:rPr>
              <w:t>Значение показателя на момент окончания реализации муниципальной программы</w:t>
            </w:r>
          </w:p>
        </w:tc>
      </w:tr>
      <w:tr w:rsidR="00396A58" w:rsidRPr="00396A58" w:rsidTr="009C3550">
        <w:tc>
          <w:tcPr>
            <w:tcW w:w="707" w:type="dxa"/>
            <w:vMerge/>
            <w:shd w:val="clear" w:color="auto" w:fill="auto"/>
            <w:hideMark/>
          </w:tcPr>
          <w:p w:rsidR="00396A58" w:rsidRPr="00396A58" w:rsidRDefault="00396A58" w:rsidP="00396A58">
            <w:pPr>
              <w:rPr>
                <w:sz w:val="24"/>
                <w:szCs w:val="24"/>
              </w:rPr>
            </w:pPr>
          </w:p>
        </w:tc>
        <w:tc>
          <w:tcPr>
            <w:tcW w:w="5107" w:type="dxa"/>
            <w:vMerge/>
            <w:shd w:val="clear" w:color="auto" w:fill="auto"/>
            <w:hideMark/>
          </w:tcPr>
          <w:p w:rsidR="00396A58" w:rsidRPr="00396A58" w:rsidRDefault="00396A58" w:rsidP="00396A58">
            <w:pPr>
              <w:rPr>
                <w:sz w:val="24"/>
                <w:szCs w:val="24"/>
              </w:rPr>
            </w:pPr>
          </w:p>
        </w:tc>
        <w:tc>
          <w:tcPr>
            <w:tcW w:w="1701" w:type="dxa"/>
            <w:vMerge/>
            <w:shd w:val="clear" w:color="auto" w:fill="auto"/>
            <w:hideMark/>
          </w:tcPr>
          <w:p w:rsidR="00396A58" w:rsidRPr="00396A58" w:rsidRDefault="00396A58" w:rsidP="00396A58">
            <w:pPr>
              <w:rPr>
                <w:sz w:val="24"/>
                <w:szCs w:val="24"/>
              </w:rPr>
            </w:pPr>
          </w:p>
        </w:tc>
        <w:tc>
          <w:tcPr>
            <w:tcW w:w="1389" w:type="dxa"/>
            <w:shd w:val="clear" w:color="auto" w:fill="auto"/>
            <w:hideMark/>
          </w:tcPr>
          <w:p w:rsidR="00396A58" w:rsidRPr="002067F2" w:rsidRDefault="00396A58" w:rsidP="002067F2">
            <w:pPr>
              <w:jc w:val="center"/>
              <w:rPr>
                <w:b/>
                <w:sz w:val="24"/>
                <w:szCs w:val="24"/>
              </w:rPr>
            </w:pPr>
            <w:r w:rsidRPr="002067F2">
              <w:rPr>
                <w:b/>
                <w:sz w:val="24"/>
                <w:szCs w:val="24"/>
              </w:rPr>
              <w:t>2022 год</w:t>
            </w:r>
          </w:p>
        </w:tc>
        <w:tc>
          <w:tcPr>
            <w:tcW w:w="1559" w:type="dxa"/>
            <w:shd w:val="clear" w:color="auto" w:fill="auto"/>
            <w:hideMark/>
          </w:tcPr>
          <w:p w:rsidR="00396A58" w:rsidRPr="002067F2" w:rsidRDefault="00396A58" w:rsidP="002067F2">
            <w:pPr>
              <w:jc w:val="center"/>
              <w:rPr>
                <w:b/>
                <w:sz w:val="24"/>
                <w:szCs w:val="24"/>
              </w:rPr>
            </w:pPr>
            <w:r w:rsidRPr="002067F2">
              <w:rPr>
                <w:b/>
                <w:sz w:val="24"/>
                <w:szCs w:val="24"/>
              </w:rPr>
              <w:t>2023 год</w:t>
            </w:r>
          </w:p>
        </w:tc>
        <w:tc>
          <w:tcPr>
            <w:tcW w:w="1559" w:type="dxa"/>
          </w:tcPr>
          <w:p w:rsidR="00396A58" w:rsidRPr="002067F2" w:rsidRDefault="00396A58" w:rsidP="002067F2">
            <w:pPr>
              <w:jc w:val="center"/>
              <w:rPr>
                <w:b/>
                <w:sz w:val="24"/>
                <w:szCs w:val="24"/>
              </w:rPr>
            </w:pPr>
            <w:r w:rsidRPr="002067F2">
              <w:rPr>
                <w:b/>
                <w:sz w:val="24"/>
                <w:szCs w:val="24"/>
              </w:rPr>
              <w:t>2024 год</w:t>
            </w:r>
          </w:p>
        </w:tc>
        <w:tc>
          <w:tcPr>
            <w:tcW w:w="1418" w:type="dxa"/>
            <w:shd w:val="clear" w:color="auto" w:fill="auto"/>
            <w:hideMark/>
          </w:tcPr>
          <w:p w:rsidR="00396A58" w:rsidRPr="002067F2" w:rsidRDefault="00396A58" w:rsidP="002067F2">
            <w:pPr>
              <w:jc w:val="center"/>
              <w:rPr>
                <w:b/>
                <w:sz w:val="24"/>
                <w:szCs w:val="24"/>
              </w:rPr>
            </w:pPr>
            <w:r w:rsidRPr="002067F2">
              <w:rPr>
                <w:b/>
                <w:sz w:val="24"/>
                <w:szCs w:val="24"/>
              </w:rPr>
              <w:t>2025 год</w:t>
            </w:r>
          </w:p>
        </w:tc>
        <w:tc>
          <w:tcPr>
            <w:tcW w:w="1984" w:type="dxa"/>
            <w:vMerge/>
            <w:shd w:val="clear" w:color="auto" w:fill="auto"/>
            <w:hideMark/>
          </w:tcPr>
          <w:p w:rsidR="00396A58" w:rsidRPr="00396A58" w:rsidRDefault="00396A58" w:rsidP="00396A58">
            <w:pPr>
              <w:rPr>
                <w:sz w:val="24"/>
                <w:szCs w:val="24"/>
              </w:rPr>
            </w:pPr>
          </w:p>
        </w:tc>
      </w:tr>
      <w:tr w:rsidR="00396A58" w:rsidRPr="00396A58" w:rsidTr="009C3550">
        <w:tc>
          <w:tcPr>
            <w:tcW w:w="707" w:type="dxa"/>
            <w:tcBorders>
              <w:top w:val="single" w:sz="4" w:space="0" w:color="auto"/>
              <w:left w:val="single" w:sz="4" w:space="0" w:color="auto"/>
              <w:bottom w:val="single" w:sz="4" w:space="0" w:color="auto"/>
              <w:right w:val="single" w:sz="4" w:space="0" w:color="auto"/>
            </w:tcBorders>
            <w:shd w:val="clear" w:color="auto" w:fill="auto"/>
            <w:hideMark/>
          </w:tcPr>
          <w:p w:rsidR="00396A58" w:rsidRPr="00396A58" w:rsidRDefault="00396A58" w:rsidP="00396A58">
            <w:pPr>
              <w:rPr>
                <w:sz w:val="24"/>
                <w:szCs w:val="24"/>
              </w:rPr>
            </w:pPr>
            <w:r w:rsidRPr="00396A58">
              <w:rPr>
                <w:sz w:val="24"/>
                <w:szCs w:val="24"/>
              </w:rPr>
              <w:t>1.</w:t>
            </w:r>
          </w:p>
        </w:tc>
        <w:tc>
          <w:tcPr>
            <w:tcW w:w="5107"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jc w:val="both"/>
              <w:rPr>
                <w:sz w:val="24"/>
                <w:szCs w:val="24"/>
              </w:rPr>
            </w:pPr>
            <w:r w:rsidRPr="00396A58">
              <w:rPr>
                <w:sz w:val="24"/>
                <w:szCs w:val="24"/>
              </w:rPr>
              <w:t xml:space="preserve">Доля детей в возрасте от 5 до 18 лет, обучающихся по дополнительным общеразвивающим программам за счет социального сертификата на получение муниципальной услуги в социальной сфере, </w:t>
            </w:r>
            <w:r w:rsidRPr="00396A58">
              <w:rPr>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jc w:val="center"/>
              <w:rPr>
                <w:sz w:val="24"/>
                <w:szCs w:val="24"/>
              </w:rPr>
            </w:pPr>
            <w:r w:rsidRPr="00396A58">
              <w:rPr>
                <w:sz w:val="24"/>
                <w:szCs w:val="24"/>
              </w:rPr>
              <w:t>-</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15,0</w:t>
            </w:r>
          </w:p>
        </w:tc>
        <w:tc>
          <w:tcPr>
            <w:tcW w:w="1559" w:type="dxa"/>
            <w:tcBorders>
              <w:top w:val="single" w:sz="4" w:space="0" w:color="auto"/>
              <w:left w:val="single" w:sz="4" w:space="0" w:color="auto"/>
              <w:bottom w:val="single" w:sz="4" w:space="0" w:color="auto"/>
              <w:right w:val="single" w:sz="4" w:space="0" w:color="auto"/>
            </w:tcBorders>
          </w:tcPr>
          <w:p w:rsidR="00396A58" w:rsidRPr="00396A58" w:rsidRDefault="00396A58" w:rsidP="00396A58">
            <w:pPr>
              <w:rPr>
                <w:sz w:val="24"/>
                <w:szCs w:val="24"/>
              </w:rPr>
            </w:pPr>
            <w:r w:rsidRPr="00396A58">
              <w:rPr>
                <w:sz w:val="24"/>
                <w:szCs w:val="24"/>
              </w:rPr>
              <w:t>20,0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25,0</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25,0</w:t>
            </w:r>
          </w:p>
        </w:tc>
      </w:tr>
      <w:tr w:rsidR="00396A58" w:rsidRPr="00396A58" w:rsidTr="009C3550">
        <w:tc>
          <w:tcPr>
            <w:tcW w:w="707"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2.</w:t>
            </w:r>
          </w:p>
        </w:tc>
        <w:tc>
          <w:tcPr>
            <w:tcW w:w="5107"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jc w:val="both"/>
              <w:rPr>
                <w:sz w:val="24"/>
                <w:szCs w:val="24"/>
              </w:rPr>
            </w:pPr>
            <w:r w:rsidRPr="00396A58">
              <w:rPr>
                <w:sz w:val="24"/>
                <w:szCs w:val="24"/>
              </w:rPr>
              <w:t xml:space="preserve">Охват детей деятельностью региональных центров выявления, поддержки и развития способностей и талантов у детей и молодежи, технопарков </w:t>
            </w:r>
            <w:r w:rsidR="00DA352F">
              <w:rPr>
                <w:sz w:val="24"/>
                <w:szCs w:val="24"/>
              </w:rPr>
              <w:t>«</w:t>
            </w:r>
            <w:r w:rsidRPr="00396A58">
              <w:rPr>
                <w:sz w:val="24"/>
                <w:szCs w:val="24"/>
              </w:rPr>
              <w:t>Кванториум</w:t>
            </w:r>
            <w:r w:rsidR="00DA352F">
              <w:rPr>
                <w:sz w:val="24"/>
                <w:szCs w:val="24"/>
              </w:rPr>
              <w:t>»</w:t>
            </w:r>
            <w:r w:rsidRPr="00396A58">
              <w:rPr>
                <w:sz w:val="24"/>
                <w:szCs w:val="24"/>
              </w:rPr>
              <w:t xml:space="preserve"> и центров </w:t>
            </w:r>
            <w:r w:rsidR="00DA352F">
              <w:rPr>
                <w:sz w:val="24"/>
                <w:szCs w:val="24"/>
              </w:rPr>
              <w:t>«</w:t>
            </w:r>
            <w:r w:rsidRPr="00396A58">
              <w:rPr>
                <w:sz w:val="24"/>
                <w:szCs w:val="24"/>
              </w:rPr>
              <w:t>IТ-куб</w:t>
            </w:r>
            <w:r w:rsidR="00DA352F">
              <w:rPr>
                <w:sz w:val="24"/>
                <w:szCs w:val="24"/>
              </w:rPr>
              <w:t>»</w:t>
            </w:r>
            <w:r w:rsidRPr="00396A58">
              <w:rPr>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jc w:val="center"/>
              <w:rPr>
                <w:sz w:val="24"/>
                <w:szCs w:val="24"/>
              </w:rPr>
            </w:pPr>
            <w:r w:rsidRPr="00396A58">
              <w:rPr>
                <w:sz w:val="24"/>
                <w:szCs w:val="24"/>
              </w:rPr>
              <w:t>-</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10,9</w:t>
            </w:r>
          </w:p>
        </w:tc>
        <w:tc>
          <w:tcPr>
            <w:tcW w:w="1559" w:type="dxa"/>
            <w:tcBorders>
              <w:top w:val="single" w:sz="4" w:space="0" w:color="auto"/>
              <w:left w:val="single" w:sz="4" w:space="0" w:color="auto"/>
              <w:bottom w:val="single" w:sz="4" w:space="0" w:color="auto"/>
              <w:right w:val="single" w:sz="4" w:space="0" w:color="auto"/>
            </w:tcBorders>
          </w:tcPr>
          <w:p w:rsidR="00396A58" w:rsidRPr="00396A58" w:rsidRDefault="00396A58" w:rsidP="00396A58">
            <w:pPr>
              <w:rPr>
                <w:sz w:val="24"/>
                <w:szCs w:val="24"/>
              </w:rPr>
            </w:pPr>
            <w:r w:rsidRPr="00396A58">
              <w:rPr>
                <w:sz w:val="24"/>
                <w:szCs w:val="24"/>
              </w:rPr>
              <w:t>10,9</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11,0</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11,1</w:t>
            </w:r>
          </w:p>
        </w:tc>
      </w:tr>
      <w:tr w:rsidR="00396A58" w:rsidRPr="00396A58" w:rsidTr="009C3550">
        <w:tc>
          <w:tcPr>
            <w:tcW w:w="707"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3.</w:t>
            </w:r>
          </w:p>
        </w:tc>
        <w:tc>
          <w:tcPr>
            <w:tcW w:w="5107"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jc w:val="both"/>
              <w:rPr>
                <w:sz w:val="24"/>
                <w:szCs w:val="24"/>
              </w:rPr>
            </w:pPr>
            <w:r w:rsidRPr="00396A58">
              <w:rPr>
                <w:sz w:val="24"/>
                <w:szCs w:val="24"/>
              </w:rPr>
              <w:t xml:space="preserve">Доля обучающихся по образовательным программам основного и среднего общего образования, охваченных мероприятиями, направленными на раннюю профессиональную ориентацию, в том числе в рамках программы </w:t>
            </w:r>
            <w:r w:rsidR="00DA352F">
              <w:rPr>
                <w:sz w:val="24"/>
                <w:szCs w:val="24"/>
              </w:rPr>
              <w:t>«</w:t>
            </w:r>
            <w:r w:rsidRPr="00396A58">
              <w:rPr>
                <w:sz w:val="24"/>
                <w:szCs w:val="24"/>
              </w:rPr>
              <w:t>Билет в будущее</w:t>
            </w:r>
            <w:r w:rsidR="00DA352F">
              <w:rPr>
                <w:sz w:val="24"/>
                <w:szCs w:val="24"/>
              </w:rPr>
              <w:t>»</w:t>
            </w:r>
            <w:r w:rsidRPr="00396A58">
              <w:rPr>
                <w:sz w:val="24"/>
                <w:szCs w:val="24"/>
              </w:rPr>
              <w:t>,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jc w:val="center"/>
              <w:rPr>
                <w:sz w:val="24"/>
                <w:szCs w:val="24"/>
              </w:rPr>
            </w:pPr>
            <w:r w:rsidRPr="00396A58">
              <w:rPr>
                <w:sz w:val="24"/>
                <w:szCs w:val="24"/>
              </w:rPr>
              <w:t>-</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30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37,0</w:t>
            </w:r>
          </w:p>
        </w:tc>
        <w:tc>
          <w:tcPr>
            <w:tcW w:w="1559" w:type="dxa"/>
            <w:tcBorders>
              <w:top w:val="single" w:sz="4" w:space="0" w:color="auto"/>
              <w:left w:val="single" w:sz="4" w:space="0" w:color="auto"/>
              <w:bottom w:val="single" w:sz="4" w:space="0" w:color="auto"/>
              <w:right w:val="single" w:sz="4" w:space="0" w:color="auto"/>
            </w:tcBorders>
          </w:tcPr>
          <w:p w:rsidR="00396A58" w:rsidRPr="00396A58" w:rsidRDefault="00396A58" w:rsidP="00396A58">
            <w:pPr>
              <w:rPr>
                <w:sz w:val="24"/>
                <w:szCs w:val="24"/>
              </w:rPr>
            </w:pPr>
            <w:r w:rsidRPr="00396A58">
              <w:rPr>
                <w:sz w:val="24"/>
                <w:szCs w:val="24"/>
              </w:rPr>
              <w:t>40,0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45,0</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47,0</w:t>
            </w:r>
          </w:p>
        </w:tc>
      </w:tr>
      <w:tr w:rsidR="00396A58" w:rsidRPr="00396A58" w:rsidTr="009C3550">
        <w:tc>
          <w:tcPr>
            <w:tcW w:w="707"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4.</w:t>
            </w:r>
          </w:p>
        </w:tc>
        <w:tc>
          <w:tcPr>
            <w:tcW w:w="5107"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jc w:val="both"/>
              <w:rPr>
                <w:sz w:val="24"/>
                <w:szCs w:val="24"/>
              </w:rPr>
            </w:pPr>
            <w:r w:rsidRPr="00396A58">
              <w:rPr>
                <w:sz w:val="24"/>
                <w:szCs w:val="24"/>
              </w:rPr>
              <w:t>Доля общеобразовательных организаций, оснащенных в целях внедрения цифровой образовательной среды,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jc w:val="center"/>
              <w:rPr>
                <w:sz w:val="24"/>
                <w:szCs w:val="24"/>
              </w:rPr>
            </w:pPr>
            <w:r w:rsidRPr="00396A58">
              <w:rPr>
                <w:sz w:val="24"/>
                <w:szCs w:val="24"/>
              </w:rPr>
              <w:t>-</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38,89</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38,89</w:t>
            </w:r>
          </w:p>
        </w:tc>
        <w:tc>
          <w:tcPr>
            <w:tcW w:w="1559" w:type="dxa"/>
            <w:tcBorders>
              <w:top w:val="single" w:sz="4" w:space="0" w:color="auto"/>
              <w:left w:val="single" w:sz="4" w:space="0" w:color="auto"/>
              <w:bottom w:val="single" w:sz="4" w:space="0" w:color="auto"/>
              <w:right w:val="single" w:sz="4" w:space="0" w:color="auto"/>
            </w:tcBorders>
          </w:tcPr>
          <w:p w:rsidR="00396A58" w:rsidRPr="00396A58" w:rsidRDefault="00396A58" w:rsidP="00396A58">
            <w:pPr>
              <w:rPr>
                <w:sz w:val="24"/>
                <w:szCs w:val="24"/>
              </w:rPr>
            </w:pPr>
            <w:r w:rsidRPr="00396A58">
              <w:rPr>
                <w:sz w:val="24"/>
                <w:szCs w:val="24"/>
              </w:rPr>
              <w:t>38,89</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38,89</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38,89</w:t>
            </w:r>
          </w:p>
        </w:tc>
      </w:tr>
      <w:tr w:rsidR="00396A58" w:rsidRPr="00396A58" w:rsidTr="009C3550">
        <w:tc>
          <w:tcPr>
            <w:tcW w:w="707"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5.</w:t>
            </w:r>
          </w:p>
        </w:tc>
        <w:tc>
          <w:tcPr>
            <w:tcW w:w="5107"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jc w:val="both"/>
              <w:rPr>
                <w:sz w:val="24"/>
                <w:szCs w:val="24"/>
              </w:rPr>
            </w:pPr>
            <w:r w:rsidRPr="00396A58">
              <w:rPr>
                <w:sz w:val="24"/>
                <w:szCs w:val="24"/>
              </w:rPr>
              <w:t>Доля педагогических работников, использующих сервисы федеральной информационно-сервисной платформы цифровой образовательной среды,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jc w:val="center"/>
              <w:rPr>
                <w:sz w:val="24"/>
                <w:szCs w:val="24"/>
              </w:rPr>
            </w:pPr>
            <w:r w:rsidRPr="00396A58">
              <w:rPr>
                <w:sz w:val="24"/>
                <w:szCs w:val="24"/>
              </w:rPr>
              <w:t>-</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75,0</w:t>
            </w:r>
          </w:p>
        </w:tc>
        <w:tc>
          <w:tcPr>
            <w:tcW w:w="1559" w:type="dxa"/>
            <w:tcBorders>
              <w:top w:val="single" w:sz="4" w:space="0" w:color="auto"/>
              <w:left w:val="single" w:sz="4" w:space="0" w:color="auto"/>
              <w:bottom w:val="single" w:sz="4" w:space="0" w:color="auto"/>
              <w:right w:val="single" w:sz="4" w:space="0" w:color="auto"/>
            </w:tcBorders>
          </w:tcPr>
          <w:p w:rsidR="00396A58" w:rsidRPr="00396A58" w:rsidRDefault="00396A58" w:rsidP="00396A58">
            <w:pPr>
              <w:rPr>
                <w:sz w:val="24"/>
                <w:szCs w:val="24"/>
              </w:rPr>
            </w:pPr>
            <w:r w:rsidRPr="00396A58">
              <w:rPr>
                <w:sz w:val="24"/>
                <w:szCs w:val="24"/>
              </w:rPr>
              <w:t>80,0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80,0</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80,0</w:t>
            </w:r>
          </w:p>
        </w:tc>
      </w:tr>
      <w:tr w:rsidR="00396A58" w:rsidRPr="00396A58" w:rsidTr="009C3550">
        <w:tc>
          <w:tcPr>
            <w:tcW w:w="707"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6.</w:t>
            </w:r>
          </w:p>
        </w:tc>
        <w:tc>
          <w:tcPr>
            <w:tcW w:w="5107"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jc w:val="both"/>
              <w:rPr>
                <w:sz w:val="24"/>
                <w:szCs w:val="24"/>
              </w:rPr>
            </w:pPr>
            <w:r w:rsidRPr="00396A58">
              <w:rPr>
                <w:sz w:val="24"/>
                <w:szCs w:val="24"/>
              </w:rPr>
              <w:t>Доля образовательных организаций, использующих сервисы федеральной информационно-сервисной платформы цифровой образовательной среды при реализации основных общеобразовательных программ начального общего, основного общего и среднего общего образования,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jc w:val="center"/>
              <w:rPr>
                <w:sz w:val="24"/>
                <w:szCs w:val="24"/>
              </w:rPr>
            </w:pPr>
            <w:r w:rsidRPr="00396A58">
              <w:rPr>
                <w:sz w:val="24"/>
                <w:szCs w:val="24"/>
              </w:rPr>
              <w:t>-</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100,0</w:t>
            </w:r>
          </w:p>
        </w:tc>
        <w:tc>
          <w:tcPr>
            <w:tcW w:w="1559" w:type="dxa"/>
            <w:tcBorders>
              <w:top w:val="single" w:sz="4" w:space="0" w:color="auto"/>
              <w:left w:val="single" w:sz="4" w:space="0" w:color="auto"/>
              <w:bottom w:val="single" w:sz="4" w:space="0" w:color="auto"/>
              <w:right w:val="single" w:sz="4" w:space="0" w:color="auto"/>
            </w:tcBorders>
          </w:tcPr>
          <w:p w:rsidR="00396A58" w:rsidRPr="00396A58" w:rsidRDefault="00396A58" w:rsidP="00396A58">
            <w:pPr>
              <w:rPr>
                <w:sz w:val="24"/>
                <w:szCs w:val="24"/>
              </w:rPr>
            </w:pPr>
            <w:r w:rsidRPr="00396A58">
              <w:rPr>
                <w:sz w:val="24"/>
                <w:szCs w:val="24"/>
              </w:rPr>
              <w:t>100,0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100,0</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100,0</w:t>
            </w:r>
          </w:p>
        </w:tc>
      </w:tr>
      <w:tr w:rsidR="00396A58" w:rsidRPr="00396A58" w:rsidTr="009C3550">
        <w:tc>
          <w:tcPr>
            <w:tcW w:w="707"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7.</w:t>
            </w:r>
          </w:p>
        </w:tc>
        <w:tc>
          <w:tcPr>
            <w:tcW w:w="5107"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2067F2">
            <w:pPr>
              <w:jc w:val="both"/>
              <w:rPr>
                <w:sz w:val="24"/>
                <w:szCs w:val="24"/>
              </w:rPr>
            </w:pPr>
            <w:r w:rsidRPr="00396A58">
              <w:rPr>
                <w:sz w:val="24"/>
                <w:szCs w:val="24"/>
              </w:rPr>
              <w:t>Среднее время ожидания места для получения дошкольного образования детьми в возрасте от 1,5 до 3 лет, мес.***</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jc w:val="center"/>
              <w:rPr>
                <w:sz w:val="24"/>
                <w:szCs w:val="24"/>
              </w:rPr>
            </w:pPr>
            <w:r w:rsidRPr="00396A58">
              <w:rPr>
                <w:sz w:val="24"/>
                <w:szCs w:val="24"/>
              </w:rPr>
              <w:t>0,2</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0,2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0,2</w:t>
            </w:r>
          </w:p>
        </w:tc>
        <w:tc>
          <w:tcPr>
            <w:tcW w:w="1559" w:type="dxa"/>
            <w:tcBorders>
              <w:top w:val="single" w:sz="4" w:space="0" w:color="auto"/>
              <w:left w:val="single" w:sz="4" w:space="0" w:color="auto"/>
              <w:bottom w:val="single" w:sz="4" w:space="0" w:color="auto"/>
              <w:right w:val="single" w:sz="4" w:space="0" w:color="auto"/>
            </w:tcBorders>
          </w:tcPr>
          <w:p w:rsidR="00396A58" w:rsidRPr="00396A58" w:rsidRDefault="00396A58" w:rsidP="00396A58">
            <w:pPr>
              <w:rPr>
                <w:sz w:val="24"/>
                <w:szCs w:val="24"/>
              </w:rPr>
            </w:pPr>
            <w:r w:rsidRPr="00396A58">
              <w:rPr>
                <w:sz w:val="24"/>
                <w:szCs w:val="24"/>
              </w:rPr>
              <w:t>0,2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0,2</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0,2</w:t>
            </w:r>
          </w:p>
        </w:tc>
      </w:tr>
      <w:tr w:rsidR="00396A58" w:rsidRPr="00396A58" w:rsidTr="009C3550">
        <w:tc>
          <w:tcPr>
            <w:tcW w:w="707"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8.</w:t>
            </w:r>
          </w:p>
        </w:tc>
        <w:tc>
          <w:tcPr>
            <w:tcW w:w="5107"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2067F2">
            <w:pPr>
              <w:jc w:val="both"/>
              <w:rPr>
                <w:sz w:val="24"/>
                <w:szCs w:val="24"/>
              </w:rPr>
            </w:pPr>
            <w:r w:rsidRPr="00396A58">
              <w:rPr>
                <w:sz w:val="24"/>
                <w:szCs w:val="24"/>
              </w:rPr>
              <w:t>Количество проведенных конкурсов с целью сокращения детского дорожно-транспортного травматизма, шт.</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jc w:val="center"/>
              <w:rPr>
                <w:sz w:val="24"/>
                <w:szCs w:val="24"/>
              </w:rPr>
            </w:pPr>
            <w:r w:rsidRPr="00396A58">
              <w:rPr>
                <w:sz w:val="24"/>
                <w:szCs w:val="24"/>
              </w:rPr>
              <w:t>5</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5</w:t>
            </w:r>
          </w:p>
        </w:tc>
        <w:tc>
          <w:tcPr>
            <w:tcW w:w="1559" w:type="dxa"/>
            <w:tcBorders>
              <w:top w:val="single" w:sz="4" w:space="0" w:color="auto"/>
              <w:left w:val="single" w:sz="4" w:space="0" w:color="auto"/>
              <w:bottom w:val="single" w:sz="4" w:space="0" w:color="auto"/>
              <w:right w:val="single" w:sz="4" w:space="0" w:color="auto"/>
            </w:tcBorders>
          </w:tcPr>
          <w:p w:rsidR="00396A58" w:rsidRPr="00396A58" w:rsidRDefault="00396A58" w:rsidP="00396A58">
            <w:pPr>
              <w:rPr>
                <w:sz w:val="24"/>
                <w:szCs w:val="24"/>
              </w:rPr>
            </w:pPr>
            <w:r w:rsidRPr="00396A58">
              <w:rPr>
                <w:sz w:val="24"/>
                <w:szCs w:val="24"/>
              </w:rPr>
              <w:t>6</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6</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6</w:t>
            </w:r>
          </w:p>
        </w:tc>
      </w:tr>
      <w:tr w:rsidR="00396A58" w:rsidRPr="00396A58" w:rsidTr="009C3550">
        <w:tc>
          <w:tcPr>
            <w:tcW w:w="707"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9.</w:t>
            </w:r>
          </w:p>
        </w:tc>
        <w:tc>
          <w:tcPr>
            <w:tcW w:w="5107"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2067F2">
            <w:pPr>
              <w:jc w:val="both"/>
              <w:rPr>
                <w:sz w:val="24"/>
                <w:szCs w:val="24"/>
              </w:rPr>
            </w:pPr>
            <w:r w:rsidRPr="00396A58">
              <w:rPr>
                <w:sz w:val="24"/>
                <w:szCs w:val="24"/>
              </w:rPr>
              <w:t>Привлечение к участию в профилактических мероприятиях несовершеннолетних детей, подростков и молодежи в возрасте от 11 до 35 лет по отношению к общей численности данной категории,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jc w:val="center"/>
              <w:rPr>
                <w:sz w:val="24"/>
                <w:szCs w:val="24"/>
              </w:rPr>
            </w:pPr>
            <w:r w:rsidRPr="00396A58">
              <w:rPr>
                <w:sz w:val="24"/>
                <w:szCs w:val="24"/>
              </w:rPr>
              <w:t>82,0</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86,0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87,0</w:t>
            </w:r>
          </w:p>
        </w:tc>
        <w:tc>
          <w:tcPr>
            <w:tcW w:w="1559" w:type="dxa"/>
            <w:tcBorders>
              <w:top w:val="single" w:sz="4" w:space="0" w:color="auto"/>
              <w:left w:val="single" w:sz="4" w:space="0" w:color="auto"/>
              <w:bottom w:val="single" w:sz="4" w:space="0" w:color="auto"/>
              <w:right w:val="single" w:sz="4" w:space="0" w:color="auto"/>
            </w:tcBorders>
          </w:tcPr>
          <w:p w:rsidR="00396A58" w:rsidRPr="00396A58" w:rsidRDefault="00396A58" w:rsidP="00396A58">
            <w:pPr>
              <w:rPr>
                <w:sz w:val="24"/>
                <w:szCs w:val="24"/>
              </w:rPr>
            </w:pPr>
            <w:r w:rsidRPr="00396A58">
              <w:rPr>
                <w:sz w:val="24"/>
                <w:szCs w:val="24"/>
              </w:rPr>
              <w:t>88,0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89,0</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89,0</w:t>
            </w:r>
          </w:p>
        </w:tc>
      </w:tr>
      <w:tr w:rsidR="00396A58" w:rsidRPr="00396A58" w:rsidTr="009C3550">
        <w:tc>
          <w:tcPr>
            <w:tcW w:w="707"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10.</w:t>
            </w:r>
          </w:p>
        </w:tc>
        <w:tc>
          <w:tcPr>
            <w:tcW w:w="5107"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2067F2">
            <w:pPr>
              <w:jc w:val="both"/>
              <w:rPr>
                <w:sz w:val="24"/>
                <w:szCs w:val="24"/>
              </w:rPr>
            </w:pPr>
            <w:r w:rsidRPr="00396A58">
              <w:rPr>
                <w:sz w:val="24"/>
                <w:szCs w:val="24"/>
              </w:rPr>
              <w:t>Доля детей и подростков школьного возраста, охваченных организационными формами досуга и занятости, в том числе занимающихся физической культурой и спортом в спортивных секциях, клубах по месту жительства,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67,0</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71,0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72,0</w:t>
            </w:r>
          </w:p>
        </w:tc>
        <w:tc>
          <w:tcPr>
            <w:tcW w:w="1559" w:type="dxa"/>
            <w:tcBorders>
              <w:top w:val="single" w:sz="4" w:space="0" w:color="auto"/>
              <w:left w:val="single" w:sz="4" w:space="0" w:color="auto"/>
              <w:bottom w:val="single" w:sz="4" w:space="0" w:color="auto"/>
              <w:right w:val="single" w:sz="4" w:space="0" w:color="auto"/>
            </w:tcBorders>
          </w:tcPr>
          <w:p w:rsidR="00396A58" w:rsidRPr="00396A58" w:rsidRDefault="00396A58" w:rsidP="00396A58">
            <w:pPr>
              <w:rPr>
                <w:sz w:val="24"/>
                <w:szCs w:val="24"/>
              </w:rPr>
            </w:pPr>
            <w:r w:rsidRPr="00396A58">
              <w:rPr>
                <w:sz w:val="24"/>
                <w:szCs w:val="24"/>
              </w:rPr>
              <w:t>73,0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74,0</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74,0</w:t>
            </w:r>
          </w:p>
        </w:tc>
      </w:tr>
      <w:tr w:rsidR="00396A58" w:rsidRPr="00396A58" w:rsidTr="009C3550">
        <w:tc>
          <w:tcPr>
            <w:tcW w:w="707"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11.</w:t>
            </w:r>
          </w:p>
        </w:tc>
        <w:tc>
          <w:tcPr>
            <w:tcW w:w="5107"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2067F2">
            <w:pPr>
              <w:jc w:val="both"/>
              <w:rPr>
                <w:sz w:val="24"/>
                <w:szCs w:val="24"/>
              </w:rPr>
            </w:pPr>
            <w:r w:rsidRPr="00396A58">
              <w:rPr>
                <w:sz w:val="24"/>
                <w:szCs w:val="24"/>
              </w:rPr>
              <w:t>Доля детей в возрасте от 6 до 17 лет (включительно), охваченных  всеми формами отдыха и оздоровления, от общей численности детей, нуждающихся в оздоровлении,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98,0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98,0</w:t>
            </w:r>
          </w:p>
        </w:tc>
        <w:tc>
          <w:tcPr>
            <w:tcW w:w="1559" w:type="dxa"/>
            <w:tcBorders>
              <w:top w:val="single" w:sz="4" w:space="0" w:color="auto"/>
              <w:left w:val="single" w:sz="4" w:space="0" w:color="auto"/>
              <w:bottom w:val="single" w:sz="4" w:space="0" w:color="auto"/>
              <w:right w:val="single" w:sz="4" w:space="0" w:color="auto"/>
            </w:tcBorders>
          </w:tcPr>
          <w:p w:rsidR="00396A58" w:rsidRPr="00396A58" w:rsidRDefault="00396A58" w:rsidP="00396A58">
            <w:pPr>
              <w:rPr>
                <w:sz w:val="24"/>
                <w:szCs w:val="24"/>
              </w:rPr>
            </w:pPr>
            <w:r w:rsidRPr="00396A58">
              <w:rPr>
                <w:sz w:val="24"/>
                <w:szCs w:val="24"/>
              </w:rPr>
              <w:t>98,0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98,0</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98,0</w:t>
            </w:r>
          </w:p>
        </w:tc>
      </w:tr>
      <w:tr w:rsidR="00396A58" w:rsidRPr="00396A58" w:rsidTr="009C3550">
        <w:tc>
          <w:tcPr>
            <w:tcW w:w="707"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12.</w:t>
            </w:r>
          </w:p>
        </w:tc>
        <w:tc>
          <w:tcPr>
            <w:tcW w:w="5107"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2067F2">
            <w:pPr>
              <w:jc w:val="both"/>
              <w:rPr>
                <w:sz w:val="24"/>
                <w:szCs w:val="24"/>
              </w:rPr>
            </w:pPr>
            <w:r w:rsidRPr="00396A58">
              <w:rPr>
                <w:sz w:val="24"/>
                <w:szCs w:val="24"/>
              </w:rPr>
              <w:t>Численность детей, направленных на отдых и оздоровление, чел.</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2700</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2025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2800</w:t>
            </w:r>
          </w:p>
        </w:tc>
        <w:tc>
          <w:tcPr>
            <w:tcW w:w="1559" w:type="dxa"/>
            <w:tcBorders>
              <w:top w:val="single" w:sz="4" w:space="0" w:color="auto"/>
              <w:left w:val="single" w:sz="4" w:space="0" w:color="auto"/>
              <w:bottom w:val="single" w:sz="4" w:space="0" w:color="auto"/>
              <w:right w:val="single" w:sz="4" w:space="0" w:color="auto"/>
            </w:tcBorders>
          </w:tcPr>
          <w:p w:rsidR="00396A58" w:rsidRPr="00396A58" w:rsidRDefault="00396A58" w:rsidP="00396A58">
            <w:pPr>
              <w:rPr>
                <w:sz w:val="24"/>
                <w:szCs w:val="24"/>
              </w:rPr>
            </w:pPr>
            <w:r w:rsidRPr="00396A58">
              <w:rPr>
                <w:sz w:val="24"/>
                <w:szCs w:val="24"/>
              </w:rPr>
              <w:t>2800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2800</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2800</w:t>
            </w:r>
          </w:p>
        </w:tc>
      </w:tr>
      <w:tr w:rsidR="00396A58" w:rsidRPr="00396A58" w:rsidTr="009C3550">
        <w:tc>
          <w:tcPr>
            <w:tcW w:w="707"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13.</w:t>
            </w:r>
          </w:p>
        </w:tc>
        <w:tc>
          <w:tcPr>
            <w:tcW w:w="5107"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2067F2">
            <w:pPr>
              <w:jc w:val="both"/>
              <w:rPr>
                <w:sz w:val="24"/>
                <w:szCs w:val="24"/>
              </w:rPr>
            </w:pPr>
            <w:r w:rsidRPr="00396A58">
              <w:rPr>
                <w:sz w:val="24"/>
                <w:szCs w:val="24"/>
              </w:rPr>
              <w:t>Доля средств бюджета района, выделяемых негосударственным организациям, в том числе социально ориентированным некоммерческим организациям, на предоставление услуг (работ), в общем объеме средств бюджета района, выделяемых на предоставление услуг (работ) в сфере оздоровления детей в палаточных лагерях, расположенных на территории Нижневартовского района,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15</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15</w:t>
            </w:r>
          </w:p>
        </w:tc>
        <w:tc>
          <w:tcPr>
            <w:tcW w:w="1559" w:type="dxa"/>
            <w:tcBorders>
              <w:top w:val="single" w:sz="4" w:space="0" w:color="auto"/>
              <w:left w:val="single" w:sz="4" w:space="0" w:color="auto"/>
              <w:bottom w:val="single" w:sz="4" w:space="0" w:color="auto"/>
              <w:right w:val="single" w:sz="4" w:space="0" w:color="auto"/>
            </w:tcBorders>
          </w:tcPr>
          <w:p w:rsidR="00396A58" w:rsidRPr="00396A58" w:rsidRDefault="00396A58" w:rsidP="00396A58">
            <w:pPr>
              <w:rPr>
                <w:sz w:val="24"/>
                <w:szCs w:val="24"/>
              </w:rPr>
            </w:pPr>
            <w:r w:rsidRPr="00396A58">
              <w:rPr>
                <w:sz w:val="24"/>
                <w:szCs w:val="24"/>
              </w:rPr>
              <w:t>15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15</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15</w:t>
            </w:r>
          </w:p>
        </w:tc>
      </w:tr>
      <w:tr w:rsidR="00396A58" w:rsidRPr="00396A58" w:rsidTr="009C3550">
        <w:tc>
          <w:tcPr>
            <w:tcW w:w="707"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14.</w:t>
            </w:r>
          </w:p>
        </w:tc>
        <w:tc>
          <w:tcPr>
            <w:tcW w:w="5107"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2067F2">
            <w:pPr>
              <w:jc w:val="both"/>
              <w:rPr>
                <w:sz w:val="24"/>
                <w:szCs w:val="24"/>
              </w:rPr>
            </w:pPr>
            <w:r w:rsidRPr="00396A58">
              <w:rPr>
                <w:sz w:val="24"/>
                <w:szCs w:val="24"/>
              </w:rPr>
              <w:t>Численность несовершеннолетних, трудоустроенных за счет создания временных рабочих мест, чел.</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350</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380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380</w:t>
            </w:r>
          </w:p>
        </w:tc>
        <w:tc>
          <w:tcPr>
            <w:tcW w:w="1559" w:type="dxa"/>
            <w:tcBorders>
              <w:top w:val="single" w:sz="4" w:space="0" w:color="auto"/>
              <w:left w:val="single" w:sz="4" w:space="0" w:color="auto"/>
              <w:bottom w:val="single" w:sz="4" w:space="0" w:color="auto"/>
              <w:right w:val="single" w:sz="4" w:space="0" w:color="auto"/>
            </w:tcBorders>
          </w:tcPr>
          <w:p w:rsidR="00396A58" w:rsidRPr="00396A58" w:rsidRDefault="00396A58" w:rsidP="00396A58">
            <w:pPr>
              <w:rPr>
                <w:sz w:val="24"/>
                <w:szCs w:val="24"/>
              </w:rPr>
            </w:pPr>
            <w:r w:rsidRPr="00396A58">
              <w:rPr>
                <w:sz w:val="24"/>
                <w:szCs w:val="24"/>
              </w:rPr>
              <w:t>380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380</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380</w:t>
            </w:r>
          </w:p>
        </w:tc>
      </w:tr>
      <w:tr w:rsidR="00396A58" w:rsidRPr="00396A58" w:rsidTr="009C3550">
        <w:tc>
          <w:tcPr>
            <w:tcW w:w="707"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15.</w:t>
            </w:r>
          </w:p>
        </w:tc>
        <w:tc>
          <w:tcPr>
            <w:tcW w:w="5107"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2067F2">
            <w:pPr>
              <w:jc w:val="both"/>
              <w:rPr>
                <w:sz w:val="24"/>
                <w:szCs w:val="24"/>
              </w:rPr>
            </w:pPr>
            <w:r w:rsidRPr="00396A58">
              <w:rPr>
                <w:sz w:val="24"/>
                <w:szCs w:val="24"/>
              </w:rPr>
              <w:t>Количество мероприятий по формированию у подрастающего поколения уважительного отношения ко всем этносам и религиям, шт.</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4</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4</w:t>
            </w:r>
          </w:p>
        </w:tc>
        <w:tc>
          <w:tcPr>
            <w:tcW w:w="1559" w:type="dxa"/>
            <w:tcBorders>
              <w:top w:val="single" w:sz="4" w:space="0" w:color="auto"/>
              <w:left w:val="single" w:sz="4" w:space="0" w:color="auto"/>
              <w:bottom w:val="single" w:sz="4" w:space="0" w:color="auto"/>
              <w:right w:val="single" w:sz="4" w:space="0" w:color="auto"/>
            </w:tcBorders>
          </w:tcPr>
          <w:p w:rsidR="00396A58" w:rsidRPr="00396A58" w:rsidRDefault="00396A58" w:rsidP="00396A58">
            <w:pPr>
              <w:rPr>
                <w:sz w:val="24"/>
                <w:szCs w:val="24"/>
              </w:rPr>
            </w:pPr>
            <w:r w:rsidRPr="00396A58">
              <w:rPr>
                <w:sz w:val="24"/>
                <w:szCs w:val="24"/>
              </w:rPr>
              <w:t>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4</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4</w:t>
            </w:r>
          </w:p>
        </w:tc>
      </w:tr>
      <w:tr w:rsidR="00396A58" w:rsidRPr="00396A58" w:rsidTr="009C3550">
        <w:tc>
          <w:tcPr>
            <w:tcW w:w="707"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16.</w:t>
            </w:r>
          </w:p>
        </w:tc>
        <w:tc>
          <w:tcPr>
            <w:tcW w:w="5107"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2067F2">
            <w:pPr>
              <w:jc w:val="both"/>
              <w:rPr>
                <w:sz w:val="24"/>
                <w:szCs w:val="24"/>
              </w:rPr>
            </w:pPr>
            <w:r w:rsidRPr="00396A58">
              <w:rPr>
                <w:sz w:val="24"/>
                <w:szCs w:val="24"/>
              </w:rPr>
              <w:t>Доля обучающихся в муниципальных общеобразовательных организациях, занимающихся в одну смену, в общей численности обучающихся в муниципальных общеобразовательных организациях,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100</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100</w:t>
            </w:r>
          </w:p>
        </w:tc>
        <w:tc>
          <w:tcPr>
            <w:tcW w:w="1559" w:type="dxa"/>
            <w:tcBorders>
              <w:top w:val="single" w:sz="4" w:space="0" w:color="auto"/>
              <w:left w:val="single" w:sz="4" w:space="0" w:color="auto"/>
              <w:bottom w:val="single" w:sz="4" w:space="0" w:color="auto"/>
              <w:right w:val="single" w:sz="4" w:space="0" w:color="auto"/>
            </w:tcBorders>
          </w:tcPr>
          <w:p w:rsidR="00396A58" w:rsidRPr="00396A58" w:rsidRDefault="00396A58" w:rsidP="00396A58">
            <w:pPr>
              <w:rPr>
                <w:sz w:val="24"/>
                <w:szCs w:val="24"/>
              </w:rPr>
            </w:pPr>
            <w:r w:rsidRPr="00396A58">
              <w:rPr>
                <w:sz w:val="24"/>
                <w:szCs w:val="24"/>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100</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100</w:t>
            </w:r>
          </w:p>
        </w:tc>
      </w:tr>
      <w:tr w:rsidR="00396A58" w:rsidRPr="00396A58" w:rsidTr="009C3550">
        <w:tc>
          <w:tcPr>
            <w:tcW w:w="707"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17.</w:t>
            </w:r>
          </w:p>
        </w:tc>
        <w:tc>
          <w:tcPr>
            <w:tcW w:w="5107"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2067F2">
            <w:pPr>
              <w:jc w:val="both"/>
              <w:rPr>
                <w:sz w:val="24"/>
                <w:szCs w:val="24"/>
              </w:rPr>
            </w:pPr>
            <w:r w:rsidRPr="00396A58">
              <w:rPr>
                <w:sz w:val="24"/>
                <w:szCs w:val="24"/>
              </w:rPr>
              <w:t>Снижение распространенности наркомании (на 100 тыс. населения), чел.</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102,0</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102,0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102,0</w:t>
            </w:r>
          </w:p>
        </w:tc>
        <w:tc>
          <w:tcPr>
            <w:tcW w:w="1559" w:type="dxa"/>
            <w:tcBorders>
              <w:top w:val="single" w:sz="4" w:space="0" w:color="auto"/>
              <w:left w:val="single" w:sz="4" w:space="0" w:color="auto"/>
              <w:bottom w:val="single" w:sz="4" w:space="0" w:color="auto"/>
              <w:right w:val="single" w:sz="4" w:space="0" w:color="auto"/>
            </w:tcBorders>
          </w:tcPr>
          <w:p w:rsidR="00396A58" w:rsidRPr="00396A58" w:rsidRDefault="00396A58" w:rsidP="00396A58">
            <w:pPr>
              <w:rPr>
                <w:sz w:val="24"/>
                <w:szCs w:val="24"/>
              </w:rPr>
            </w:pPr>
            <w:r w:rsidRPr="00396A58">
              <w:rPr>
                <w:sz w:val="24"/>
                <w:szCs w:val="24"/>
              </w:rPr>
              <w:t>102,0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102,0</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102,0</w:t>
            </w:r>
          </w:p>
        </w:tc>
      </w:tr>
      <w:tr w:rsidR="00396A58" w:rsidRPr="00396A58" w:rsidTr="009C3550">
        <w:tc>
          <w:tcPr>
            <w:tcW w:w="707"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18.</w:t>
            </w:r>
          </w:p>
        </w:tc>
        <w:tc>
          <w:tcPr>
            <w:tcW w:w="5107"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2067F2">
            <w:pPr>
              <w:jc w:val="both"/>
              <w:rPr>
                <w:sz w:val="24"/>
                <w:szCs w:val="24"/>
              </w:rPr>
            </w:pPr>
            <w:r w:rsidRPr="00396A58">
              <w:rPr>
                <w:sz w:val="24"/>
                <w:szCs w:val="24"/>
              </w:rPr>
              <w:t>Численность обучающихся в возрасте 15–21 года по основным общеобразовательным программам, чел.</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666</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685</w:t>
            </w:r>
          </w:p>
        </w:tc>
        <w:tc>
          <w:tcPr>
            <w:tcW w:w="1559" w:type="dxa"/>
            <w:tcBorders>
              <w:top w:val="single" w:sz="4" w:space="0" w:color="auto"/>
              <w:left w:val="single" w:sz="4" w:space="0" w:color="auto"/>
              <w:bottom w:val="single" w:sz="4" w:space="0" w:color="auto"/>
              <w:right w:val="single" w:sz="4" w:space="0" w:color="auto"/>
            </w:tcBorders>
          </w:tcPr>
          <w:p w:rsidR="00396A58" w:rsidRPr="00396A58" w:rsidRDefault="00396A58" w:rsidP="00396A58">
            <w:pPr>
              <w:rPr>
                <w:sz w:val="24"/>
                <w:szCs w:val="24"/>
              </w:rPr>
            </w:pPr>
            <w:r w:rsidRPr="00396A58">
              <w:rPr>
                <w:sz w:val="24"/>
                <w:szCs w:val="24"/>
              </w:rPr>
              <w:t>711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729</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748</w:t>
            </w:r>
          </w:p>
        </w:tc>
      </w:tr>
      <w:tr w:rsidR="00396A58" w:rsidRPr="00396A58" w:rsidTr="009C3550">
        <w:tc>
          <w:tcPr>
            <w:tcW w:w="707"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19.</w:t>
            </w:r>
          </w:p>
        </w:tc>
        <w:tc>
          <w:tcPr>
            <w:tcW w:w="5107"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2067F2">
            <w:pPr>
              <w:jc w:val="both"/>
              <w:rPr>
                <w:sz w:val="24"/>
                <w:szCs w:val="24"/>
              </w:rPr>
            </w:pPr>
            <w:r w:rsidRPr="00396A58">
              <w:rPr>
                <w:sz w:val="24"/>
                <w:szCs w:val="24"/>
              </w:rPr>
              <w:t>Доля выпускников 11 классов в местах традиционного проживания и традиционной хозяйственной деятельности коренных малочисленных народов Севера, продолживших обучение в профессиональных образовательных организациях или образовательных организациях высшего образования, на уровне не менее 90% от общей численности выпускников из числа коренных малочисленных народов Севера,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90</w:t>
            </w:r>
          </w:p>
        </w:tc>
        <w:tc>
          <w:tcPr>
            <w:tcW w:w="1559" w:type="dxa"/>
            <w:tcBorders>
              <w:top w:val="single" w:sz="4" w:space="0" w:color="auto"/>
              <w:left w:val="single" w:sz="4" w:space="0" w:color="auto"/>
              <w:bottom w:val="single" w:sz="4" w:space="0" w:color="auto"/>
              <w:right w:val="single" w:sz="4" w:space="0" w:color="auto"/>
            </w:tcBorders>
          </w:tcPr>
          <w:p w:rsidR="00396A58" w:rsidRPr="00396A58" w:rsidRDefault="00396A58" w:rsidP="00396A58">
            <w:pPr>
              <w:rPr>
                <w:sz w:val="24"/>
                <w:szCs w:val="24"/>
              </w:rPr>
            </w:pPr>
            <w:r w:rsidRPr="00396A58">
              <w:rPr>
                <w:sz w:val="24"/>
                <w:szCs w:val="24"/>
              </w:rPr>
              <w:t>90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90</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90</w:t>
            </w:r>
          </w:p>
        </w:tc>
      </w:tr>
      <w:tr w:rsidR="00396A58" w:rsidRPr="00396A58" w:rsidTr="009C3550">
        <w:tc>
          <w:tcPr>
            <w:tcW w:w="707"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20.</w:t>
            </w:r>
          </w:p>
        </w:tc>
        <w:tc>
          <w:tcPr>
            <w:tcW w:w="5107"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2067F2">
            <w:pPr>
              <w:jc w:val="both"/>
              <w:rPr>
                <w:sz w:val="24"/>
                <w:szCs w:val="24"/>
              </w:rPr>
            </w:pPr>
            <w:r w:rsidRPr="00396A58">
              <w:rPr>
                <w:sz w:val="24"/>
                <w:szCs w:val="24"/>
              </w:rPr>
              <w:t>Увеличение численности проведения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 не менее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2,0</w:t>
            </w:r>
          </w:p>
        </w:tc>
        <w:tc>
          <w:tcPr>
            <w:tcW w:w="1559" w:type="dxa"/>
            <w:tcBorders>
              <w:top w:val="single" w:sz="4" w:space="0" w:color="auto"/>
              <w:left w:val="single" w:sz="4" w:space="0" w:color="auto"/>
              <w:bottom w:val="single" w:sz="4" w:space="0" w:color="auto"/>
              <w:right w:val="single" w:sz="4" w:space="0" w:color="auto"/>
            </w:tcBorders>
          </w:tcPr>
          <w:p w:rsidR="00396A58" w:rsidRPr="00396A58" w:rsidRDefault="00396A58" w:rsidP="00396A58">
            <w:pPr>
              <w:rPr>
                <w:sz w:val="24"/>
                <w:szCs w:val="24"/>
              </w:rPr>
            </w:pPr>
            <w:r w:rsidRPr="00396A58">
              <w:rPr>
                <w:sz w:val="24"/>
                <w:szCs w:val="24"/>
              </w:rPr>
              <w:t>2,0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2,0</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2,0</w:t>
            </w:r>
          </w:p>
        </w:tc>
      </w:tr>
      <w:tr w:rsidR="00396A58" w:rsidRPr="00396A58" w:rsidTr="009C3550">
        <w:tc>
          <w:tcPr>
            <w:tcW w:w="707"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21.</w:t>
            </w:r>
          </w:p>
        </w:tc>
        <w:tc>
          <w:tcPr>
            <w:tcW w:w="5107"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2067F2">
            <w:pPr>
              <w:jc w:val="both"/>
              <w:rPr>
                <w:sz w:val="24"/>
                <w:szCs w:val="24"/>
              </w:rPr>
            </w:pPr>
            <w:r w:rsidRPr="00396A58">
              <w:rPr>
                <w:sz w:val="24"/>
                <w:szCs w:val="24"/>
              </w:rPr>
              <w:t>Увеличение доли детей и молодежи в возрасте от 7 до 35 лет, участников олимпиад и иных интеллектуальных и (или) творческих конкурсов, мероприятий, направленных на развитие интеллектуальных и творческих способностей, способностей к занятиям физической культурой и спортом, интереса к научной (научно-исследовательской), инженерно-технической, изобретательской, творческой, физкультурно-спортивной деятельности, а также на пропаганду научных знаний, творческих и спортивных достижений, включенных в перечни, утвержденные Министерством просвещения Российской Федерации, от общей численности детей и молодежи в возрасте от 7 до 35 лет</w:t>
            </w:r>
            <w:r w:rsidR="00DA352F">
              <w:rPr>
                <w:sz w:val="24"/>
                <w:szCs w:val="24"/>
              </w:rPr>
              <w:t>»</w:t>
            </w:r>
            <w:r w:rsidRPr="00396A58">
              <w:rPr>
                <w:sz w:val="24"/>
                <w:szCs w:val="24"/>
              </w:rPr>
              <w:t xml:space="preserve">, %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396A58" w:rsidRPr="00396A58" w:rsidRDefault="00396A58" w:rsidP="00396A58">
            <w:pPr>
              <w:rPr>
                <w:sz w:val="24"/>
                <w:szCs w:val="24"/>
              </w:rPr>
            </w:pPr>
            <w:r w:rsidRPr="00396A58">
              <w:rPr>
                <w:sz w:val="24"/>
                <w:szCs w:val="24"/>
              </w:rPr>
              <w:t>10,0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15,0</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20,0</w:t>
            </w:r>
          </w:p>
        </w:tc>
      </w:tr>
      <w:tr w:rsidR="00396A58" w:rsidRPr="00396A58" w:rsidTr="009C3550">
        <w:tc>
          <w:tcPr>
            <w:tcW w:w="707"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22.</w:t>
            </w:r>
          </w:p>
        </w:tc>
        <w:tc>
          <w:tcPr>
            <w:tcW w:w="5107"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2067F2">
            <w:pPr>
              <w:jc w:val="both"/>
              <w:rPr>
                <w:sz w:val="24"/>
                <w:szCs w:val="24"/>
              </w:rPr>
            </w:pPr>
            <w:r w:rsidRPr="00396A58">
              <w:rPr>
                <w:sz w:val="24"/>
                <w:szCs w:val="24"/>
              </w:rPr>
              <w:t>Доля детей в возрасте от 5 до 18 лет, получающих дополнительное образование с использованием сертификата персонифицированного финансирования дополнительного образования, в общей численности детей, получающих дополнительное образование за счет бюджетных средств,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w:t>
            </w:r>
          </w:p>
        </w:tc>
        <w:tc>
          <w:tcPr>
            <w:tcW w:w="1389"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80,0</w:t>
            </w:r>
          </w:p>
        </w:tc>
        <w:tc>
          <w:tcPr>
            <w:tcW w:w="1559" w:type="dxa"/>
            <w:tcBorders>
              <w:top w:val="single" w:sz="4" w:space="0" w:color="auto"/>
              <w:left w:val="single" w:sz="4" w:space="0" w:color="auto"/>
              <w:bottom w:val="single" w:sz="4" w:space="0" w:color="auto"/>
              <w:right w:val="single" w:sz="4" w:space="0" w:color="auto"/>
            </w:tcBorders>
          </w:tcPr>
          <w:p w:rsidR="00396A58" w:rsidRPr="00396A58" w:rsidRDefault="00396A58" w:rsidP="00396A58">
            <w:pPr>
              <w:rPr>
                <w:sz w:val="24"/>
                <w:szCs w:val="24"/>
              </w:rPr>
            </w:pPr>
            <w:r w:rsidRPr="00396A58">
              <w:rPr>
                <w:sz w:val="24"/>
                <w:szCs w:val="24"/>
              </w:rPr>
              <w:t>85,0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95,0</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396A58" w:rsidRPr="00396A58" w:rsidRDefault="00396A58" w:rsidP="00396A58">
            <w:pPr>
              <w:rPr>
                <w:sz w:val="24"/>
                <w:szCs w:val="24"/>
              </w:rPr>
            </w:pPr>
            <w:r w:rsidRPr="00396A58">
              <w:rPr>
                <w:sz w:val="24"/>
                <w:szCs w:val="24"/>
              </w:rPr>
              <w:t>100,0</w:t>
            </w:r>
          </w:p>
        </w:tc>
      </w:tr>
    </w:tbl>
    <w:p w:rsidR="00396A58" w:rsidRPr="00396A58" w:rsidRDefault="00396A58" w:rsidP="00396A58">
      <w:pPr>
        <w:tabs>
          <w:tab w:val="left" w:pos="4860"/>
        </w:tabs>
        <w:jc w:val="right"/>
        <w:rPr>
          <w:b/>
        </w:rPr>
      </w:pPr>
    </w:p>
    <w:p w:rsidR="00396A58" w:rsidRPr="00396A58" w:rsidRDefault="00396A58" w:rsidP="00396A58">
      <w:pPr>
        <w:rPr>
          <w:sz w:val="24"/>
          <w:szCs w:val="24"/>
        </w:rPr>
      </w:pPr>
      <w:r w:rsidRPr="00396A58">
        <w:rPr>
          <w:sz w:val="24"/>
          <w:szCs w:val="24"/>
        </w:rPr>
        <w:t xml:space="preserve">*Показатель регионального проекта </w:t>
      </w:r>
      <w:r w:rsidR="00DA352F">
        <w:rPr>
          <w:sz w:val="24"/>
          <w:szCs w:val="24"/>
        </w:rPr>
        <w:t>«</w:t>
      </w:r>
      <w:r w:rsidRPr="00396A58">
        <w:rPr>
          <w:sz w:val="24"/>
          <w:szCs w:val="24"/>
        </w:rPr>
        <w:t>Успех каждого ребенка</w:t>
      </w:r>
      <w:r w:rsidR="00DA352F">
        <w:rPr>
          <w:sz w:val="24"/>
          <w:szCs w:val="24"/>
        </w:rPr>
        <w:t>»</w:t>
      </w:r>
      <w:r w:rsidRPr="00396A58">
        <w:rPr>
          <w:sz w:val="24"/>
          <w:szCs w:val="24"/>
        </w:rPr>
        <w:t xml:space="preserve"> национального проекта </w:t>
      </w:r>
      <w:r w:rsidR="00DA352F">
        <w:rPr>
          <w:sz w:val="24"/>
          <w:szCs w:val="24"/>
        </w:rPr>
        <w:t>«</w:t>
      </w:r>
      <w:r w:rsidRPr="00396A58">
        <w:rPr>
          <w:sz w:val="24"/>
          <w:szCs w:val="24"/>
        </w:rPr>
        <w:t>Образование</w:t>
      </w:r>
      <w:r w:rsidR="00DA352F">
        <w:rPr>
          <w:sz w:val="24"/>
          <w:szCs w:val="24"/>
        </w:rPr>
        <w:t>»</w:t>
      </w:r>
      <w:r w:rsidRPr="00396A58">
        <w:rPr>
          <w:sz w:val="24"/>
          <w:szCs w:val="24"/>
        </w:rPr>
        <w:t>;</w:t>
      </w:r>
    </w:p>
    <w:p w:rsidR="00396A58" w:rsidRPr="00396A58" w:rsidRDefault="00396A58" w:rsidP="00396A58">
      <w:pPr>
        <w:rPr>
          <w:sz w:val="24"/>
          <w:szCs w:val="24"/>
        </w:rPr>
      </w:pPr>
      <w:r w:rsidRPr="00396A58">
        <w:rPr>
          <w:sz w:val="24"/>
          <w:szCs w:val="24"/>
        </w:rPr>
        <w:t xml:space="preserve">** Показатель регионального проекта </w:t>
      </w:r>
      <w:r w:rsidR="00DA352F">
        <w:rPr>
          <w:sz w:val="24"/>
          <w:szCs w:val="24"/>
        </w:rPr>
        <w:t>«</w:t>
      </w:r>
      <w:r w:rsidRPr="00396A58">
        <w:rPr>
          <w:sz w:val="24"/>
          <w:szCs w:val="24"/>
        </w:rPr>
        <w:t>Цифровая образовательная среда</w:t>
      </w:r>
      <w:r w:rsidR="00DA352F">
        <w:rPr>
          <w:sz w:val="24"/>
          <w:szCs w:val="24"/>
        </w:rPr>
        <w:t>»</w:t>
      </w:r>
      <w:r w:rsidRPr="00396A58">
        <w:rPr>
          <w:sz w:val="24"/>
          <w:szCs w:val="24"/>
        </w:rPr>
        <w:t xml:space="preserve"> национального проекта </w:t>
      </w:r>
      <w:r w:rsidR="00DA352F">
        <w:rPr>
          <w:sz w:val="24"/>
          <w:szCs w:val="24"/>
        </w:rPr>
        <w:t>«</w:t>
      </w:r>
      <w:r w:rsidRPr="00396A58">
        <w:rPr>
          <w:sz w:val="24"/>
          <w:szCs w:val="24"/>
        </w:rPr>
        <w:t>Образование</w:t>
      </w:r>
      <w:r w:rsidR="00DA352F">
        <w:rPr>
          <w:sz w:val="24"/>
          <w:szCs w:val="24"/>
        </w:rPr>
        <w:t>»</w:t>
      </w:r>
      <w:r w:rsidRPr="00396A58">
        <w:rPr>
          <w:sz w:val="24"/>
          <w:szCs w:val="24"/>
        </w:rPr>
        <w:t>;</w:t>
      </w:r>
    </w:p>
    <w:p w:rsidR="00396A58" w:rsidRPr="00396A58" w:rsidRDefault="00396A58" w:rsidP="00396A58">
      <w:r w:rsidRPr="00396A58">
        <w:rPr>
          <w:sz w:val="24"/>
          <w:szCs w:val="24"/>
        </w:rPr>
        <w:t xml:space="preserve">*** Показатель регионального проекта </w:t>
      </w:r>
      <w:r w:rsidR="00DA352F">
        <w:rPr>
          <w:sz w:val="24"/>
          <w:szCs w:val="24"/>
        </w:rPr>
        <w:t>«</w:t>
      </w:r>
      <w:r w:rsidRPr="00396A58">
        <w:rPr>
          <w:sz w:val="24"/>
          <w:szCs w:val="24"/>
        </w:rPr>
        <w:t>Содействие занятости</w:t>
      </w:r>
      <w:r w:rsidR="00DA352F">
        <w:rPr>
          <w:sz w:val="24"/>
          <w:szCs w:val="24"/>
        </w:rPr>
        <w:t>»</w:t>
      </w:r>
      <w:r w:rsidRPr="00396A58">
        <w:rPr>
          <w:sz w:val="24"/>
          <w:szCs w:val="24"/>
        </w:rPr>
        <w:t xml:space="preserve"> национального проекта </w:t>
      </w:r>
      <w:r w:rsidR="00DA352F">
        <w:rPr>
          <w:sz w:val="24"/>
          <w:szCs w:val="24"/>
        </w:rPr>
        <w:t>«</w:t>
      </w:r>
      <w:r w:rsidRPr="00396A58">
        <w:rPr>
          <w:sz w:val="24"/>
          <w:szCs w:val="24"/>
        </w:rPr>
        <w:t>Демография</w:t>
      </w:r>
      <w:r w:rsidR="00DA352F">
        <w:rPr>
          <w:sz w:val="24"/>
          <w:szCs w:val="24"/>
        </w:rPr>
        <w:t>»</w:t>
      </w:r>
      <w:r w:rsidRPr="00396A58">
        <w:rPr>
          <w:sz w:val="24"/>
          <w:szCs w:val="24"/>
        </w:rPr>
        <w:t>.</w:t>
      </w:r>
    </w:p>
    <w:p w:rsidR="00396A58" w:rsidRPr="00396A58" w:rsidRDefault="00396A58" w:rsidP="00396A58">
      <w:pPr>
        <w:tabs>
          <w:tab w:val="left" w:pos="4860"/>
        </w:tabs>
        <w:jc w:val="right"/>
        <w:rPr>
          <w:b/>
        </w:rPr>
      </w:pPr>
    </w:p>
    <w:p w:rsidR="00396A58" w:rsidRPr="002067F2" w:rsidRDefault="002067F2" w:rsidP="00396A58">
      <w:pPr>
        <w:tabs>
          <w:tab w:val="left" w:pos="4860"/>
        </w:tabs>
        <w:jc w:val="right"/>
      </w:pPr>
      <w:r w:rsidRPr="002067F2">
        <w:t>».</w:t>
      </w:r>
    </w:p>
    <w:p w:rsidR="00396A58" w:rsidRPr="00396A58" w:rsidRDefault="00396A58" w:rsidP="00396A58">
      <w:pPr>
        <w:tabs>
          <w:tab w:val="left" w:pos="9923"/>
        </w:tabs>
        <w:jc w:val="both"/>
      </w:pPr>
    </w:p>
    <w:p w:rsidR="00396A58" w:rsidRPr="00396A58" w:rsidRDefault="00396A58" w:rsidP="00396A58">
      <w:pPr>
        <w:tabs>
          <w:tab w:val="left" w:pos="9923"/>
        </w:tabs>
        <w:ind w:left="9923"/>
        <w:jc w:val="both"/>
      </w:pPr>
    </w:p>
    <w:p w:rsidR="00396A58" w:rsidRPr="00396A58" w:rsidRDefault="00396A58" w:rsidP="00396A58">
      <w:pPr>
        <w:tabs>
          <w:tab w:val="left" w:pos="9923"/>
        </w:tabs>
        <w:ind w:left="9923"/>
        <w:jc w:val="both"/>
      </w:pPr>
    </w:p>
    <w:p w:rsidR="00396A58" w:rsidRPr="00396A58" w:rsidRDefault="00396A58" w:rsidP="00396A58">
      <w:pPr>
        <w:tabs>
          <w:tab w:val="left" w:pos="9923"/>
        </w:tabs>
        <w:ind w:left="9923"/>
        <w:jc w:val="both"/>
      </w:pPr>
    </w:p>
    <w:p w:rsidR="00396A58" w:rsidRPr="00396A58" w:rsidRDefault="00396A58" w:rsidP="00396A58">
      <w:pPr>
        <w:tabs>
          <w:tab w:val="left" w:pos="9923"/>
        </w:tabs>
        <w:ind w:left="9923"/>
        <w:jc w:val="both"/>
      </w:pPr>
    </w:p>
    <w:p w:rsidR="00396A58" w:rsidRPr="00396A58" w:rsidRDefault="00396A58" w:rsidP="00396A58">
      <w:pPr>
        <w:tabs>
          <w:tab w:val="left" w:pos="9923"/>
        </w:tabs>
        <w:ind w:left="9923"/>
        <w:jc w:val="both"/>
      </w:pPr>
    </w:p>
    <w:p w:rsidR="00396A58" w:rsidRPr="00396A58" w:rsidRDefault="00396A58" w:rsidP="00396A58">
      <w:pPr>
        <w:tabs>
          <w:tab w:val="left" w:pos="9923"/>
        </w:tabs>
        <w:ind w:left="9923"/>
        <w:jc w:val="both"/>
      </w:pPr>
    </w:p>
    <w:p w:rsidR="00396A58" w:rsidRPr="00396A58" w:rsidRDefault="00396A58" w:rsidP="00396A58">
      <w:pPr>
        <w:tabs>
          <w:tab w:val="left" w:pos="9923"/>
        </w:tabs>
        <w:ind w:left="9923"/>
        <w:jc w:val="both"/>
      </w:pPr>
    </w:p>
    <w:p w:rsidR="00396A58" w:rsidRDefault="00396A58" w:rsidP="00396A58">
      <w:pPr>
        <w:tabs>
          <w:tab w:val="left" w:pos="9923"/>
        </w:tabs>
        <w:ind w:left="9923"/>
        <w:jc w:val="both"/>
      </w:pPr>
    </w:p>
    <w:p w:rsidR="002067F2" w:rsidRDefault="002067F2" w:rsidP="00396A58">
      <w:pPr>
        <w:tabs>
          <w:tab w:val="left" w:pos="9923"/>
        </w:tabs>
        <w:ind w:left="9923"/>
        <w:jc w:val="both"/>
      </w:pPr>
    </w:p>
    <w:p w:rsidR="002067F2" w:rsidRDefault="002067F2" w:rsidP="00396A58">
      <w:pPr>
        <w:tabs>
          <w:tab w:val="left" w:pos="9923"/>
        </w:tabs>
        <w:ind w:left="9923"/>
        <w:jc w:val="both"/>
      </w:pPr>
    </w:p>
    <w:p w:rsidR="002067F2" w:rsidRDefault="002067F2" w:rsidP="00396A58">
      <w:pPr>
        <w:tabs>
          <w:tab w:val="left" w:pos="9923"/>
        </w:tabs>
        <w:ind w:left="9923"/>
        <w:jc w:val="both"/>
      </w:pPr>
    </w:p>
    <w:p w:rsidR="002067F2" w:rsidRDefault="002067F2" w:rsidP="00396A58">
      <w:pPr>
        <w:tabs>
          <w:tab w:val="left" w:pos="9923"/>
        </w:tabs>
        <w:ind w:left="9923"/>
        <w:jc w:val="both"/>
      </w:pPr>
    </w:p>
    <w:p w:rsidR="002067F2" w:rsidRDefault="002067F2" w:rsidP="00396A58">
      <w:pPr>
        <w:tabs>
          <w:tab w:val="left" w:pos="9923"/>
        </w:tabs>
        <w:ind w:left="9923"/>
        <w:jc w:val="both"/>
      </w:pPr>
    </w:p>
    <w:p w:rsidR="002067F2" w:rsidRDefault="002067F2" w:rsidP="00396A58">
      <w:pPr>
        <w:tabs>
          <w:tab w:val="left" w:pos="9923"/>
        </w:tabs>
        <w:ind w:left="9923"/>
        <w:jc w:val="both"/>
      </w:pPr>
    </w:p>
    <w:p w:rsidR="002067F2" w:rsidRDefault="002067F2" w:rsidP="00396A58">
      <w:pPr>
        <w:tabs>
          <w:tab w:val="left" w:pos="9923"/>
        </w:tabs>
        <w:ind w:left="9923"/>
        <w:jc w:val="both"/>
      </w:pPr>
    </w:p>
    <w:p w:rsidR="002067F2" w:rsidRDefault="002067F2" w:rsidP="00396A58">
      <w:pPr>
        <w:tabs>
          <w:tab w:val="left" w:pos="9923"/>
        </w:tabs>
        <w:ind w:left="9923"/>
        <w:jc w:val="both"/>
      </w:pPr>
    </w:p>
    <w:p w:rsidR="002067F2" w:rsidRPr="00396A58" w:rsidRDefault="002067F2" w:rsidP="00396A58">
      <w:pPr>
        <w:tabs>
          <w:tab w:val="left" w:pos="9923"/>
        </w:tabs>
        <w:ind w:left="9923"/>
        <w:jc w:val="both"/>
      </w:pPr>
    </w:p>
    <w:p w:rsidR="00396A58" w:rsidRPr="00396A58" w:rsidRDefault="00396A58" w:rsidP="00396A58">
      <w:pPr>
        <w:tabs>
          <w:tab w:val="left" w:pos="9923"/>
        </w:tabs>
        <w:ind w:left="9923"/>
        <w:jc w:val="both"/>
      </w:pPr>
    </w:p>
    <w:p w:rsidR="00396A58" w:rsidRPr="00396A58" w:rsidRDefault="00396A58" w:rsidP="00396A58">
      <w:pPr>
        <w:tabs>
          <w:tab w:val="left" w:pos="9923"/>
        </w:tabs>
        <w:ind w:left="9923"/>
        <w:jc w:val="both"/>
      </w:pPr>
    </w:p>
    <w:p w:rsidR="00396A58" w:rsidRPr="00396A58" w:rsidRDefault="00396A58" w:rsidP="002067F2">
      <w:pPr>
        <w:tabs>
          <w:tab w:val="left" w:pos="9923"/>
        </w:tabs>
        <w:ind w:left="9923"/>
      </w:pPr>
      <w:r w:rsidRPr="00396A58">
        <w:t xml:space="preserve">Приложение 5 к постановлению администрации района </w:t>
      </w:r>
    </w:p>
    <w:p w:rsidR="00396A58" w:rsidRPr="00396A58" w:rsidRDefault="004000AD" w:rsidP="002067F2">
      <w:pPr>
        <w:tabs>
          <w:tab w:val="left" w:pos="9923"/>
        </w:tabs>
        <w:ind w:left="9923"/>
      </w:pPr>
      <w:r>
        <w:t>о</w:t>
      </w:r>
      <w:r w:rsidR="002067F2">
        <w:t>т</w:t>
      </w:r>
      <w:r>
        <w:t xml:space="preserve"> 21.08.2023 </w:t>
      </w:r>
      <w:r w:rsidR="002067F2">
        <w:t>№</w:t>
      </w:r>
      <w:r>
        <w:t xml:space="preserve"> 790</w:t>
      </w:r>
    </w:p>
    <w:p w:rsidR="00396A58" w:rsidRPr="00396A58" w:rsidRDefault="00396A58" w:rsidP="00396A58">
      <w:pPr>
        <w:tabs>
          <w:tab w:val="left" w:pos="420"/>
          <w:tab w:val="right" w:pos="15165"/>
        </w:tabs>
        <w:ind w:left="9923"/>
        <w:jc w:val="both"/>
        <w:rPr>
          <w:color w:val="FF0000"/>
        </w:rPr>
      </w:pPr>
      <w:r w:rsidRPr="00396A58">
        <w:rPr>
          <w:color w:val="FF0000"/>
        </w:rPr>
        <w:t xml:space="preserve"> </w:t>
      </w:r>
    </w:p>
    <w:p w:rsidR="00396A58" w:rsidRPr="00396A58" w:rsidRDefault="00DA352F" w:rsidP="00396A58">
      <w:pPr>
        <w:tabs>
          <w:tab w:val="left" w:pos="420"/>
          <w:tab w:val="right" w:pos="15165"/>
        </w:tabs>
        <w:ind w:left="9923"/>
        <w:jc w:val="both"/>
      </w:pPr>
      <w:r>
        <w:t>«</w:t>
      </w:r>
      <w:r w:rsidR="00396A58" w:rsidRPr="00396A58">
        <w:t xml:space="preserve">Приложение </w:t>
      </w:r>
      <w:r>
        <w:t>«</w:t>
      </w:r>
      <w:r w:rsidR="00396A58" w:rsidRPr="00396A58">
        <w:t xml:space="preserve">Публичная декларация о результатах реализации муниципальной программы </w:t>
      </w:r>
      <w:r>
        <w:t>«</w:t>
      </w:r>
      <w:r w:rsidR="00396A58" w:rsidRPr="00396A58">
        <w:t>Развитие образования в Нижневартовском районе</w:t>
      </w:r>
      <w:r w:rsidR="002067F2">
        <w:t>»</w:t>
      </w:r>
    </w:p>
    <w:p w:rsidR="00396A58" w:rsidRPr="00396A58" w:rsidRDefault="00396A58" w:rsidP="00396A58">
      <w:pPr>
        <w:jc w:val="center"/>
      </w:pPr>
    </w:p>
    <w:p w:rsidR="00396A58" w:rsidRDefault="00396A58" w:rsidP="00396A58">
      <w:pPr>
        <w:jc w:val="center"/>
        <w:rPr>
          <w:b/>
        </w:rPr>
      </w:pPr>
      <w:r w:rsidRPr="00396A58">
        <w:rPr>
          <w:b/>
        </w:rPr>
        <w:t>Результаты реализации муниципальной программы</w:t>
      </w:r>
    </w:p>
    <w:p w:rsidR="002067F2" w:rsidRPr="00396A58" w:rsidRDefault="002067F2" w:rsidP="00396A58">
      <w:pPr>
        <w:jc w:val="center"/>
        <w:rPr>
          <w:b/>
        </w:rPr>
      </w:pPr>
    </w:p>
    <w:tbl>
      <w:tblPr>
        <w:tblW w:w="153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218"/>
        <w:gridCol w:w="1843"/>
        <w:gridCol w:w="1701"/>
        <w:gridCol w:w="4948"/>
        <w:gridCol w:w="1791"/>
      </w:tblGrid>
      <w:tr w:rsidR="00396A58" w:rsidRPr="00396A58" w:rsidTr="002067F2">
        <w:trPr>
          <w:jc w:val="right"/>
        </w:trPr>
        <w:tc>
          <w:tcPr>
            <w:tcW w:w="851" w:type="dxa"/>
            <w:shd w:val="clear" w:color="auto" w:fill="auto"/>
          </w:tcPr>
          <w:p w:rsidR="002067F2" w:rsidRDefault="00396A58" w:rsidP="00396A58">
            <w:pPr>
              <w:jc w:val="center"/>
              <w:rPr>
                <w:b/>
                <w:sz w:val="22"/>
                <w:szCs w:val="22"/>
              </w:rPr>
            </w:pPr>
            <w:r w:rsidRPr="00396A58">
              <w:rPr>
                <w:b/>
                <w:sz w:val="22"/>
                <w:szCs w:val="22"/>
              </w:rPr>
              <w:t xml:space="preserve">№ </w:t>
            </w:r>
          </w:p>
          <w:p w:rsidR="00396A58" w:rsidRPr="00396A58" w:rsidRDefault="00396A58" w:rsidP="00396A58">
            <w:pPr>
              <w:jc w:val="center"/>
              <w:rPr>
                <w:b/>
                <w:sz w:val="22"/>
                <w:szCs w:val="22"/>
              </w:rPr>
            </w:pPr>
            <w:r w:rsidRPr="00396A58">
              <w:rPr>
                <w:b/>
                <w:sz w:val="22"/>
                <w:szCs w:val="22"/>
              </w:rPr>
              <w:t>п/п</w:t>
            </w:r>
          </w:p>
        </w:tc>
        <w:tc>
          <w:tcPr>
            <w:tcW w:w="4218" w:type="dxa"/>
            <w:shd w:val="clear" w:color="auto" w:fill="auto"/>
          </w:tcPr>
          <w:p w:rsidR="00396A58" w:rsidRPr="00396A58" w:rsidRDefault="00396A58" w:rsidP="00396A58">
            <w:pPr>
              <w:jc w:val="center"/>
              <w:rPr>
                <w:b/>
                <w:sz w:val="22"/>
                <w:szCs w:val="22"/>
              </w:rPr>
            </w:pPr>
            <w:r w:rsidRPr="00396A58">
              <w:rPr>
                <w:b/>
                <w:sz w:val="22"/>
                <w:szCs w:val="22"/>
              </w:rPr>
              <w:t xml:space="preserve">Наименование результата </w:t>
            </w:r>
          </w:p>
        </w:tc>
        <w:tc>
          <w:tcPr>
            <w:tcW w:w="1843" w:type="dxa"/>
            <w:shd w:val="clear" w:color="auto" w:fill="auto"/>
          </w:tcPr>
          <w:p w:rsidR="00396A58" w:rsidRPr="00396A58" w:rsidRDefault="00396A58" w:rsidP="00396A58">
            <w:pPr>
              <w:jc w:val="center"/>
              <w:rPr>
                <w:b/>
                <w:sz w:val="22"/>
                <w:szCs w:val="22"/>
              </w:rPr>
            </w:pPr>
            <w:r w:rsidRPr="00396A58">
              <w:rPr>
                <w:b/>
                <w:sz w:val="22"/>
                <w:szCs w:val="22"/>
              </w:rPr>
              <w:t>Значение результата (ед. измерения)</w:t>
            </w:r>
          </w:p>
        </w:tc>
        <w:tc>
          <w:tcPr>
            <w:tcW w:w="1701" w:type="dxa"/>
            <w:shd w:val="clear" w:color="auto" w:fill="auto"/>
          </w:tcPr>
          <w:p w:rsidR="00396A58" w:rsidRPr="00396A58" w:rsidRDefault="00396A58" w:rsidP="00396A58">
            <w:pPr>
              <w:jc w:val="center"/>
              <w:rPr>
                <w:b/>
                <w:sz w:val="22"/>
                <w:szCs w:val="22"/>
              </w:rPr>
            </w:pPr>
            <w:r w:rsidRPr="00396A58">
              <w:rPr>
                <w:b/>
                <w:sz w:val="22"/>
                <w:szCs w:val="22"/>
              </w:rPr>
              <w:t>Срок исполнения</w:t>
            </w:r>
          </w:p>
        </w:tc>
        <w:tc>
          <w:tcPr>
            <w:tcW w:w="4948" w:type="dxa"/>
            <w:shd w:val="clear" w:color="auto" w:fill="auto"/>
          </w:tcPr>
          <w:p w:rsidR="00396A58" w:rsidRPr="00396A58" w:rsidRDefault="00396A58" w:rsidP="00396A58">
            <w:pPr>
              <w:jc w:val="center"/>
              <w:rPr>
                <w:b/>
                <w:sz w:val="22"/>
                <w:szCs w:val="22"/>
              </w:rPr>
            </w:pPr>
            <w:r w:rsidRPr="00396A58">
              <w:rPr>
                <w:b/>
                <w:sz w:val="22"/>
                <w:szCs w:val="22"/>
              </w:rPr>
              <w:t>Наименование структурного элемента</w:t>
            </w:r>
          </w:p>
          <w:p w:rsidR="00396A58" w:rsidRPr="00396A58" w:rsidRDefault="00396A58" w:rsidP="00396A58">
            <w:pPr>
              <w:jc w:val="center"/>
              <w:rPr>
                <w:b/>
                <w:sz w:val="22"/>
                <w:szCs w:val="22"/>
              </w:rPr>
            </w:pPr>
            <w:r w:rsidRPr="00396A58">
              <w:rPr>
                <w:b/>
                <w:sz w:val="22"/>
                <w:szCs w:val="22"/>
              </w:rPr>
              <w:t>муниципальной программы, направленного на достижение результата</w:t>
            </w:r>
          </w:p>
        </w:tc>
        <w:tc>
          <w:tcPr>
            <w:tcW w:w="1791" w:type="dxa"/>
            <w:shd w:val="clear" w:color="auto" w:fill="auto"/>
          </w:tcPr>
          <w:p w:rsidR="00396A58" w:rsidRPr="00396A58" w:rsidRDefault="00396A58" w:rsidP="00396A58">
            <w:pPr>
              <w:jc w:val="center"/>
              <w:rPr>
                <w:b/>
                <w:sz w:val="22"/>
                <w:szCs w:val="22"/>
              </w:rPr>
            </w:pPr>
            <w:r w:rsidRPr="00396A58">
              <w:rPr>
                <w:b/>
                <w:sz w:val="22"/>
                <w:szCs w:val="22"/>
              </w:rPr>
              <w:t xml:space="preserve">Объем финансирования </w:t>
            </w:r>
          </w:p>
        </w:tc>
      </w:tr>
      <w:tr w:rsidR="00396A58" w:rsidRPr="00396A58" w:rsidTr="002067F2">
        <w:trPr>
          <w:jc w:val="right"/>
        </w:trPr>
        <w:tc>
          <w:tcPr>
            <w:tcW w:w="851" w:type="dxa"/>
            <w:shd w:val="clear" w:color="auto" w:fill="auto"/>
          </w:tcPr>
          <w:p w:rsidR="00396A58" w:rsidRPr="00396A58" w:rsidRDefault="00396A58" w:rsidP="00396A58">
            <w:pPr>
              <w:jc w:val="center"/>
              <w:rPr>
                <w:sz w:val="22"/>
                <w:szCs w:val="22"/>
              </w:rPr>
            </w:pPr>
            <w:r w:rsidRPr="00396A58">
              <w:rPr>
                <w:sz w:val="22"/>
                <w:szCs w:val="22"/>
              </w:rPr>
              <w:t>1</w:t>
            </w:r>
          </w:p>
        </w:tc>
        <w:tc>
          <w:tcPr>
            <w:tcW w:w="4218" w:type="dxa"/>
            <w:shd w:val="clear" w:color="auto" w:fill="auto"/>
          </w:tcPr>
          <w:p w:rsidR="00396A58" w:rsidRPr="00396A58" w:rsidRDefault="00396A58" w:rsidP="00396A58">
            <w:pPr>
              <w:jc w:val="center"/>
              <w:rPr>
                <w:sz w:val="22"/>
                <w:szCs w:val="22"/>
              </w:rPr>
            </w:pPr>
            <w:r w:rsidRPr="00396A58">
              <w:rPr>
                <w:sz w:val="22"/>
                <w:szCs w:val="22"/>
              </w:rPr>
              <w:t>2</w:t>
            </w:r>
          </w:p>
        </w:tc>
        <w:tc>
          <w:tcPr>
            <w:tcW w:w="1843" w:type="dxa"/>
            <w:shd w:val="clear" w:color="auto" w:fill="auto"/>
          </w:tcPr>
          <w:p w:rsidR="00396A58" w:rsidRPr="00396A58" w:rsidRDefault="00396A58" w:rsidP="00396A58">
            <w:pPr>
              <w:jc w:val="center"/>
              <w:rPr>
                <w:sz w:val="22"/>
                <w:szCs w:val="22"/>
              </w:rPr>
            </w:pPr>
            <w:r w:rsidRPr="00396A58">
              <w:rPr>
                <w:sz w:val="22"/>
                <w:szCs w:val="22"/>
              </w:rPr>
              <w:t>3</w:t>
            </w:r>
          </w:p>
        </w:tc>
        <w:tc>
          <w:tcPr>
            <w:tcW w:w="1701" w:type="dxa"/>
            <w:shd w:val="clear" w:color="auto" w:fill="auto"/>
          </w:tcPr>
          <w:p w:rsidR="00396A58" w:rsidRPr="00396A58" w:rsidRDefault="00396A58" w:rsidP="00396A58">
            <w:pPr>
              <w:jc w:val="center"/>
              <w:rPr>
                <w:sz w:val="22"/>
                <w:szCs w:val="22"/>
              </w:rPr>
            </w:pPr>
            <w:r w:rsidRPr="00396A58">
              <w:rPr>
                <w:sz w:val="22"/>
                <w:szCs w:val="22"/>
              </w:rPr>
              <w:t>4</w:t>
            </w:r>
          </w:p>
        </w:tc>
        <w:tc>
          <w:tcPr>
            <w:tcW w:w="4948" w:type="dxa"/>
            <w:shd w:val="clear" w:color="auto" w:fill="auto"/>
          </w:tcPr>
          <w:p w:rsidR="00396A58" w:rsidRPr="00396A58" w:rsidRDefault="00396A58" w:rsidP="00396A58">
            <w:pPr>
              <w:jc w:val="center"/>
              <w:rPr>
                <w:sz w:val="22"/>
                <w:szCs w:val="22"/>
              </w:rPr>
            </w:pPr>
            <w:r w:rsidRPr="00396A58">
              <w:rPr>
                <w:sz w:val="22"/>
                <w:szCs w:val="22"/>
              </w:rPr>
              <w:t>5</w:t>
            </w:r>
          </w:p>
        </w:tc>
        <w:tc>
          <w:tcPr>
            <w:tcW w:w="1791" w:type="dxa"/>
            <w:shd w:val="clear" w:color="auto" w:fill="auto"/>
          </w:tcPr>
          <w:p w:rsidR="00396A58" w:rsidRPr="00396A58" w:rsidRDefault="00396A58" w:rsidP="00396A58">
            <w:pPr>
              <w:jc w:val="center"/>
              <w:rPr>
                <w:sz w:val="22"/>
                <w:szCs w:val="22"/>
              </w:rPr>
            </w:pPr>
            <w:r w:rsidRPr="00396A58">
              <w:rPr>
                <w:sz w:val="22"/>
                <w:szCs w:val="22"/>
              </w:rPr>
              <w:t>6</w:t>
            </w:r>
          </w:p>
        </w:tc>
      </w:tr>
      <w:tr w:rsidR="00396A58" w:rsidRPr="00396A58" w:rsidTr="002067F2">
        <w:trPr>
          <w:jc w:val="right"/>
        </w:trPr>
        <w:tc>
          <w:tcPr>
            <w:tcW w:w="851" w:type="dxa"/>
            <w:shd w:val="clear" w:color="auto" w:fill="auto"/>
          </w:tcPr>
          <w:p w:rsidR="00396A58" w:rsidRPr="00396A58" w:rsidRDefault="00396A58" w:rsidP="00396A58">
            <w:pPr>
              <w:jc w:val="center"/>
              <w:rPr>
                <w:sz w:val="22"/>
                <w:szCs w:val="22"/>
              </w:rPr>
            </w:pPr>
            <w:r w:rsidRPr="00396A58">
              <w:rPr>
                <w:sz w:val="22"/>
                <w:szCs w:val="22"/>
              </w:rPr>
              <w:t>1.</w:t>
            </w:r>
          </w:p>
        </w:tc>
        <w:tc>
          <w:tcPr>
            <w:tcW w:w="4218" w:type="dxa"/>
            <w:shd w:val="clear" w:color="auto" w:fill="auto"/>
          </w:tcPr>
          <w:p w:rsidR="00396A58" w:rsidRPr="00396A58" w:rsidRDefault="00396A58" w:rsidP="00396A58">
            <w:pPr>
              <w:jc w:val="center"/>
              <w:rPr>
                <w:sz w:val="22"/>
                <w:szCs w:val="22"/>
              </w:rPr>
            </w:pPr>
            <w:r w:rsidRPr="00396A58">
              <w:rPr>
                <w:sz w:val="22"/>
                <w:szCs w:val="22"/>
              </w:rPr>
              <w:t>Увеличение доли образовательных учреждений, соответствующих современным требованиям</w:t>
            </w:r>
          </w:p>
        </w:tc>
        <w:tc>
          <w:tcPr>
            <w:tcW w:w="1843" w:type="dxa"/>
            <w:shd w:val="clear" w:color="auto" w:fill="auto"/>
          </w:tcPr>
          <w:p w:rsidR="00396A58" w:rsidRPr="00396A58" w:rsidRDefault="00396A58" w:rsidP="00396A58">
            <w:pPr>
              <w:jc w:val="center"/>
              <w:rPr>
                <w:sz w:val="22"/>
                <w:szCs w:val="22"/>
              </w:rPr>
            </w:pPr>
            <w:r w:rsidRPr="00396A58">
              <w:rPr>
                <w:sz w:val="22"/>
                <w:szCs w:val="22"/>
              </w:rPr>
              <w:t>100%</w:t>
            </w:r>
          </w:p>
        </w:tc>
        <w:tc>
          <w:tcPr>
            <w:tcW w:w="1701" w:type="dxa"/>
            <w:shd w:val="clear" w:color="auto" w:fill="auto"/>
          </w:tcPr>
          <w:p w:rsidR="00396A58" w:rsidRPr="00396A58" w:rsidRDefault="00396A58" w:rsidP="00396A58">
            <w:pPr>
              <w:jc w:val="center"/>
              <w:rPr>
                <w:sz w:val="22"/>
                <w:szCs w:val="22"/>
              </w:rPr>
            </w:pPr>
            <w:r w:rsidRPr="00396A58">
              <w:rPr>
                <w:sz w:val="22"/>
                <w:szCs w:val="22"/>
              </w:rPr>
              <w:t>2030 год</w:t>
            </w:r>
          </w:p>
        </w:tc>
        <w:tc>
          <w:tcPr>
            <w:tcW w:w="4948" w:type="dxa"/>
            <w:vMerge w:val="restart"/>
            <w:shd w:val="clear" w:color="auto" w:fill="auto"/>
          </w:tcPr>
          <w:p w:rsidR="00396A58" w:rsidRPr="00396A58" w:rsidRDefault="00396A58" w:rsidP="00396A58">
            <w:pPr>
              <w:jc w:val="center"/>
              <w:rPr>
                <w:sz w:val="22"/>
                <w:szCs w:val="22"/>
              </w:rPr>
            </w:pPr>
            <w:r w:rsidRPr="00396A58">
              <w:rPr>
                <w:sz w:val="22"/>
                <w:szCs w:val="22"/>
              </w:rPr>
              <w:t xml:space="preserve">основное мероприятие 1.7. </w:t>
            </w:r>
            <w:r w:rsidR="00DA352F">
              <w:rPr>
                <w:sz w:val="22"/>
                <w:szCs w:val="22"/>
              </w:rPr>
              <w:t>«</w:t>
            </w:r>
            <w:r w:rsidRPr="00396A58">
              <w:rPr>
                <w:sz w:val="22"/>
                <w:szCs w:val="22"/>
              </w:rPr>
              <w:t>Развитие системы дошкольного, общего образования и дополнительного образования детей</w:t>
            </w:r>
            <w:r w:rsidR="00DA352F">
              <w:rPr>
                <w:sz w:val="22"/>
                <w:szCs w:val="22"/>
              </w:rPr>
              <w:t>»</w:t>
            </w:r>
          </w:p>
        </w:tc>
        <w:tc>
          <w:tcPr>
            <w:tcW w:w="1791" w:type="dxa"/>
            <w:vMerge w:val="restart"/>
            <w:shd w:val="clear" w:color="auto" w:fill="auto"/>
          </w:tcPr>
          <w:p w:rsidR="00396A58" w:rsidRPr="00396A58" w:rsidRDefault="00396A58" w:rsidP="00396A58">
            <w:pPr>
              <w:jc w:val="center"/>
              <w:rPr>
                <w:sz w:val="22"/>
                <w:szCs w:val="22"/>
              </w:rPr>
            </w:pPr>
            <w:r w:rsidRPr="00396A58">
              <w:rPr>
                <w:sz w:val="22"/>
                <w:szCs w:val="22"/>
              </w:rPr>
              <w:t>10 768 645,7</w:t>
            </w:r>
          </w:p>
          <w:p w:rsidR="00396A58" w:rsidRPr="00396A58" w:rsidRDefault="00396A58" w:rsidP="00396A58">
            <w:pPr>
              <w:jc w:val="center"/>
              <w:rPr>
                <w:sz w:val="22"/>
                <w:szCs w:val="22"/>
              </w:rPr>
            </w:pPr>
            <w:r w:rsidRPr="00396A58">
              <w:rPr>
                <w:sz w:val="22"/>
                <w:szCs w:val="22"/>
              </w:rPr>
              <w:t>тыс. руб.</w:t>
            </w:r>
          </w:p>
        </w:tc>
      </w:tr>
      <w:tr w:rsidR="00396A58" w:rsidRPr="00396A58" w:rsidTr="002067F2">
        <w:trPr>
          <w:jc w:val="right"/>
        </w:trPr>
        <w:tc>
          <w:tcPr>
            <w:tcW w:w="851" w:type="dxa"/>
            <w:shd w:val="clear" w:color="auto" w:fill="auto"/>
          </w:tcPr>
          <w:p w:rsidR="00396A58" w:rsidRPr="00396A58" w:rsidRDefault="00396A58" w:rsidP="00396A58">
            <w:pPr>
              <w:jc w:val="center"/>
              <w:rPr>
                <w:sz w:val="22"/>
                <w:szCs w:val="22"/>
              </w:rPr>
            </w:pPr>
            <w:r w:rsidRPr="00396A58">
              <w:rPr>
                <w:sz w:val="22"/>
                <w:szCs w:val="22"/>
              </w:rPr>
              <w:t>2.</w:t>
            </w:r>
          </w:p>
        </w:tc>
        <w:tc>
          <w:tcPr>
            <w:tcW w:w="4218" w:type="dxa"/>
            <w:shd w:val="clear" w:color="auto" w:fill="auto"/>
          </w:tcPr>
          <w:p w:rsidR="00396A58" w:rsidRPr="00396A58" w:rsidRDefault="00396A58" w:rsidP="00396A58">
            <w:pPr>
              <w:jc w:val="center"/>
              <w:rPr>
                <w:sz w:val="22"/>
                <w:szCs w:val="22"/>
              </w:rPr>
            </w:pPr>
            <w:r w:rsidRPr="00396A58">
              <w:rPr>
                <w:sz w:val="22"/>
                <w:szCs w:val="22"/>
              </w:rPr>
              <w:t>Увеличение доли предоставления дошкольного образования</w:t>
            </w:r>
          </w:p>
        </w:tc>
        <w:tc>
          <w:tcPr>
            <w:tcW w:w="1843" w:type="dxa"/>
            <w:shd w:val="clear" w:color="auto" w:fill="auto"/>
          </w:tcPr>
          <w:p w:rsidR="00396A58" w:rsidRPr="00396A58" w:rsidRDefault="00396A58" w:rsidP="00396A58">
            <w:pPr>
              <w:jc w:val="center"/>
              <w:rPr>
                <w:sz w:val="22"/>
                <w:szCs w:val="22"/>
              </w:rPr>
            </w:pPr>
            <w:r w:rsidRPr="00396A58">
              <w:rPr>
                <w:sz w:val="22"/>
                <w:szCs w:val="22"/>
              </w:rPr>
              <w:t>100%</w:t>
            </w:r>
          </w:p>
        </w:tc>
        <w:tc>
          <w:tcPr>
            <w:tcW w:w="1701" w:type="dxa"/>
            <w:shd w:val="clear" w:color="auto" w:fill="auto"/>
          </w:tcPr>
          <w:p w:rsidR="00396A58" w:rsidRPr="00396A58" w:rsidRDefault="00396A58" w:rsidP="00396A58">
            <w:pPr>
              <w:jc w:val="center"/>
              <w:rPr>
                <w:sz w:val="22"/>
                <w:szCs w:val="22"/>
              </w:rPr>
            </w:pPr>
            <w:r w:rsidRPr="00396A58">
              <w:rPr>
                <w:sz w:val="22"/>
                <w:szCs w:val="22"/>
              </w:rPr>
              <w:t>2030 год</w:t>
            </w:r>
          </w:p>
        </w:tc>
        <w:tc>
          <w:tcPr>
            <w:tcW w:w="4948" w:type="dxa"/>
            <w:vMerge/>
            <w:shd w:val="clear" w:color="auto" w:fill="auto"/>
          </w:tcPr>
          <w:p w:rsidR="00396A58" w:rsidRPr="00396A58" w:rsidRDefault="00396A58" w:rsidP="00396A58">
            <w:pPr>
              <w:jc w:val="center"/>
              <w:rPr>
                <w:sz w:val="22"/>
                <w:szCs w:val="22"/>
              </w:rPr>
            </w:pPr>
          </w:p>
        </w:tc>
        <w:tc>
          <w:tcPr>
            <w:tcW w:w="1791" w:type="dxa"/>
            <w:vMerge/>
            <w:shd w:val="clear" w:color="auto" w:fill="auto"/>
          </w:tcPr>
          <w:p w:rsidR="00396A58" w:rsidRPr="00396A58" w:rsidRDefault="00396A58" w:rsidP="00396A58">
            <w:pPr>
              <w:jc w:val="center"/>
              <w:rPr>
                <w:sz w:val="22"/>
                <w:szCs w:val="22"/>
              </w:rPr>
            </w:pPr>
          </w:p>
        </w:tc>
      </w:tr>
      <w:tr w:rsidR="00396A58" w:rsidRPr="00396A58" w:rsidTr="002067F2">
        <w:trPr>
          <w:jc w:val="right"/>
        </w:trPr>
        <w:tc>
          <w:tcPr>
            <w:tcW w:w="851" w:type="dxa"/>
            <w:shd w:val="clear" w:color="auto" w:fill="auto"/>
          </w:tcPr>
          <w:p w:rsidR="00396A58" w:rsidRPr="00396A58" w:rsidRDefault="00396A58" w:rsidP="00396A58">
            <w:pPr>
              <w:jc w:val="center"/>
              <w:rPr>
                <w:sz w:val="22"/>
                <w:szCs w:val="22"/>
              </w:rPr>
            </w:pPr>
            <w:r w:rsidRPr="00396A58">
              <w:rPr>
                <w:sz w:val="22"/>
                <w:szCs w:val="22"/>
              </w:rPr>
              <w:t>3.</w:t>
            </w:r>
          </w:p>
        </w:tc>
        <w:tc>
          <w:tcPr>
            <w:tcW w:w="4218" w:type="dxa"/>
            <w:shd w:val="clear" w:color="auto" w:fill="auto"/>
          </w:tcPr>
          <w:p w:rsidR="00396A58" w:rsidRPr="00396A58" w:rsidRDefault="00396A58" w:rsidP="00396A58">
            <w:pPr>
              <w:jc w:val="center"/>
              <w:rPr>
                <w:sz w:val="22"/>
                <w:szCs w:val="22"/>
              </w:rPr>
            </w:pPr>
            <w:r w:rsidRPr="00396A58">
              <w:rPr>
                <w:sz w:val="22"/>
                <w:szCs w:val="22"/>
              </w:rPr>
              <w:t>Увеличение доли детей, охваченных всеми формами отдыха и оздоровления</w:t>
            </w:r>
          </w:p>
        </w:tc>
        <w:tc>
          <w:tcPr>
            <w:tcW w:w="1843" w:type="dxa"/>
            <w:shd w:val="clear" w:color="auto" w:fill="auto"/>
          </w:tcPr>
          <w:p w:rsidR="00396A58" w:rsidRPr="00396A58" w:rsidRDefault="00396A58" w:rsidP="00396A58">
            <w:pPr>
              <w:jc w:val="center"/>
              <w:rPr>
                <w:sz w:val="22"/>
                <w:szCs w:val="22"/>
              </w:rPr>
            </w:pPr>
            <w:r w:rsidRPr="00396A58">
              <w:rPr>
                <w:sz w:val="22"/>
                <w:szCs w:val="22"/>
              </w:rPr>
              <w:t>100%</w:t>
            </w:r>
          </w:p>
        </w:tc>
        <w:tc>
          <w:tcPr>
            <w:tcW w:w="1701" w:type="dxa"/>
            <w:shd w:val="clear" w:color="auto" w:fill="auto"/>
          </w:tcPr>
          <w:p w:rsidR="00396A58" w:rsidRPr="00396A58" w:rsidRDefault="00396A58" w:rsidP="00396A58">
            <w:pPr>
              <w:jc w:val="center"/>
              <w:rPr>
                <w:sz w:val="22"/>
                <w:szCs w:val="22"/>
              </w:rPr>
            </w:pPr>
            <w:r w:rsidRPr="00396A58">
              <w:rPr>
                <w:sz w:val="22"/>
                <w:szCs w:val="22"/>
              </w:rPr>
              <w:t>2030 год</w:t>
            </w:r>
          </w:p>
        </w:tc>
        <w:tc>
          <w:tcPr>
            <w:tcW w:w="4948" w:type="dxa"/>
            <w:shd w:val="clear" w:color="auto" w:fill="auto"/>
          </w:tcPr>
          <w:p w:rsidR="00396A58" w:rsidRPr="00396A58" w:rsidRDefault="00396A58" w:rsidP="00396A58">
            <w:pPr>
              <w:jc w:val="center"/>
              <w:rPr>
                <w:sz w:val="22"/>
                <w:szCs w:val="22"/>
              </w:rPr>
            </w:pPr>
            <w:r w:rsidRPr="00396A58">
              <w:rPr>
                <w:sz w:val="22"/>
                <w:szCs w:val="22"/>
              </w:rPr>
              <w:t xml:space="preserve">основное мероприятие 4.1. </w:t>
            </w:r>
            <w:r w:rsidR="00DA352F">
              <w:rPr>
                <w:sz w:val="22"/>
                <w:szCs w:val="22"/>
              </w:rPr>
              <w:t>«</w:t>
            </w:r>
            <w:r w:rsidRPr="00396A58">
              <w:rPr>
                <w:sz w:val="22"/>
                <w:szCs w:val="22"/>
              </w:rPr>
              <w:t>Проведение мероприятий по организации в каникулярное время отдыха, оздоровления, занятости детей, подростков и молодежи</w:t>
            </w:r>
            <w:r w:rsidR="00DA352F">
              <w:rPr>
                <w:sz w:val="22"/>
                <w:szCs w:val="22"/>
              </w:rPr>
              <w:t>»</w:t>
            </w:r>
          </w:p>
        </w:tc>
        <w:tc>
          <w:tcPr>
            <w:tcW w:w="1791" w:type="dxa"/>
            <w:shd w:val="clear" w:color="auto" w:fill="auto"/>
          </w:tcPr>
          <w:p w:rsidR="00396A58" w:rsidRPr="00396A58" w:rsidRDefault="00396A58" w:rsidP="00396A58">
            <w:pPr>
              <w:jc w:val="center"/>
              <w:rPr>
                <w:sz w:val="22"/>
                <w:szCs w:val="22"/>
              </w:rPr>
            </w:pPr>
            <w:r w:rsidRPr="00396A58">
              <w:rPr>
                <w:sz w:val="22"/>
                <w:szCs w:val="22"/>
              </w:rPr>
              <w:t>197 728,3</w:t>
            </w:r>
          </w:p>
          <w:p w:rsidR="00396A58" w:rsidRPr="00396A58" w:rsidRDefault="00396A58" w:rsidP="00396A58">
            <w:pPr>
              <w:jc w:val="center"/>
              <w:rPr>
                <w:sz w:val="22"/>
                <w:szCs w:val="22"/>
              </w:rPr>
            </w:pPr>
            <w:r w:rsidRPr="00396A58">
              <w:rPr>
                <w:sz w:val="22"/>
                <w:szCs w:val="22"/>
              </w:rPr>
              <w:t>тыс. руб.</w:t>
            </w:r>
          </w:p>
        </w:tc>
      </w:tr>
    </w:tbl>
    <w:p w:rsidR="00396A58" w:rsidRPr="00396A58" w:rsidRDefault="002067F2" w:rsidP="00396A58">
      <w:pPr>
        <w:jc w:val="right"/>
      </w:pPr>
      <w:r>
        <w:t>».</w:t>
      </w:r>
    </w:p>
    <w:p w:rsidR="00396A58" w:rsidRPr="00396A58" w:rsidRDefault="00396A58" w:rsidP="00396A58">
      <w:pPr>
        <w:tabs>
          <w:tab w:val="left" w:pos="4860"/>
        </w:tabs>
      </w:pPr>
    </w:p>
    <w:p w:rsidR="00396A58" w:rsidRDefault="00396A58" w:rsidP="00894A21">
      <w:pPr>
        <w:tabs>
          <w:tab w:val="left" w:pos="0"/>
          <w:tab w:val="left" w:pos="8627"/>
        </w:tabs>
        <w:jc w:val="both"/>
        <w:rPr>
          <w:rFonts w:eastAsia="Calibri"/>
          <w:lang w:eastAsia="en-US"/>
        </w:rPr>
      </w:pPr>
    </w:p>
    <w:sectPr w:rsidR="00396A58" w:rsidSect="00396A58">
      <w:pgSz w:w="16838" w:h="11906" w:orient="landscape"/>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352F" w:rsidRDefault="00DA352F">
      <w:r>
        <w:separator/>
      </w:r>
    </w:p>
  </w:endnote>
  <w:endnote w:type="continuationSeparator" w:id="0">
    <w:p w:rsidR="00DA352F" w:rsidRDefault="00DA3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352F" w:rsidRDefault="00DA352F">
      <w:r>
        <w:separator/>
      </w:r>
    </w:p>
  </w:footnote>
  <w:footnote w:type="continuationSeparator" w:id="0">
    <w:p w:rsidR="00DA352F" w:rsidRDefault="00DA35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8438345"/>
      <w:docPartObj>
        <w:docPartGallery w:val="Page Numbers (Top of Page)"/>
        <w:docPartUnique/>
      </w:docPartObj>
    </w:sdtPr>
    <w:sdtEndPr/>
    <w:sdtContent>
      <w:p w:rsidR="00DA352F" w:rsidRDefault="00DA352F">
        <w:pPr>
          <w:pStyle w:val="a4"/>
          <w:jc w:val="center"/>
        </w:pPr>
        <w:r>
          <w:fldChar w:fldCharType="begin"/>
        </w:r>
        <w:r>
          <w:instrText>PAGE   \* MERGEFORMAT</w:instrText>
        </w:r>
        <w:r>
          <w:fldChar w:fldCharType="separate"/>
        </w:r>
        <w:r w:rsidR="005E03FF">
          <w:rPr>
            <w:noProof/>
          </w:rPr>
          <w:t>2</w:t>
        </w:r>
        <w:r>
          <w:fldChar w:fldCharType="end"/>
        </w:r>
      </w:p>
    </w:sdtContent>
  </w:sdt>
  <w:p w:rsidR="00DA352F" w:rsidRDefault="00DA35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52F7F75"/>
    <w:multiLevelType w:val="multilevel"/>
    <w:tmpl w:val="FAD4213E"/>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5F52C97"/>
    <w:multiLevelType w:val="multilevel"/>
    <w:tmpl w:val="A97A46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079057DE"/>
    <w:multiLevelType w:val="multilevel"/>
    <w:tmpl w:val="4F4EC728"/>
    <w:lvl w:ilvl="0">
      <w:start w:val="3"/>
      <w:numFmt w:val="decimal"/>
      <w:lvlText w:val="%1."/>
      <w:lvlJc w:val="left"/>
      <w:pPr>
        <w:ind w:left="450" w:hanging="450"/>
      </w:pPr>
      <w:rPr>
        <w:rFonts w:hint="default"/>
      </w:rPr>
    </w:lvl>
    <w:lvl w:ilvl="1">
      <w:start w:val="1"/>
      <w:numFmt w:val="decimal"/>
      <w:lvlText w:val="%1.%2."/>
      <w:lvlJc w:val="left"/>
      <w:pPr>
        <w:ind w:left="2149" w:hanging="720"/>
      </w:pPr>
      <w:rPr>
        <w:rFonts w:ascii="Times New Roman" w:hAnsi="Times New Roman" w:cs="Times New Roman" w:hint="default"/>
        <w:sz w:val="28"/>
        <w:szCs w:val="28"/>
      </w:rPr>
    </w:lvl>
    <w:lvl w:ilvl="2">
      <w:start w:val="1"/>
      <w:numFmt w:val="decimal"/>
      <w:lvlText w:val="%1.%2.%3."/>
      <w:lvlJc w:val="left"/>
      <w:pPr>
        <w:ind w:left="3578" w:hanging="720"/>
      </w:pPr>
      <w:rPr>
        <w:rFonts w:ascii="Times New Roman" w:hAnsi="Times New Roman" w:cs="Times New Roman" w:hint="default"/>
        <w:sz w:val="28"/>
        <w:szCs w:val="28"/>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12"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1040288"/>
    <w:multiLevelType w:val="multilevel"/>
    <w:tmpl w:val="58F2A2B2"/>
    <w:lvl w:ilvl="0">
      <w:start w:val="1"/>
      <w:numFmt w:val="decimal"/>
      <w:lvlText w:val="2.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2"/>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15:restartNumberingAfterBreak="0">
    <w:nsid w:val="11772A39"/>
    <w:multiLevelType w:val="multilevel"/>
    <w:tmpl w:val="2510570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12E76C6E"/>
    <w:multiLevelType w:val="multilevel"/>
    <w:tmpl w:val="70C46EA2"/>
    <w:lvl w:ilvl="0">
      <w:start w:val="2"/>
      <w:numFmt w:val="decimal"/>
      <w:lvlText w:val="%1."/>
      <w:lvlJc w:val="left"/>
      <w:pPr>
        <w:ind w:left="825" w:hanging="825"/>
      </w:pPr>
      <w:rPr>
        <w:rFonts w:hint="default"/>
      </w:rPr>
    </w:lvl>
    <w:lvl w:ilvl="1">
      <w:start w:val="18"/>
      <w:numFmt w:val="decimal"/>
      <w:lvlText w:val="%1.%2."/>
      <w:lvlJc w:val="left"/>
      <w:pPr>
        <w:ind w:left="825" w:hanging="825"/>
      </w:pPr>
      <w:rPr>
        <w:rFonts w:hint="default"/>
      </w:rPr>
    </w:lvl>
    <w:lvl w:ilvl="2">
      <w:start w:val="1"/>
      <w:numFmt w:val="decimal"/>
      <w:lvlText w:val="%1.19.%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8"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1AE7434F"/>
    <w:multiLevelType w:val="multilevel"/>
    <w:tmpl w:val="E4B0EBA8"/>
    <w:lvl w:ilvl="0">
      <w:start w:val="5"/>
      <w:numFmt w:val="decimal"/>
      <w:lvlText w:val="%1."/>
      <w:lvlJc w:val="left"/>
      <w:pPr>
        <w:ind w:left="600" w:hanging="600"/>
      </w:pPr>
      <w:rPr>
        <w:rFonts w:hint="default"/>
        <w:color w:val="000000"/>
      </w:rPr>
    </w:lvl>
    <w:lvl w:ilvl="1">
      <w:start w:val="28"/>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0"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3FC398F"/>
    <w:multiLevelType w:val="multilevel"/>
    <w:tmpl w:val="E80CCA86"/>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2F2F694E"/>
    <w:multiLevelType w:val="multilevel"/>
    <w:tmpl w:val="339C66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3AA937B0"/>
    <w:multiLevelType w:val="hybridMultilevel"/>
    <w:tmpl w:val="C78023A4"/>
    <w:lvl w:ilvl="0" w:tplc="0FB633C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457850A3"/>
    <w:multiLevelType w:val="multilevel"/>
    <w:tmpl w:val="56F2D7C4"/>
    <w:lvl w:ilvl="0">
      <w:start w:val="1"/>
      <w:numFmt w:val="decimal"/>
      <w:lvlText w:val="2.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3" w15:restartNumberingAfterBreak="0">
    <w:nsid w:val="46F14D59"/>
    <w:multiLevelType w:val="multilevel"/>
    <w:tmpl w:val="3B8AA21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9CA01BA"/>
    <w:multiLevelType w:val="multilevel"/>
    <w:tmpl w:val="3D02DDBE"/>
    <w:lvl w:ilvl="0">
      <w:start w:val="2"/>
      <w:numFmt w:val="decimal"/>
      <w:lvlText w:val="%1."/>
      <w:lvlJc w:val="left"/>
      <w:pPr>
        <w:ind w:left="825" w:hanging="825"/>
      </w:pPr>
      <w:rPr>
        <w:rFonts w:hint="default"/>
      </w:rPr>
    </w:lvl>
    <w:lvl w:ilvl="1">
      <w:start w:val="11"/>
      <w:numFmt w:val="decimal"/>
      <w:lvlText w:val="%1.%2."/>
      <w:lvlJc w:val="left"/>
      <w:pPr>
        <w:ind w:left="1395" w:hanging="825"/>
      </w:pPr>
      <w:rPr>
        <w:rFonts w:hint="default"/>
      </w:rPr>
    </w:lvl>
    <w:lvl w:ilvl="2">
      <w:start w:val="1"/>
      <w:numFmt w:val="decimal"/>
      <w:lvlText w:val="%1.12.%3."/>
      <w:lvlJc w:val="left"/>
      <w:pPr>
        <w:ind w:left="1965" w:hanging="825"/>
      </w:pPr>
      <w:rPr>
        <w:rFonts w:hint="default"/>
      </w:rPr>
    </w:lvl>
    <w:lvl w:ilvl="3">
      <w:start w:val="1"/>
      <w:numFmt w:val="decimal"/>
      <w:lvlText w:val="%1.%2.%3.%4."/>
      <w:lvlJc w:val="left"/>
      <w:pPr>
        <w:ind w:left="2790" w:hanging="108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4290" w:hanging="1440"/>
      </w:pPr>
      <w:rPr>
        <w:rFonts w:hint="default"/>
      </w:rPr>
    </w:lvl>
    <w:lvl w:ilvl="6">
      <w:start w:val="1"/>
      <w:numFmt w:val="decimal"/>
      <w:lvlText w:val="%1.%2.%3.%4.%5.%6.%7."/>
      <w:lvlJc w:val="left"/>
      <w:pPr>
        <w:ind w:left="5220" w:hanging="1800"/>
      </w:pPr>
      <w:rPr>
        <w:rFonts w:hint="default"/>
      </w:rPr>
    </w:lvl>
    <w:lvl w:ilvl="7">
      <w:start w:val="1"/>
      <w:numFmt w:val="decimal"/>
      <w:lvlText w:val="%1.%2.%3.%4.%5.%6.%7.%8."/>
      <w:lvlJc w:val="left"/>
      <w:pPr>
        <w:ind w:left="5790" w:hanging="1800"/>
      </w:pPr>
      <w:rPr>
        <w:rFonts w:hint="default"/>
      </w:rPr>
    </w:lvl>
    <w:lvl w:ilvl="8">
      <w:start w:val="1"/>
      <w:numFmt w:val="decimal"/>
      <w:lvlText w:val="%1.%2.%3.%4.%5.%6.%7.%8.%9."/>
      <w:lvlJc w:val="left"/>
      <w:pPr>
        <w:ind w:left="6720" w:hanging="2160"/>
      </w:pPr>
      <w:rPr>
        <w:rFonts w:hint="default"/>
      </w:rPr>
    </w:lvl>
  </w:abstractNum>
  <w:abstractNum w:abstractNumId="35" w15:restartNumberingAfterBreak="0">
    <w:nsid w:val="4E13753E"/>
    <w:multiLevelType w:val="hybridMultilevel"/>
    <w:tmpl w:val="603C3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15:restartNumberingAfterBreak="0">
    <w:nsid w:val="5922463E"/>
    <w:multiLevelType w:val="multilevel"/>
    <w:tmpl w:val="E58E3C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C711DAA"/>
    <w:multiLevelType w:val="multilevel"/>
    <w:tmpl w:val="5A061EB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2940DF9"/>
    <w:multiLevelType w:val="multilevel"/>
    <w:tmpl w:val="9B105BC0"/>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1F220F2"/>
    <w:multiLevelType w:val="hybridMultilevel"/>
    <w:tmpl w:val="F8764FAC"/>
    <w:lvl w:ilvl="0" w:tplc="8012D1C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4" w15:restartNumberingAfterBreak="0">
    <w:nsid w:val="738338BE"/>
    <w:multiLevelType w:val="multilevel"/>
    <w:tmpl w:val="37F41A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15:restartNumberingAfterBreak="0">
    <w:nsid w:val="7A6837B3"/>
    <w:multiLevelType w:val="multilevel"/>
    <w:tmpl w:val="25D027DE"/>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8"/>
  </w:num>
  <w:num w:numId="3">
    <w:abstractNumId w:val="15"/>
  </w:num>
  <w:num w:numId="4">
    <w:abstractNumId w:val="32"/>
  </w:num>
  <w:num w:numId="5">
    <w:abstractNumId w:val="14"/>
  </w:num>
  <w:num w:numId="6">
    <w:abstractNumId w:val="46"/>
  </w:num>
  <w:num w:numId="7">
    <w:abstractNumId w:val="33"/>
  </w:num>
  <w:num w:numId="8">
    <w:abstractNumId w:val="41"/>
  </w:num>
  <w:num w:numId="9">
    <w:abstractNumId w:val="23"/>
  </w:num>
  <w:num w:numId="10">
    <w:abstractNumId w:val="11"/>
  </w:num>
  <w:num w:numId="11">
    <w:abstractNumId w:val="44"/>
  </w:num>
  <w:num w:numId="12">
    <w:abstractNumId w:val="37"/>
  </w:num>
  <w:num w:numId="13">
    <w:abstractNumId w:val="28"/>
  </w:num>
  <w:num w:numId="14">
    <w:abstractNumId w:val="9"/>
  </w:num>
  <w:num w:numId="15">
    <w:abstractNumId w:val="34"/>
  </w:num>
  <w:num w:numId="16">
    <w:abstractNumId w:val="16"/>
  </w:num>
  <w:num w:numId="17">
    <w:abstractNumId w:val="43"/>
  </w:num>
  <w:num w:numId="18">
    <w:abstractNumId w:val="35"/>
  </w:num>
  <w:num w:numId="19">
    <w:abstractNumId w:val="19"/>
  </w:num>
  <w:num w:numId="20">
    <w:abstractNumId w:val="18"/>
  </w:num>
  <w:num w:numId="21">
    <w:abstractNumId w:val="10"/>
  </w:num>
  <w:num w:numId="22">
    <w:abstractNumId w:val="6"/>
  </w:num>
  <w:num w:numId="23">
    <w:abstractNumId w:val="36"/>
  </w:num>
  <w:num w:numId="24">
    <w:abstractNumId w:val="42"/>
  </w:num>
  <w:num w:numId="25">
    <w:abstractNumId w:val="7"/>
  </w:num>
  <w:num w:numId="26">
    <w:abstractNumId w:val="21"/>
  </w:num>
  <w:num w:numId="27">
    <w:abstractNumId w:val="5"/>
  </w:num>
  <w:num w:numId="28">
    <w:abstractNumId w:val="13"/>
  </w:num>
  <w:num w:numId="29">
    <w:abstractNumId w:val="24"/>
  </w:num>
  <w:num w:numId="30">
    <w:abstractNumId w:val="22"/>
  </w:num>
  <w:num w:numId="31">
    <w:abstractNumId w:val="39"/>
  </w:num>
  <w:num w:numId="32">
    <w:abstractNumId w:val="31"/>
  </w:num>
  <w:num w:numId="33">
    <w:abstractNumId w:val="26"/>
  </w:num>
  <w:num w:numId="34">
    <w:abstractNumId w:val="0"/>
  </w:num>
  <w:num w:numId="35">
    <w:abstractNumId w:val="17"/>
  </w:num>
  <w:num w:numId="36">
    <w:abstractNumId w:val="25"/>
  </w:num>
  <w:num w:numId="37">
    <w:abstractNumId w:val="40"/>
  </w:num>
  <w:num w:numId="38">
    <w:abstractNumId w:val="47"/>
  </w:num>
  <w:num w:numId="39">
    <w:abstractNumId w:val="12"/>
  </w:num>
  <w:num w:numId="40">
    <w:abstractNumId w:val="29"/>
  </w:num>
  <w:num w:numId="41">
    <w:abstractNumId w:val="27"/>
  </w:num>
  <w:num w:numId="42">
    <w:abstractNumId w:val="45"/>
  </w:num>
  <w:num w:numId="43">
    <w:abstractNumId w:val="20"/>
  </w:num>
  <w:num w:numId="44">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912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472DC"/>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58C2"/>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54AA"/>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09B1"/>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7F2"/>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4B6A"/>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971E4"/>
    <w:rsid w:val="002A2381"/>
    <w:rsid w:val="002A264B"/>
    <w:rsid w:val="002A51A2"/>
    <w:rsid w:val="002A6D69"/>
    <w:rsid w:val="002A7193"/>
    <w:rsid w:val="002B07F7"/>
    <w:rsid w:val="002B3AA0"/>
    <w:rsid w:val="002B59BF"/>
    <w:rsid w:val="002C0F4C"/>
    <w:rsid w:val="002C147A"/>
    <w:rsid w:val="002C3BFF"/>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57B4"/>
    <w:rsid w:val="002F6A75"/>
    <w:rsid w:val="002F77DA"/>
    <w:rsid w:val="002F7DB7"/>
    <w:rsid w:val="002F7FE0"/>
    <w:rsid w:val="003017C9"/>
    <w:rsid w:val="00302EA3"/>
    <w:rsid w:val="0030479F"/>
    <w:rsid w:val="00304B75"/>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6B07"/>
    <w:rsid w:val="00367213"/>
    <w:rsid w:val="00370546"/>
    <w:rsid w:val="00371EE1"/>
    <w:rsid w:val="00372BB9"/>
    <w:rsid w:val="00373322"/>
    <w:rsid w:val="00375F8F"/>
    <w:rsid w:val="0038106A"/>
    <w:rsid w:val="00381B0B"/>
    <w:rsid w:val="00381CED"/>
    <w:rsid w:val="00383A5E"/>
    <w:rsid w:val="00386D9F"/>
    <w:rsid w:val="00387AD5"/>
    <w:rsid w:val="00391DD1"/>
    <w:rsid w:val="00392386"/>
    <w:rsid w:val="00393566"/>
    <w:rsid w:val="0039439F"/>
    <w:rsid w:val="003952F9"/>
    <w:rsid w:val="00395552"/>
    <w:rsid w:val="00396906"/>
    <w:rsid w:val="00396A58"/>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0AD"/>
    <w:rsid w:val="00400423"/>
    <w:rsid w:val="00402FAB"/>
    <w:rsid w:val="00404AC6"/>
    <w:rsid w:val="00405019"/>
    <w:rsid w:val="00405F2E"/>
    <w:rsid w:val="00407DB1"/>
    <w:rsid w:val="00411587"/>
    <w:rsid w:val="004131F8"/>
    <w:rsid w:val="0041649D"/>
    <w:rsid w:val="00417351"/>
    <w:rsid w:val="00420527"/>
    <w:rsid w:val="0042155D"/>
    <w:rsid w:val="004228E7"/>
    <w:rsid w:val="00425A92"/>
    <w:rsid w:val="0042656E"/>
    <w:rsid w:val="004277B2"/>
    <w:rsid w:val="00427AE7"/>
    <w:rsid w:val="004331AA"/>
    <w:rsid w:val="004341C4"/>
    <w:rsid w:val="00434373"/>
    <w:rsid w:val="004353EB"/>
    <w:rsid w:val="004360F3"/>
    <w:rsid w:val="00436510"/>
    <w:rsid w:val="00436773"/>
    <w:rsid w:val="00436F7F"/>
    <w:rsid w:val="00437C71"/>
    <w:rsid w:val="0044068E"/>
    <w:rsid w:val="00442913"/>
    <w:rsid w:val="004432B9"/>
    <w:rsid w:val="00444A6E"/>
    <w:rsid w:val="00445046"/>
    <w:rsid w:val="004460D2"/>
    <w:rsid w:val="00451D35"/>
    <w:rsid w:val="00453459"/>
    <w:rsid w:val="004538DE"/>
    <w:rsid w:val="004574BE"/>
    <w:rsid w:val="00461615"/>
    <w:rsid w:val="004639AE"/>
    <w:rsid w:val="00463A57"/>
    <w:rsid w:val="004702B8"/>
    <w:rsid w:val="004712AE"/>
    <w:rsid w:val="00471C09"/>
    <w:rsid w:val="00476B80"/>
    <w:rsid w:val="004773AF"/>
    <w:rsid w:val="00477A6B"/>
    <w:rsid w:val="004808F4"/>
    <w:rsid w:val="00482485"/>
    <w:rsid w:val="00482AF2"/>
    <w:rsid w:val="004830DE"/>
    <w:rsid w:val="00483357"/>
    <w:rsid w:val="004845F6"/>
    <w:rsid w:val="00484600"/>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4F6054"/>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4033"/>
    <w:rsid w:val="005565AA"/>
    <w:rsid w:val="00556C2A"/>
    <w:rsid w:val="00557039"/>
    <w:rsid w:val="0055747B"/>
    <w:rsid w:val="00560ED7"/>
    <w:rsid w:val="0056111E"/>
    <w:rsid w:val="00562798"/>
    <w:rsid w:val="00563E9F"/>
    <w:rsid w:val="0057411D"/>
    <w:rsid w:val="00575303"/>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03FF"/>
    <w:rsid w:val="005E1222"/>
    <w:rsid w:val="005E1675"/>
    <w:rsid w:val="005E2FF8"/>
    <w:rsid w:val="005E34D9"/>
    <w:rsid w:val="005E796E"/>
    <w:rsid w:val="005F00C1"/>
    <w:rsid w:val="005F0A35"/>
    <w:rsid w:val="005F183E"/>
    <w:rsid w:val="005F2122"/>
    <w:rsid w:val="005F46F1"/>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871D8"/>
    <w:rsid w:val="00690274"/>
    <w:rsid w:val="006936A2"/>
    <w:rsid w:val="00693DE3"/>
    <w:rsid w:val="00697591"/>
    <w:rsid w:val="006A32B3"/>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1855"/>
    <w:rsid w:val="00874D4E"/>
    <w:rsid w:val="00882385"/>
    <w:rsid w:val="00884365"/>
    <w:rsid w:val="00884AA2"/>
    <w:rsid w:val="00885E76"/>
    <w:rsid w:val="0088680A"/>
    <w:rsid w:val="00891781"/>
    <w:rsid w:val="00892485"/>
    <w:rsid w:val="00892D96"/>
    <w:rsid w:val="00894A21"/>
    <w:rsid w:val="00895200"/>
    <w:rsid w:val="008A33BF"/>
    <w:rsid w:val="008A34CD"/>
    <w:rsid w:val="008B009A"/>
    <w:rsid w:val="008B1B97"/>
    <w:rsid w:val="008B4AA5"/>
    <w:rsid w:val="008B5738"/>
    <w:rsid w:val="008C0544"/>
    <w:rsid w:val="008C20A1"/>
    <w:rsid w:val="008C6BFD"/>
    <w:rsid w:val="008C7F06"/>
    <w:rsid w:val="008D100F"/>
    <w:rsid w:val="008D3DED"/>
    <w:rsid w:val="008D4345"/>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3456"/>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16E4"/>
    <w:rsid w:val="009A3300"/>
    <w:rsid w:val="009A4F8F"/>
    <w:rsid w:val="009A54D2"/>
    <w:rsid w:val="009A7BB0"/>
    <w:rsid w:val="009B4EA4"/>
    <w:rsid w:val="009B5522"/>
    <w:rsid w:val="009B754D"/>
    <w:rsid w:val="009B7C66"/>
    <w:rsid w:val="009C0BBB"/>
    <w:rsid w:val="009C1FF9"/>
    <w:rsid w:val="009C23A1"/>
    <w:rsid w:val="009C3458"/>
    <w:rsid w:val="009C3550"/>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7B8"/>
    <w:rsid w:val="00A7409D"/>
    <w:rsid w:val="00A74546"/>
    <w:rsid w:val="00A7508E"/>
    <w:rsid w:val="00A75AA5"/>
    <w:rsid w:val="00A82D7A"/>
    <w:rsid w:val="00A82F33"/>
    <w:rsid w:val="00A84D1B"/>
    <w:rsid w:val="00A86341"/>
    <w:rsid w:val="00A86760"/>
    <w:rsid w:val="00A90113"/>
    <w:rsid w:val="00A90B26"/>
    <w:rsid w:val="00A93620"/>
    <w:rsid w:val="00A93E7B"/>
    <w:rsid w:val="00A95CDE"/>
    <w:rsid w:val="00A96F65"/>
    <w:rsid w:val="00A97175"/>
    <w:rsid w:val="00AA020F"/>
    <w:rsid w:val="00AA1323"/>
    <w:rsid w:val="00AA27A7"/>
    <w:rsid w:val="00AA53BE"/>
    <w:rsid w:val="00AA6585"/>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6846"/>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1716"/>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5A2B"/>
    <w:rsid w:val="00B66923"/>
    <w:rsid w:val="00B67D91"/>
    <w:rsid w:val="00B7165E"/>
    <w:rsid w:val="00B71D6D"/>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51CE"/>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2851"/>
    <w:rsid w:val="00C0312C"/>
    <w:rsid w:val="00C04FE9"/>
    <w:rsid w:val="00C0680F"/>
    <w:rsid w:val="00C0721E"/>
    <w:rsid w:val="00C10BD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173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87F43"/>
    <w:rsid w:val="00C91895"/>
    <w:rsid w:val="00C933DA"/>
    <w:rsid w:val="00C94021"/>
    <w:rsid w:val="00C95B87"/>
    <w:rsid w:val="00C95D51"/>
    <w:rsid w:val="00C96D14"/>
    <w:rsid w:val="00CA0C55"/>
    <w:rsid w:val="00CA23DE"/>
    <w:rsid w:val="00CA380B"/>
    <w:rsid w:val="00CA7790"/>
    <w:rsid w:val="00CA7A83"/>
    <w:rsid w:val="00CB61F6"/>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1631"/>
    <w:rsid w:val="00D034E5"/>
    <w:rsid w:val="00D03711"/>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08DF"/>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352F"/>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37E8"/>
    <w:rsid w:val="00DF60E4"/>
    <w:rsid w:val="00DF6D12"/>
    <w:rsid w:val="00DF762F"/>
    <w:rsid w:val="00DF78F4"/>
    <w:rsid w:val="00DF7F8A"/>
    <w:rsid w:val="00E0003A"/>
    <w:rsid w:val="00E016F4"/>
    <w:rsid w:val="00E01A82"/>
    <w:rsid w:val="00E01C00"/>
    <w:rsid w:val="00E020A4"/>
    <w:rsid w:val="00E0373F"/>
    <w:rsid w:val="00E0480E"/>
    <w:rsid w:val="00E07334"/>
    <w:rsid w:val="00E07FC0"/>
    <w:rsid w:val="00E10006"/>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38CA"/>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024C"/>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6D4"/>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031"/>
    <w:rsid w:val="00F23383"/>
    <w:rsid w:val="00F27741"/>
    <w:rsid w:val="00F279A5"/>
    <w:rsid w:val="00F32FBB"/>
    <w:rsid w:val="00F33EA4"/>
    <w:rsid w:val="00F35AE8"/>
    <w:rsid w:val="00F36667"/>
    <w:rsid w:val="00F425C0"/>
    <w:rsid w:val="00F4455B"/>
    <w:rsid w:val="00F46457"/>
    <w:rsid w:val="00F53031"/>
    <w:rsid w:val="00F544F3"/>
    <w:rsid w:val="00F54C65"/>
    <w:rsid w:val="00F605BA"/>
    <w:rsid w:val="00F61312"/>
    <w:rsid w:val="00F62EF4"/>
    <w:rsid w:val="00F63A60"/>
    <w:rsid w:val="00F63C3A"/>
    <w:rsid w:val="00F650B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2385"/>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rsid w:val="002C3BF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A58C2"/>
  </w:style>
  <w:style w:type="character" w:customStyle="1" w:styleId="afffffff3">
    <w:name w:val="Сноска_"/>
    <w:basedOn w:val="a1"/>
    <w:link w:val="afffffff4"/>
    <w:rsid w:val="000A58C2"/>
    <w:rPr>
      <w:shd w:val="clear" w:color="auto" w:fill="FFFFFF"/>
    </w:rPr>
  </w:style>
  <w:style w:type="character" w:customStyle="1" w:styleId="3f">
    <w:name w:val="Основной текст (3)_"/>
    <w:basedOn w:val="a1"/>
    <w:link w:val="3f0"/>
    <w:rsid w:val="000A58C2"/>
    <w:rPr>
      <w:b/>
      <w:bCs/>
      <w:color w:val="002060"/>
      <w:shd w:val="clear" w:color="auto" w:fill="FFFFFF"/>
    </w:rPr>
  </w:style>
  <w:style w:type="character" w:customStyle="1" w:styleId="afffffff5">
    <w:name w:val="Подпись к картинке_"/>
    <w:basedOn w:val="a1"/>
    <w:link w:val="afffffff6"/>
    <w:rsid w:val="000A58C2"/>
    <w:rPr>
      <w:rFonts w:ascii="Arial" w:eastAsia="Arial" w:hAnsi="Arial" w:cs="Arial"/>
      <w:color w:val="3B3B3B"/>
      <w:sz w:val="14"/>
      <w:szCs w:val="14"/>
      <w:shd w:val="clear" w:color="auto" w:fill="FFFFFF"/>
    </w:rPr>
  </w:style>
  <w:style w:type="character" w:customStyle="1" w:styleId="2fa">
    <w:name w:val="Основной текст (2)_"/>
    <w:basedOn w:val="a1"/>
    <w:link w:val="2fb"/>
    <w:rsid w:val="000A58C2"/>
    <w:rPr>
      <w:i/>
      <w:iCs/>
      <w:sz w:val="18"/>
      <w:szCs w:val="18"/>
      <w:shd w:val="clear" w:color="auto" w:fill="FFFFFF"/>
    </w:rPr>
  </w:style>
  <w:style w:type="character" w:customStyle="1" w:styleId="2fc">
    <w:name w:val="Колонтитул (2)_"/>
    <w:basedOn w:val="a1"/>
    <w:link w:val="2fd"/>
    <w:rsid w:val="000A58C2"/>
    <w:rPr>
      <w:shd w:val="clear" w:color="auto" w:fill="FFFFFF"/>
    </w:rPr>
  </w:style>
  <w:style w:type="character" w:customStyle="1" w:styleId="2fe">
    <w:name w:val="Заголовок №2_"/>
    <w:basedOn w:val="a1"/>
    <w:link w:val="2ff"/>
    <w:rsid w:val="000A58C2"/>
    <w:rPr>
      <w:b/>
      <w:bCs/>
      <w:sz w:val="28"/>
      <w:szCs w:val="28"/>
      <w:shd w:val="clear" w:color="auto" w:fill="FFFFFF"/>
    </w:rPr>
  </w:style>
  <w:style w:type="character" w:customStyle="1" w:styleId="47">
    <w:name w:val="Основной текст (4)_"/>
    <w:basedOn w:val="a1"/>
    <w:link w:val="48"/>
    <w:rsid w:val="000A58C2"/>
    <w:rPr>
      <w:i/>
      <w:iCs/>
      <w:sz w:val="16"/>
      <w:szCs w:val="16"/>
      <w:shd w:val="clear" w:color="auto" w:fill="FFFFFF"/>
    </w:rPr>
  </w:style>
  <w:style w:type="character" w:customStyle="1" w:styleId="afffffff7">
    <w:name w:val="Другое_"/>
    <w:basedOn w:val="a1"/>
    <w:link w:val="afffffff8"/>
    <w:rsid w:val="000A58C2"/>
    <w:rPr>
      <w:sz w:val="28"/>
      <w:szCs w:val="28"/>
      <w:shd w:val="clear" w:color="auto" w:fill="FFFFFF"/>
    </w:rPr>
  </w:style>
  <w:style w:type="character" w:customStyle="1" w:styleId="1fffb">
    <w:name w:val="Заголовок №1_"/>
    <w:basedOn w:val="a1"/>
    <w:link w:val="1fffc"/>
    <w:rsid w:val="000A58C2"/>
    <w:rPr>
      <w:rFonts w:ascii="Arial" w:eastAsia="Arial" w:hAnsi="Arial" w:cs="Arial"/>
      <w:sz w:val="28"/>
      <w:szCs w:val="28"/>
      <w:shd w:val="clear" w:color="auto" w:fill="FFFFFF"/>
    </w:rPr>
  </w:style>
  <w:style w:type="character" w:customStyle="1" w:styleId="afffffff9">
    <w:name w:val="Колонтитул_"/>
    <w:basedOn w:val="a1"/>
    <w:link w:val="afffffffa"/>
    <w:rsid w:val="000A58C2"/>
    <w:rPr>
      <w:shd w:val="clear" w:color="auto" w:fill="FFFFFF"/>
    </w:rPr>
  </w:style>
  <w:style w:type="character" w:customStyle="1" w:styleId="afffffffb">
    <w:name w:val="Подпись к таблице_"/>
    <w:basedOn w:val="a1"/>
    <w:link w:val="afffffffc"/>
    <w:rsid w:val="000A58C2"/>
    <w:rPr>
      <w:b/>
      <w:bCs/>
      <w:shd w:val="clear" w:color="auto" w:fill="FFFFFF"/>
    </w:rPr>
  </w:style>
  <w:style w:type="character" w:customStyle="1" w:styleId="afffffffd">
    <w:name w:val="Оглавление_"/>
    <w:basedOn w:val="a1"/>
    <w:link w:val="afffffffe"/>
    <w:rsid w:val="000A58C2"/>
    <w:rPr>
      <w:sz w:val="26"/>
      <w:szCs w:val="26"/>
      <w:shd w:val="clear" w:color="auto" w:fill="FFFFFF"/>
    </w:rPr>
  </w:style>
  <w:style w:type="character" w:customStyle="1" w:styleId="81">
    <w:name w:val="Основной текст (8)_"/>
    <w:basedOn w:val="a1"/>
    <w:link w:val="82"/>
    <w:rsid w:val="000A58C2"/>
    <w:rPr>
      <w:rFonts w:ascii="Arial" w:eastAsia="Arial" w:hAnsi="Arial" w:cs="Arial"/>
      <w:shd w:val="clear" w:color="auto" w:fill="FFFFFF"/>
    </w:rPr>
  </w:style>
  <w:style w:type="character" w:customStyle="1" w:styleId="91">
    <w:name w:val="Основной текст (9)_"/>
    <w:basedOn w:val="a1"/>
    <w:link w:val="92"/>
    <w:rsid w:val="000A58C2"/>
    <w:rPr>
      <w:i/>
      <w:iCs/>
      <w:sz w:val="12"/>
      <w:szCs w:val="12"/>
      <w:shd w:val="clear" w:color="auto" w:fill="FFFFFF"/>
    </w:rPr>
  </w:style>
  <w:style w:type="character" w:customStyle="1" w:styleId="101">
    <w:name w:val="Основной текст (10)_"/>
    <w:basedOn w:val="a1"/>
    <w:link w:val="102"/>
    <w:rsid w:val="000A58C2"/>
    <w:rPr>
      <w:rFonts w:ascii="Calibri" w:eastAsia="Calibri" w:hAnsi="Calibri" w:cs="Calibri"/>
      <w:sz w:val="28"/>
      <w:szCs w:val="28"/>
      <w:shd w:val="clear" w:color="auto" w:fill="FFFFFF"/>
    </w:rPr>
  </w:style>
  <w:style w:type="paragraph" w:customStyle="1" w:styleId="afffffff4">
    <w:name w:val="Сноска"/>
    <w:basedOn w:val="a"/>
    <w:link w:val="afffffff3"/>
    <w:rsid w:val="000A58C2"/>
    <w:pPr>
      <w:widowControl w:val="0"/>
      <w:shd w:val="clear" w:color="auto" w:fill="FFFFFF"/>
    </w:pPr>
    <w:rPr>
      <w:sz w:val="20"/>
      <w:szCs w:val="20"/>
    </w:rPr>
  </w:style>
  <w:style w:type="paragraph" w:customStyle="1" w:styleId="3f0">
    <w:name w:val="Основной текст (3)"/>
    <w:basedOn w:val="a"/>
    <w:link w:val="3f"/>
    <w:rsid w:val="000A58C2"/>
    <w:pPr>
      <w:widowControl w:val="0"/>
      <w:shd w:val="clear" w:color="auto" w:fill="FFFFFF"/>
      <w:jc w:val="center"/>
    </w:pPr>
    <w:rPr>
      <w:b/>
      <w:bCs/>
      <w:color w:val="002060"/>
      <w:sz w:val="20"/>
      <w:szCs w:val="20"/>
    </w:rPr>
  </w:style>
  <w:style w:type="paragraph" w:customStyle="1" w:styleId="afffffff6">
    <w:name w:val="Подпись к картинке"/>
    <w:basedOn w:val="a"/>
    <w:link w:val="afffffff5"/>
    <w:rsid w:val="000A58C2"/>
    <w:pPr>
      <w:widowControl w:val="0"/>
      <w:shd w:val="clear" w:color="auto" w:fill="FFFFFF"/>
      <w:spacing w:after="40"/>
    </w:pPr>
    <w:rPr>
      <w:rFonts w:ascii="Arial" w:eastAsia="Arial" w:hAnsi="Arial" w:cs="Arial"/>
      <w:color w:val="3B3B3B"/>
      <w:sz w:val="14"/>
      <w:szCs w:val="14"/>
    </w:rPr>
  </w:style>
  <w:style w:type="paragraph" w:customStyle="1" w:styleId="2fb">
    <w:name w:val="Основной текст (2)"/>
    <w:basedOn w:val="a"/>
    <w:link w:val="2fa"/>
    <w:rsid w:val="000A58C2"/>
    <w:pPr>
      <w:widowControl w:val="0"/>
      <w:shd w:val="clear" w:color="auto" w:fill="FFFFFF"/>
      <w:ind w:firstLine="340"/>
    </w:pPr>
    <w:rPr>
      <w:i/>
      <w:iCs/>
      <w:sz w:val="18"/>
      <w:szCs w:val="18"/>
    </w:rPr>
  </w:style>
  <w:style w:type="paragraph" w:customStyle="1" w:styleId="2fd">
    <w:name w:val="Колонтитул (2)"/>
    <w:basedOn w:val="a"/>
    <w:link w:val="2fc"/>
    <w:rsid w:val="000A58C2"/>
    <w:pPr>
      <w:widowControl w:val="0"/>
      <w:shd w:val="clear" w:color="auto" w:fill="FFFFFF"/>
    </w:pPr>
    <w:rPr>
      <w:sz w:val="20"/>
      <w:szCs w:val="20"/>
    </w:rPr>
  </w:style>
  <w:style w:type="paragraph" w:customStyle="1" w:styleId="2ff">
    <w:name w:val="Заголовок №2"/>
    <w:basedOn w:val="a"/>
    <w:link w:val="2fe"/>
    <w:rsid w:val="000A58C2"/>
    <w:pPr>
      <w:widowControl w:val="0"/>
      <w:shd w:val="clear" w:color="auto" w:fill="FFFFFF"/>
      <w:spacing w:after="300"/>
      <w:jc w:val="center"/>
      <w:outlineLvl w:val="1"/>
    </w:pPr>
    <w:rPr>
      <w:b/>
      <w:bCs/>
    </w:rPr>
  </w:style>
  <w:style w:type="paragraph" w:customStyle="1" w:styleId="48">
    <w:name w:val="Основной текст (4)"/>
    <w:basedOn w:val="a"/>
    <w:link w:val="47"/>
    <w:rsid w:val="000A58C2"/>
    <w:pPr>
      <w:widowControl w:val="0"/>
      <w:shd w:val="clear" w:color="auto" w:fill="FFFFFF"/>
      <w:spacing w:after="320"/>
      <w:ind w:left="2160"/>
    </w:pPr>
    <w:rPr>
      <w:i/>
      <w:iCs/>
      <w:sz w:val="16"/>
      <w:szCs w:val="16"/>
    </w:rPr>
  </w:style>
  <w:style w:type="paragraph" w:customStyle="1" w:styleId="afffffff8">
    <w:name w:val="Другое"/>
    <w:basedOn w:val="a"/>
    <w:link w:val="afffffff7"/>
    <w:rsid w:val="000A58C2"/>
    <w:pPr>
      <w:widowControl w:val="0"/>
      <w:shd w:val="clear" w:color="auto" w:fill="FFFFFF"/>
      <w:ind w:firstLine="400"/>
    </w:pPr>
  </w:style>
  <w:style w:type="paragraph" w:customStyle="1" w:styleId="1fffc">
    <w:name w:val="Заголовок №1"/>
    <w:basedOn w:val="a"/>
    <w:link w:val="1fffb"/>
    <w:rsid w:val="000A58C2"/>
    <w:pPr>
      <w:widowControl w:val="0"/>
      <w:shd w:val="clear" w:color="auto" w:fill="FFFFFF"/>
      <w:spacing w:after="370"/>
      <w:ind w:right="500"/>
      <w:jc w:val="center"/>
      <w:outlineLvl w:val="0"/>
    </w:pPr>
    <w:rPr>
      <w:rFonts w:ascii="Arial" w:eastAsia="Arial" w:hAnsi="Arial" w:cs="Arial"/>
    </w:rPr>
  </w:style>
  <w:style w:type="paragraph" w:customStyle="1" w:styleId="afffffffa">
    <w:name w:val="Колонтитул"/>
    <w:basedOn w:val="a"/>
    <w:link w:val="afffffff9"/>
    <w:rsid w:val="000A58C2"/>
    <w:pPr>
      <w:widowControl w:val="0"/>
      <w:shd w:val="clear" w:color="auto" w:fill="FFFFFF"/>
    </w:pPr>
    <w:rPr>
      <w:sz w:val="20"/>
      <w:szCs w:val="20"/>
    </w:rPr>
  </w:style>
  <w:style w:type="paragraph" w:customStyle="1" w:styleId="afffffffc">
    <w:name w:val="Подпись к таблице"/>
    <w:basedOn w:val="a"/>
    <w:link w:val="afffffffb"/>
    <w:rsid w:val="000A58C2"/>
    <w:pPr>
      <w:widowControl w:val="0"/>
      <w:shd w:val="clear" w:color="auto" w:fill="FFFFFF"/>
    </w:pPr>
    <w:rPr>
      <w:b/>
      <w:bCs/>
      <w:sz w:val="20"/>
      <w:szCs w:val="20"/>
    </w:rPr>
  </w:style>
  <w:style w:type="paragraph" w:customStyle="1" w:styleId="afffffffe">
    <w:name w:val="Оглавление"/>
    <w:basedOn w:val="a"/>
    <w:link w:val="afffffffd"/>
    <w:rsid w:val="000A58C2"/>
    <w:pPr>
      <w:widowControl w:val="0"/>
      <w:shd w:val="clear" w:color="auto" w:fill="FFFFFF"/>
      <w:ind w:firstLine="290"/>
    </w:pPr>
    <w:rPr>
      <w:sz w:val="26"/>
      <w:szCs w:val="26"/>
    </w:rPr>
  </w:style>
  <w:style w:type="paragraph" w:customStyle="1" w:styleId="82">
    <w:name w:val="Основной текст (8)"/>
    <w:basedOn w:val="a"/>
    <w:link w:val="81"/>
    <w:rsid w:val="000A58C2"/>
    <w:pPr>
      <w:widowControl w:val="0"/>
      <w:shd w:val="clear" w:color="auto" w:fill="FFFFFF"/>
      <w:spacing w:after="100"/>
      <w:ind w:firstLine="6240"/>
    </w:pPr>
    <w:rPr>
      <w:rFonts w:ascii="Arial" w:eastAsia="Arial" w:hAnsi="Arial" w:cs="Arial"/>
      <w:sz w:val="20"/>
      <w:szCs w:val="20"/>
    </w:rPr>
  </w:style>
  <w:style w:type="paragraph" w:customStyle="1" w:styleId="92">
    <w:name w:val="Основной текст (9)"/>
    <w:basedOn w:val="a"/>
    <w:link w:val="91"/>
    <w:rsid w:val="000A58C2"/>
    <w:pPr>
      <w:widowControl w:val="0"/>
      <w:shd w:val="clear" w:color="auto" w:fill="FFFFFF"/>
      <w:spacing w:after="260"/>
      <w:ind w:left="2010"/>
    </w:pPr>
    <w:rPr>
      <w:i/>
      <w:iCs/>
      <w:sz w:val="12"/>
      <w:szCs w:val="12"/>
    </w:rPr>
  </w:style>
  <w:style w:type="paragraph" w:customStyle="1" w:styleId="102">
    <w:name w:val="Основной текст (10)"/>
    <w:basedOn w:val="a"/>
    <w:link w:val="101"/>
    <w:rsid w:val="000A58C2"/>
    <w:pPr>
      <w:widowControl w:val="0"/>
      <w:shd w:val="clear" w:color="auto" w:fill="FFFFFF"/>
    </w:pPr>
    <w:rPr>
      <w:rFonts w:ascii="Calibri" w:eastAsia="Calibri" w:hAnsi="Calibri" w:cs="Calibri"/>
    </w:rPr>
  </w:style>
  <w:style w:type="paragraph" w:customStyle="1" w:styleId="Title">
    <w:name w:val="Title!Название НПА"/>
    <w:basedOn w:val="a"/>
    <w:rsid w:val="000A58C2"/>
    <w:pPr>
      <w:spacing w:before="240" w:after="60"/>
      <w:ind w:firstLine="567"/>
      <w:jc w:val="center"/>
      <w:outlineLvl w:val="0"/>
    </w:pPr>
    <w:rPr>
      <w:rFonts w:ascii="Arial" w:hAnsi="Arial" w:cs="Arial"/>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B0A49-83FD-4C07-B3B0-78706D2D5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9429</Words>
  <Characters>53748</Characters>
  <Application>Microsoft Office Word</Application>
  <DocSecurity>0</DocSecurity>
  <Lines>447</Lines>
  <Paragraphs>126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63051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2023-08-18T11:36:00Z</cp:lastPrinted>
  <dcterms:created xsi:type="dcterms:W3CDTF">2023-08-28T09:04:00Z</dcterms:created>
  <dcterms:modified xsi:type="dcterms:W3CDTF">2023-08-28T09:04:00Z</dcterms:modified>
</cp:coreProperties>
</file>